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6234AB"/>
    <w:p w14:paraId="3DE2990F" w14:textId="5A034652" w:rsidR="00566F5E" w:rsidRPr="006234AB" w:rsidRDefault="00566F5E" w:rsidP="006234AB">
      <w:r w:rsidRPr="006234AB">
        <w:t xml:space="preserve">Ljubljana,  </w:t>
      </w:r>
      <w:r w:rsidR="0020189E">
        <w:t>23.1.2024</w:t>
      </w:r>
    </w:p>
    <w:p w14:paraId="391697F6" w14:textId="0F1BF222" w:rsidR="00566F5E" w:rsidRPr="006234AB" w:rsidRDefault="00566F5E" w:rsidP="006234AB">
      <w:r w:rsidRPr="006234AB">
        <w:t xml:space="preserve">Številka:   </w:t>
      </w:r>
      <w:r w:rsidR="00B375E3">
        <w:t>503-3/2024</w:t>
      </w:r>
    </w:p>
    <w:p w14:paraId="32D08518" w14:textId="77777777" w:rsidR="00566F5E" w:rsidRPr="00566F5E" w:rsidRDefault="00566F5E" w:rsidP="006234AB"/>
    <w:p w14:paraId="048EC390" w14:textId="77777777" w:rsidR="00566F5E" w:rsidRPr="00566F5E" w:rsidRDefault="00566F5E" w:rsidP="006234AB"/>
    <w:p w14:paraId="73F1169E" w14:textId="77777777" w:rsidR="00566F5E" w:rsidRPr="00566F5E" w:rsidRDefault="00566F5E" w:rsidP="006234AB"/>
    <w:p w14:paraId="02FDAB28" w14:textId="77777777" w:rsidR="00566F5E" w:rsidRDefault="00566F5E" w:rsidP="006234AB"/>
    <w:p w14:paraId="589BC578" w14:textId="77777777" w:rsidR="005022BC" w:rsidRDefault="005022BC" w:rsidP="006234AB"/>
    <w:p w14:paraId="6AF35F51" w14:textId="77777777" w:rsidR="005022BC" w:rsidRDefault="005022BC" w:rsidP="006234AB"/>
    <w:p w14:paraId="64EB20AD" w14:textId="77777777" w:rsidR="007A15BE" w:rsidRDefault="007A15BE" w:rsidP="006234AB"/>
    <w:p w14:paraId="714F8C65" w14:textId="77777777" w:rsidR="007A15BE" w:rsidRDefault="007A15BE" w:rsidP="006234AB"/>
    <w:p w14:paraId="4419CD68" w14:textId="77777777" w:rsidR="007A15BE" w:rsidRDefault="007A15BE" w:rsidP="006234AB"/>
    <w:p w14:paraId="27372EC9" w14:textId="77777777" w:rsidR="007A15BE" w:rsidRDefault="007A15BE" w:rsidP="006234AB"/>
    <w:p w14:paraId="312E3EC3" w14:textId="77777777" w:rsidR="007A15BE" w:rsidRPr="00566F5E" w:rsidRDefault="007A15BE" w:rsidP="006234AB"/>
    <w:p w14:paraId="09EE0764" w14:textId="6F4CE20C" w:rsidR="00DB49AD" w:rsidRPr="006234AB" w:rsidRDefault="00DB49AD" w:rsidP="006234AB">
      <w:pPr>
        <w:shd w:val="clear" w:color="auto" w:fill="ACF32D"/>
        <w:jc w:val="center"/>
        <w:rPr>
          <w:b/>
        </w:rPr>
      </w:pPr>
      <w:r w:rsidRPr="006234AB">
        <w:rPr>
          <w:b/>
        </w:rPr>
        <w:t>JAVNO NAROČILO</w:t>
      </w:r>
    </w:p>
    <w:p w14:paraId="0B9E3437" w14:textId="77777777" w:rsidR="00DB49AD" w:rsidRPr="006234AB" w:rsidRDefault="00DB49AD" w:rsidP="006234AB">
      <w:pPr>
        <w:shd w:val="clear" w:color="auto" w:fill="ACF32D"/>
        <w:jc w:val="center"/>
        <w:rPr>
          <w:b/>
        </w:rPr>
      </w:pPr>
    </w:p>
    <w:p w14:paraId="2FA68839" w14:textId="6B841976" w:rsidR="0011591E" w:rsidRPr="006234AB" w:rsidRDefault="00B375E3" w:rsidP="006234AB">
      <w:pPr>
        <w:shd w:val="clear" w:color="auto" w:fill="ACF32D"/>
        <w:jc w:val="center"/>
        <w:rPr>
          <w:b/>
        </w:rPr>
      </w:pPr>
      <w:r>
        <w:rPr>
          <w:b/>
        </w:rPr>
        <w:t>VZDRŽEVANJE ITK SISTEMA LEKARNE</w:t>
      </w:r>
      <w:r w:rsidR="009A3D41" w:rsidRPr="006234AB">
        <w:rPr>
          <w:b/>
        </w:rPr>
        <w:t xml:space="preserve"> LJUBLJANA</w:t>
      </w:r>
    </w:p>
    <w:p w14:paraId="43F8683D" w14:textId="77777777" w:rsidR="00DB49AD" w:rsidRPr="006234AB" w:rsidRDefault="00DB49AD" w:rsidP="006234AB">
      <w:pPr>
        <w:shd w:val="clear" w:color="auto" w:fill="ACF32D"/>
        <w:jc w:val="center"/>
        <w:rPr>
          <w:b/>
        </w:rPr>
      </w:pPr>
    </w:p>
    <w:p w14:paraId="56DC81A1" w14:textId="77777777" w:rsidR="007A15BE" w:rsidRPr="00566F5E" w:rsidRDefault="007A15BE" w:rsidP="007A15BE">
      <w:pPr>
        <w:shd w:val="clear" w:color="auto" w:fill="ACF32D"/>
        <w:jc w:val="center"/>
        <w:rPr>
          <w:b/>
        </w:rPr>
      </w:pPr>
      <w:r>
        <w:rPr>
          <w:b/>
        </w:rPr>
        <w:t>OBRAZCI</w:t>
      </w:r>
    </w:p>
    <w:p w14:paraId="6465F2AD" w14:textId="77777777" w:rsidR="007A15BE" w:rsidRPr="00566F5E" w:rsidRDefault="007A15BE" w:rsidP="007A15BE">
      <w:pPr>
        <w:shd w:val="clear" w:color="auto" w:fill="ACF32D"/>
        <w:jc w:val="center"/>
        <w:rPr>
          <w:b/>
        </w:rPr>
      </w:pPr>
    </w:p>
    <w:p w14:paraId="361BB3FC" w14:textId="77777777" w:rsidR="007A15BE" w:rsidRPr="00566F5E" w:rsidRDefault="007A15BE" w:rsidP="007A15BE">
      <w:pPr>
        <w:jc w:val="both"/>
      </w:pPr>
    </w:p>
    <w:p w14:paraId="5FD49BEB" w14:textId="77777777" w:rsidR="007A15BE" w:rsidRPr="00566F5E" w:rsidRDefault="007A15BE" w:rsidP="007A15BE">
      <w:pPr>
        <w:jc w:val="both"/>
      </w:pPr>
    </w:p>
    <w:p w14:paraId="7A6E6A3F" w14:textId="77777777" w:rsidR="007A15BE" w:rsidRPr="00566F5E" w:rsidRDefault="007A15BE" w:rsidP="007A15BE">
      <w:pPr>
        <w:jc w:val="both"/>
      </w:pPr>
    </w:p>
    <w:p w14:paraId="78EEF7F5" w14:textId="77777777" w:rsidR="007A15BE" w:rsidRPr="00566F5E" w:rsidRDefault="007A15BE" w:rsidP="007A15BE">
      <w:pPr>
        <w:jc w:val="both"/>
      </w:pPr>
    </w:p>
    <w:p w14:paraId="02AB62A0" w14:textId="77777777" w:rsidR="007A15BE" w:rsidRPr="00566F5E" w:rsidRDefault="007A15BE" w:rsidP="007A15BE">
      <w:pPr>
        <w:jc w:val="both"/>
      </w:pPr>
    </w:p>
    <w:p w14:paraId="03F347E8" w14:textId="77777777" w:rsidR="007A15BE" w:rsidRDefault="007A15BE" w:rsidP="007A15BE">
      <w:pPr>
        <w:jc w:val="both"/>
      </w:pPr>
      <w:r>
        <w:t xml:space="preserve">Ponudnik razpisne obrazce izpolni. </w:t>
      </w:r>
    </w:p>
    <w:p w14:paraId="271A301B" w14:textId="77777777" w:rsidR="007A15BE" w:rsidRDefault="007A15BE" w:rsidP="007A15BE">
      <w:pPr>
        <w:jc w:val="both"/>
      </w:pPr>
    </w:p>
    <w:p w14:paraId="32B43558" w14:textId="77777777" w:rsidR="007A15BE" w:rsidRDefault="007A15BE" w:rsidP="007A15BE">
      <w:pPr>
        <w:jc w:val="both"/>
      </w:pPr>
    </w:p>
    <w:p w14:paraId="466F4EBE" w14:textId="77777777" w:rsidR="007A15BE" w:rsidRDefault="007A15BE" w:rsidP="007A15BE">
      <w:pPr>
        <w:jc w:val="both"/>
      </w:pPr>
    </w:p>
    <w:p w14:paraId="372CA215" w14:textId="77777777" w:rsidR="007A15BE" w:rsidRDefault="007A15BE" w:rsidP="007A15BE">
      <w:pPr>
        <w:jc w:val="both"/>
      </w:pPr>
    </w:p>
    <w:p w14:paraId="4652D3B3" w14:textId="77777777" w:rsidR="007A15BE" w:rsidRPr="00566F5E" w:rsidRDefault="007A15BE" w:rsidP="007A15BE">
      <w:pPr>
        <w:jc w:val="both"/>
      </w:pPr>
      <w:r>
        <w:t>Vsebine razpisnih obrazcev ni dovoljeno spreminjati. V primeru posega v vsebino obrazcev, bo naročnik takšno ponudbo kot nedopustno izločil.</w:t>
      </w:r>
    </w:p>
    <w:p w14:paraId="72904C39" w14:textId="77777777" w:rsidR="007A15BE" w:rsidRPr="00566F5E" w:rsidRDefault="007A15BE" w:rsidP="007A15BE"/>
    <w:p w14:paraId="39AFDD0D" w14:textId="615B4F03" w:rsidR="007A15BE" w:rsidRDefault="007A15BE" w:rsidP="007A15BE">
      <w:pPr>
        <w:widowControl/>
        <w:spacing w:after="160" w:line="259" w:lineRule="auto"/>
      </w:pPr>
      <w:r>
        <w:br w:type="page"/>
      </w:r>
    </w:p>
    <w:p w14:paraId="049F52C4" w14:textId="77777777" w:rsidR="007102A2" w:rsidRPr="007102A2" w:rsidRDefault="007102A2" w:rsidP="007102A2">
      <w:pPr>
        <w:pStyle w:val="Naslov3"/>
        <w:jc w:val="right"/>
        <w:rPr>
          <w:color w:val="auto"/>
          <w:sz w:val="20"/>
          <w:szCs w:val="20"/>
        </w:rPr>
      </w:pPr>
      <w:r w:rsidRPr="007102A2">
        <w:rPr>
          <w:color w:val="auto"/>
          <w:sz w:val="20"/>
          <w:szCs w:val="20"/>
        </w:rPr>
        <w:lastRenderedPageBreak/>
        <w:t>Obrazec 1</w:t>
      </w:r>
    </w:p>
    <w:p w14:paraId="7AF0767E" w14:textId="6EAC9FED" w:rsidR="007102A2" w:rsidRPr="00E26D30" w:rsidRDefault="007102A2" w:rsidP="007102A2">
      <w:pPr>
        <w:rPr>
          <w:bCs/>
          <w:u w:val="single"/>
        </w:rPr>
      </w:pPr>
      <w:r w:rsidRPr="00E26D30">
        <w:t xml:space="preserve">Ljubljana,  </w:t>
      </w:r>
      <w:r w:rsidR="0020189E">
        <w:t>23.1.2024</w:t>
      </w:r>
    </w:p>
    <w:p w14:paraId="75FEC7C4" w14:textId="18C22FA0" w:rsidR="007102A2" w:rsidRPr="00E26D30" w:rsidRDefault="007102A2" w:rsidP="007102A2">
      <w:r w:rsidRPr="00E26D30">
        <w:t xml:space="preserve">Številka:   </w:t>
      </w:r>
      <w:r w:rsidR="00B375E3">
        <w:t>503-3/2024</w:t>
      </w:r>
    </w:p>
    <w:p w14:paraId="27560B32" w14:textId="77777777" w:rsidR="007102A2" w:rsidRDefault="007102A2" w:rsidP="007102A2"/>
    <w:p w14:paraId="2AF847A5" w14:textId="77777777" w:rsidR="007102A2" w:rsidRDefault="007102A2" w:rsidP="007102A2"/>
    <w:p w14:paraId="11E14D8D" w14:textId="77777777" w:rsidR="007102A2" w:rsidRPr="00E26D30" w:rsidRDefault="007102A2" w:rsidP="007102A2"/>
    <w:p w14:paraId="0B68CE14" w14:textId="77777777" w:rsidR="007102A2" w:rsidRPr="00E26D30" w:rsidRDefault="007102A2" w:rsidP="007102A2">
      <w:pPr>
        <w:jc w:val="center"/>
        <w:rPr>
          <w:b/>
          <w:spacing w:val="40"/>
        </w:rPr>
      </w:pPr>
      <w:r w:rsidRPr="00E26D30">
        <w:rPr>
          <w:b/>
          <w:spacing w:val="40"/>
        </w:rPr>
        <w:t>PONUDBA</w:t>
      </w:r>
    </w:p>
    <w:p w14:paraId="4EB67D0D" w14:textId="77777777" w:rsidR="007102A2" w:rsidRPr="00E26D30" w:rsidRDefault="007102A2" w:rsidP="007102A2">
      <w:pPr>
        <w:jc w:val="center"/>
        <w:rPr>
          <w:smallCaps/>
        </w:rPr>
      </w:pPr>
      <w:r w:rsidRPr="00E26D30">
        <w:rPr>
          <w:smallCaps/>
        </w:rPr>
        <w:t>Podatki o ponudniku in podizvajalcih oz. izvajalcih v skupnem nastopu</w:t>
      </w:r>
    </w:p>
    <w:p w14:paraId="49E846DF" w14:textId="77777777" w:rsidR="007102A2" w:rsidRPr="00E26D30" w:rsidRDefault="007102A2" w:rsidP="007102A2">
      <w:pPr>
        <w:jc w:val="both"/>
        <w:rPr>
          <w:b/>
        </w:rPr>
      </w:pPr>
    </w:p>
    <w:p w14:paraId="6EF3A91C" w14:textId="2589260D" w:rsidR="007102A2" w:rsidRDefault="007102A2" w:rsidP="007102A2">
      <w:pPr>
        <w:jc w:val="both"/>
      </w:pPr>
      <w:r w:rsidRPr="00E26D30">
        <w:t xml:space="preserve">Na podlagi obvestila o javnem naročilu </w:t>
      </w:r>
      <w:r w:rsidR="00B375E3">
        <w:t>za vzdrževanje ITK sistema Lekarne Ljubljana</w:t>
      </w:r>
      <w:r w:rsidRPr="00E26D30">
        <w:t>, ki ga je naročnik Lekarna Ljubljana objavil na Portalu javnih naročil in v Uradnem listu Evropske unije oddajamo svojo ponudbo in prilagamo dokumentacijo v skladu z Navodili ponudnikom za izdelavo ponudbe</w:t>
      </w:r>
      <w:r>
        <w:t>:</w:t>
      </w:r>
    </w:p>
    <w:p w14:paraId="14AB77AF" w14:textId="77777777" w:rsidR="007102A2" w:rsidRDefault="007102A2" w:rsidP="007102A2">
      <w:pPr>
        <w:jc w:val="both"/>
        <w:rPr>
          <w:b/>
        </w:rPr>
      </w:pPr>
    </w:p>
    <w:p w14:paraId="111B2641" w14:textId="77777777" w:rsidR="007102A2" w:rsidRPr="00E26D30" w:rsidRDefault="007102A2" w:rsidP="007102A2">
      <w:pPr>
        <w:jc w:val="both"/>
        <w:rPr>
          <w:b/>
        </w:rPr>
      </w:pPr>
    </w:p>
    <w:p w14:paraId="59974F7F" w14:textId="77777777" w:rsidR="007102A2" w:rsidRPr="00E26D30" w:rsidRDefault="007102A2" w:rsidP="007102A2">
      <w:pPr>
        <w:jc w:val="both"/>
      </w:pPr>
      <w:r w:rsidRPr="00E26D30">
        <w:t>Podatki o ponudniku:</w:t>
      </w:r>
    </w:p>
    <w:p w14:paraId="1CD1AAB5" w14:textId="77777777" w:rsidR="007102A2" w:rsidRPr="00E26D30" w:rsidRDefault="007102A2" w:rsidP="007102A2">
      <w:pPr>
        <w:spacing w:before="200"/>
        <w:ind w:left="425"/>
        <w:jc w:val="both"/>
      </w:pPr>
      <w:r w:rsidRPr="00E26D30">
        <w:t xml:space="preserve">Firma oziroma ime: </w:t>
      </w:r>
      <w:r w:rsidRPr="00E26D30">
        <w:tab/>
        <w:t>__________</w:t>
      </w:r>
      <w:r>
        <w:t>_______________</w:t>
      </w:r>
      <w:r w:rsidRPr="00E26D30">
        <w:t>_______________________________</w:t>
      </w:r>
    </w:p>
    <w:p w14:paraId="328EA6FD" w14:textId="77777777" w:rsidR="007102A2" w:rsidRPr="00E26D30" w:rsidRDefault="007102A2" w:rsidP="007102A2">
      <w:pPr>
        <w:spacing w:before="200"/>
        <w:ind w:left="425"/>
        <w:jc w:val="both"/>
      </w:pPr>
      <w:r w:rsidRPr="00E26D30">
        <w:t>Naslov:</w:t>
      </w:r>
      <w:r w:rsidRPr="00E26D30">
        <w:tab/>
      </w:r>
      <w:r w:rsidRPr="00E26D30">
        <w:tab/>
      </w:r>
      <w:r w:rsidRPr="00E26D30">
        <w:tab/>
        <w:t>__________</w:t>
      </w:r>
      <w:r>
        <w:t>_______________</w:t>
      </w:r>
      <w:r w:rsidRPr="00E26D30">
        <w:t>_______________________________</w:t>
      </w:r>
    </w:p>
    <w:p w14:paraId="25A90B75" w14:textId="77777777" w:rsidR="007102A2" w:rsidRPr="00E26D30" w:rsidRDefault="007102A2" w:rsidP="007102A2">
      <w:pPr>
        <w:spacing w:before="200"/>
        <w:ind w:left="425"/>
        <w:jc w:val="both"/>
      </w:pPr>
      <w:r w:rsidRPr="00E26D30">
        <w:t xml:space="preserve">Identifikacijska  številka: </w:t>
      </w:r>
      <w:r w:rsidRPr="00E26D30">
        <w:tab/>
        <w:t>__________</w:t>
      </w:r>
      <w:r>
        <w:t>_______________</w:t>
      </w:r>
      <w:r w:rsidRPr="00E26D30">
        <w:t>_______________________________</w:t>
      </w:r>
    </w:p>
    <w:p w14:paraId="61294F49" w14:textId="77777777" w:rsidR="007102A2" w:rsidRPr="00E26D30" w:rsidRDefault="007102A2" w:rsidP="007102A2">
      <w:pPr>
        <w:spacing w:before="200"/>
        <w:ind w:left="425"/>
        <w:jc w:val="both"/>
      </w:pPr>
      <w:r w:rsidRPr="00E26D30">
        <w:t>Pristojni davčni urad:</w:t>
      </w:r>
      <w:r w:rsidRPr="00E26D30">
        <w:tab/>
        <w:t>__________</w:t>
      </w:r>
      <w:r>
        <w:t>_______________</w:t>
      </w:r>
      <w:r w:rsidRPr="00E26D30">
        <w:t>_______________________________</w:t>
      </w:r>
    </w:p>
    <w:p w14:paraId="08D37DD0" w14:textId="77777777" w:rsidR="007102A2" w:rsidRPr="00E26D30" w:rsidRDefault="007102A2" w:rsidP="007102A2">
      <w:pPr>
        <w:spacing w:before="200"/>
        <w:ind w:left="425"/>
        <w:jc w:val="both"/>
      </w:pPr>
      <w:r w:rsidRPr="00E26D30">
        <w:t xml:space="preserve">Matična številka:     </w:t>
      </w:r>
      <w:r w:rsidRPr="00E26D30">
        <w:tab/>
        <w:t>__________</w:t>
      </w:r>
      <w:r>
        <w:t>_______________</w:t>
      </w:r>
      <w:r w:rsidRPr="00E26D30">
        <w:t>_______________________________</w:t>
      </w:r>
    </w:p>
    <w:p w14:paraId="348E4352" w14:textId="77777777" w:rsidR="007102A2" w:rsidRPr="00E26D30" w:rsidRDefault="007102A2" w:rsidP="007102A2">
      <w:pPr>
        <w:spacing w:before="200"/>
        <w:ind w:left="425"/>
        <w:jc w:val="both"/>
      </w:pPr>
      <w:r w:rsidRPr="00E26D30">
        <w:t>Transakcijski račun /banka: __________</w:t>
      </w:r>
      <w:r>
        <w:t>_____________________________________________</w:t>
      </w:r>
    </w:p>
    <w:p w14:paraId="50B96174" w14:textId="77777777" w:rsidR="007102A2" w:rsidRPr="00E26D30" w:rsidRDefault="007102A2" w:rsidP="007102A2">
      <w:pPr>
        <w:spacing w:before="200"/>
        <w:ind w:left="425"/>
        <w:jc w:val="both"/>
      </w:pPr>
      <w:r w:rsidRPr="00E26D30">
        <w:tab/>
      </w:r>
      <w:r w:rsidRPr="00E26D30">
        <w:tab/>
      </w:r>
      <w:r w:rsidRPr="00E26D30">
        <w:tab/>
      </w:r>
      <w:r w:rsidRPr="00E26D30">
        <w:tab/>
        <w:t>__________</w:t>
      </w:r>
      <w:r>
        <w:t>_______________</w:t>
      </w:r>
      <w:r w:rsidRPr="00E26D30">
        <w:t>_______________________________</w:t>
      </w:r>
    </w:p>
    <w:p w14:paraId="72DC6F9C" w14:textId="77777777" w:rsidR="007102A2" w:rsidRPr="00E26D30" w:rsidRDefault="007102A2" w:rsidP="007102A2">
      <w:pPr>
        <w:spacing w:before="200"/>
        <w:ind w:left="425"/>
        <w:jc w:val="both"/>
      </w:pPr>
      <w:r w:rsidRPr="00E26D30">
        <w:t xml:space="preserve">Številka telefona:     </w:t>
      </w:r>
      <w:r w:rsidRPr="00E26D30">
        <w:tab/>
        <w:t>__________</w:t>
      </w:r>
      <w:r>
        <w:t>_______________</w:t>
      </w:r>
      <w:r w:rsidRPr="00E26D30">
        <w:t>_______________________________</w:t>
      </w:r>
    </w:p>
    <w:p w14:paraId="0DB2B706" w14:textId="77777777" w:rsidR="007102A2" w:rsidRPr="00E26D30" w:rsidRDefault="007102A2" w:rsidP="007102A2">
      <w:pPr>
        <w:spacing w:before="200"/>
        <w:ind w:left="425"/>
        <w:jc w:val="both"/>
      </w:pPr>
      <w:r w:rsidRPr="00E26D30">
        <w:t>E-pošta:</w:t>
      </w:r>
      <w:r w:rsidRPr="00E26D30">
        <w:tab/>
      </w:r>
      <w:r w:rsidRPr="00E26D30">
        <w:tab/>
        <w:t xml:space="preserve">     </w:t>
      </w:r>
      <w:r w:rsidRPr="00E26D30">
        <w:tab/>
        <w:t>__________</w:t>
      </w:r>
      <w:r>
        <w:t>_______________</w:t>
      </w:r>
      <w:r w:rsidRPr="00E26D30">
        <w:t>_______________________________</w:t>
      </w:r>
    </w:p>
    <w:p w14:paraId="1C2424B1" w14:textId="77777777" w:rsidR="007102A2" w:rsidRPr="00E26D30" w:rsidRDefault="007102A2" w:rsidP="007102A2">
      <w:pPr>
        <w:spacing w:before="200"/>
        <w:ind w:left="425"/>
        <w:jc w:val="both"/>
      </w:pPr>
      <w:r w:rsidRPr="00E26D30">
        <w:t>Kontaktna oseba:</w:t>
      </w:r>
      <w:r>
        <w:tab/>
      </w:r>
      <w:r w:rsidRPr="00E26D30">
        <w:tab/>
        <w:t>__________</w:t>
      </w:r>
      <w:r>
        <w:t>_______________</w:t>
      </w:r>
      <w:r w:rsidRPr="00E26D30">
        <w:t>_______________________________</w:t>
      </w:r>
    </w:p>
    <w:p w14:paraId="31A06707" w14:textId="77777777" w:rsidR="007102A2" w:rsidRPr="00E26D30" w:rsidRDefault="007102A2" w:rsidP="007102A2">
      <w:pPr>
        <w:spacing w:before="200"/>
        <w:ind w:left="425"/>
        <w:jc w:val="both"/>
      </w:pPr>
      <w:r w:rsidRPr="00E26D30">
        <w:t xml:space="preserve">Odgovorna oseba za podpis pogodbe: </w:t>
      </w:r>
      <w:r>
        <w:t>_______________________________________________</w:t>
      </w:r>
    </w:p>
    <w:p w14:paraId="719D5161" w14:textId="77777777" w:rsidR="007102A2" w:rsidRPr="00E26D30" w:rsidRDefault="007102A2" w:rsidP="007102A2">
      <w:pPr>
        <w:spacing w:before="200"/>
        <w:ind w:left="425"/>
        <w:jc w:val="both"/>
      </w:pPr>
      <w:r w:rsidRPr="00E26D30">
        <w:t>Ponudnik je MSP (</w:t>
      </w:r>
      <w:proofErr w:type="spellStart"/>
      <w:r w:rsidRPr="00E26D30">
        <w:t>mikro</w:t>
      </w:r>
      <w:proofErr w:type="spellEnd"/>
      <w:r w:rsidRPr="00E26D30">
        <w:t>, majhno ali srednje veliko podjetje):        DA         NE    (ustrezno obkroži)</w:t>
      </w:r>
    </w:p>
    <w:p w14:paraId="3B47EE46" w14:textId="77777777" w:rsidR="007102A2" w:rsidRPr="00E26D30" w:rsidRDefault="007102A2" w:rsidP="007102A2">
      <w:pPr>
        <w:ind w:left="425"/>
        <w:jc w:val="both"/>
      </w:pPr>
    </w:p>
    <w:p w14:paraId="518CCCF8" w14:textId="77777777" w:rsidR="007102A2" w:rsidRPr="00E26D30" w:rsidRDefault="007102A2" w:rsidP="007102A2">
      <w:pPr>
        <w:ind w:left="425"/>
        <w:jc w:val="both"/>
      </w:pPr>
    </w:p>
    <w:p w14:paraId="21A02242" w14:textId="77777777" w:rsidR="007102A2" w:rsidRPr="00E26D30" w:rsidRDefault="007102A2" w:rsidP="007102A2">
      <w:pPr>
        <w:ind w:left="425"/>
        <w:jc w:val="both"/>
      </w:pPr>
      <w:r w:rsidRPr="00E26D30">
        <w:t>Zakoniti zastopniki ponudnika (potrebno je navesti vse zastopnike z navedbo morebitnih omejitev):</w:t>
      </w:r>
    </w:p>
    <w:p w14:paraId="174F017D"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4CF8E523"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037B498F" w14:textId="77777777" w:rsidR="007102A2" w:rsidRPr="00E26D30" w:rsidRDefault="007102A2" w:rsidP="005A14AC">
      <w:pPr>
        <w:pStyle w:val="Odstavekseznama"/>
        <w:widowControl w:val="0"/>
        <w:numPr>
          <w:ilvl w:val="0"/>
          <w:numId w:val="7"/>
        </w:numPr>
        <w:spacing w:before="200"/>
        <w:ind w:left="425" w:firstLine="0"/>
        <w:jc w:val="both"/>
        <w:rPr>
          <w:rFonts w:ascii="Arial" w:hAnsi="Arial" w:cs="Arial"/>
        </w:rPr>
      </w:pPr>
      <w:r w:rsidRPr="00E26D30">
        <w:rPr>
          <w:rFonts w:ascii="Arial" w:hAnsi="Arial" w:cs="Arial"/>
        </w:rPr>
        <w:t>___________________________________________________________</w:t>
      </w:r>
    </w:p>
    <w:p w14:paraId="2BC19E42" w14:textId="77777777" w:rsidR="007102A2" w:rsidRPr="00E26D30" w:rsidRDefault="007102A2" w:rsidP="007102A2">
      <w:pPr>
        <w:ind w:left="425"/>
        <w:jc w:val="both"/>
      </w:pPr>
    </w:p>
    <w:p w14:paraId="3DE1235E" w14:textId="77777777" w:rsidR="007102A2" w:rsidRDefault="007102A2" w:rsidP="007102A2">
      <w:pPr>
        <w:ind w:left="425"/>
        <w:jc w:val="both"/>
      </w:pPr>
    </w:p>
    <w:p w14:paraId="01169B61" w14:textId="77777777" w:rsidR="007102A2" w:rsidRPr="00E26D30" w:rsidRDefault="007102A2" w:rsidP="007102A2">
      <w:pPr>
        <w:ind w:left="425"/>
        <w:jc w:val="both"/>
      </w:pPr>
      <w:r w:rsidRPr="00E26D30">
        <w:t>V primeru, da ima ponudnik sedež v drugi državi, izpolni tudi:</w:t>
      </w:r>
    </w:p>
    <w:p w14:paraId="5B537DA0" w14:textId="77777777" w:rsidR="007102A2" w:rsidRDefault="007102A2" w:rsidP="007102A2">
      <w:pPr>
        <w:ind w:left="425"/>
        <w:jc w:val="both"/>
        <w:rPr>
          <w:i/>
        </w:rPr>
      </w:pPr>
    </w:p>
    <w:p w14:paraId="2D075578" w14:textId="77777777" w:rsidR="007102A2" w:rsidRDefault="007102A2" w:rsidP="007102A2">
      <w:pPr>
        <w:spacing w:line="360" w:lineRule="auto"/>
        <w:ind w:left="425"/>
        <w:jc w:val="both"/>
        <w:rPr>
          <w:i/>
        </w:rPr>
      </w:pPr>
      <w:r w:rsidRPr="00E26D30">
        <w:rPr>
          <w:i/>
        </w:rPr>
        <w:t xml:space="preserve">Naš pooblaščenec za vročitve po ZUP v Republiki Slovenije je </w:t>
      </w:r>
      <w:r w:rsidRPr="00E26D30">
        <w:rPr>
          <w:i/>
          <w:sz w:val="16"/>
        </w:rPr>
        <w:t>(ime in priimek</w:t>
      </w:r>
      <w:r>
        <w:rPr>
          <w:i/>
          <w:sz w:val="16"/>
        </w:rPr>
        <w:t>): ______________________</w:t>
      </w:r>
      <w:r w:rsidRPr="00E26D30">
        <w:rPr>
          <w:i/>
        </w:rPr>
        <w:t>: ______________________</w:t>
      </w:r>
      <w:r>
        <w:rPr>
          <w:i/>
        </w:rPr>
        <w:t>____,</w:t>
      </w:r>
      <w:r w:rsidRPr="00E26D30">
        <w:t>stanujoč</w:t>
      </w:r>
      <w:r>
        <w:t xml:space="preserve"> </w:t>
      </w:r>
      <w:r w:rsidRPr="00E26D30">
        <w:rPr>
          <w:i/>
          <w:sz w:val="16"/>
        </w:rPr>
        <w:t>(ulica, hišna številka, kraj v RS):</w:t>
      </w:r>
      <w:r>
        <w:rPr>
          <w:i/>
        </w:rPr>
        <w:t xml:space="preserve"> ___________________</w:t>
      </w:r>
      <w:r w:rsidRPr="00E26D30">
        <w:rPr>
          <w:i/>
        </w:rPr>
        <w:t>__</w:t>
      </w:r>
      <w:r>
        <w:rPr>
          <w:i/>
        </w:rPr>
        <w:t>__</w:t>
      </w:r>
    </w:p>
    <w:p w14:paraId="0D66A295" w14:textId="77777777" w:rsidR="007102A2" w:rsidRDefault="007102A2" w:rsidP="007102A2">
      <w:pPr>
        <w:ind w:left="357"/>
        <w:jc w:val="both"/>
      </w:pPr>
    </w:p>
    <w:p w14:paraId="3577D445" w14:textId="77777777" w:rsidR="007102A2" w:rsidRDefault="007102A2" w:rsidP="007102A2">
      <w:pPr>
        <w:ind w:left="357"/>
        <w:jc w:val="both"/>
      </w:pPr>
      <w:r>
        <w:br w:type="page"/>
      </w:r>
    </w:p>
    <w:p w14:paraId="51172000" w14:textId="77777777" w:rsidR="007102A2" w:rsidRPr="00E26D30" w:rsidRDefault="007102A2" w:rsidP="007102A2">
      <w:pPr>
        <w:ind w:left="357"/>
        <w:jc w:val="both"/>
      </w:pPr>
      <w:r w:rsidRPr="00E26D30">
        <w:lastRenderedPageBreak/>
        <w:t xml:space="preserve">Pri izvedbi javnega naročila </w:t>
      </w:r>
      <w:r w:rsidRPr="007A2363">
        <w:rPr>
          <w:i/>
          <w:iCs/>
          <w:smallCaps/>
        </w:rPr>
        <w:t>(ustrezno obkroži!):</w:t>
      </w:r>
    </w:p>
    <w:p w14:paraId="7F337E08" w14:textId="77777777" w:rsidR="007102A2" w:rsidRPr="00E26D30" w:rsidRDefault="007102A2" w:rsidP="005A14AC">
      <w:pPr>
        <w:numPr>
          <w:ilvl w:val="0"/>
          <w:numId w:val="6"/>
        </w:numPr>
        <w:tabs>
          <w:tab w:val="clear" w:pos="720"/>
        </w:tabs>
        <w:spacing w:before="120"/>
        <w:ind w:left="850" w:hanging="425"/>
        <w:jc w:val="both"/>
      </w:pPr>
      <w:r w:rsidRPr="00E26D30">
        <w:t>bomo delo opravili samostojno brez podizvajalcev in brez drugih izvajalcev v skupni izvedbi naročila</w:t>
      </w:r>
    </w:p>
    <w:p w14:paraId="7576F788" w14:textId="77777777" w:rsidR="007102A2" w:rsidRPr="00E26D30" w:rsidRDefault="007102A2" w:rsidP="007102A2">
      <w:pPr>
        <w:ind w:left="851"/>
        <w:jc w:val="both"/>
      </w:pPr>
      <w:r w:rsidRPr="00E26D30">
        <w:t>oz.</w:t>
      </w:r>
    </w:p>
    <w:p w14:paraId="70031BB5" w14:textId="77777777" w:rsidR="007102A2" w:rsidRPr="00E26D30" w:rsidRDefault="007102A2" w:rsidP="005A14AC">
      <w:pPr>
        <w:numPr>
          <w:ilvl w:val="0"/>
          <w:numId w:val="6"/>
        </w:numPr>
        <w:tabs>
          <w:tab w:val="clear" w:pos="720"/>
        </w:tabs>
        <w:spacing w:before="120"/>
        <w:ind w:left="850" w:hanging="425"/>
        <w:jc w:val="both"/>
      </w:pPr>
      <w:r w:rsidRPr="00E26D30">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4D7F189E" w14:textId="77777777" w:rsidTr="00C147C8">
        <w:tc>
          <w:tcPr>
            <w:tcW w:w="8080" w:type="dxa"/>
          </w:tcPr>
          <w:p w14:paraId="424ADFF9" w14:textId="77777777" w:rsidR="007102A2" w:rsidRPr="00E26D30" w:rsidRDefault="007102A2" w:rsidP="00C147C8">
            <w:pPr>
              <w:spacing w:before="120"/>
              <w:jc w:val="both"/>
            </w:pPr>
            <w:r w:rsidRPr="00E26D30">
              <w:t>1.</w:t>
            </w:r>
          </w:p>
        </w:tc>
      </w:tr>
      <w:tr w:rsidR="007102A2" w:rsidRPr="00E26D30" w14:paraId="76EA0FB8" w14:textId="77777777" w:rsidTr="00C147C8">
        <w:tc>
          <w:tcPr>
            <w:tcW w:w="8080" w:type="dxa"/>
          </w:tcPr>
          <w:p w14:paraId="1FE031FA" w14:textId="77777777" w:rsidR="007102A2" w:rsidRPr="00E26D30" w:rsidRDefault="007102A2" w:rsidP="00C147C8">
            <w:pPr>
              <w:spacing w:before="120"/>
              <w:jc w:val="both"/>
            </w:pPr>
            <w:r w:rsidRPr="00E26D30">
              <w:t>2.</w:t>
            </w:r>
          </w:p>
        </w:tc>
      </w:tr>
      <w:tr w:rsidR="007102A2" w:rsidRPr="00E26D30" w14:paraId="5A79ABE7" w14:textId="77777777" w:rsidTr="00C147C8">
        <w:tc>
          <w:tcPr>
            <w:tcW w:w="8080" w:type="dxa"/>
          </w:tcPr>
          <w:p w14:paraId="0C6A0620" w14:textId="77777777" w:rsidR="007102A2" w:rsidRPr="00E26D30" w:rsidRDefault="007102A2" w:rsidP="00C147C8">
            <w:pPr>
              <w:spacing w:before="120"/>
              <w:jc w:val="both"/>
            </w:pPr>
            <w:r w:rsidRPr="00E26D30">
              <w:t>3.</w:t>
            </w:r>
          </w:p>
        </w:tc>
      </w:tr>
      <w:tr w:rsidR="007102A2" w:rsidRPr="00E26D30" w14:paraId="78290A09" w14:textId="77777777" w:rsidTr="00C147C8">
        <w:tc>
          <w:tcPr>
            <w:tcW w:w="8080" w:type="dxa"/>
          </w:tcPr>
          <w:p w14:paraId="08C49231" w14:textId="77777777" w:rsidR="007102A2" w:rsidRPr="00E26D30" w:rsidRDefault="007102A2" w:rsidP="00C147C8">
            <w:pPr>
              <w:spacing w:before="120"/>
              <w:jc w:val="both"/>
            </w:pPr>
            <w:r w:rsidRPr="00E26D30">
              <w:t>4.</w:t>
            </w:r>
          </w:p>
        </w:tc>
      </w:tr>
      <w:tr w:rsidR="007102A2" w:rsidRPr="00E26D30" w14:paraId="2882A106" w14:textId="77777777" w:rsidTr="00C147C8">
        <w:tc>
          <w:tcPr>
            <w:tcW w:w="8080" w:type="dxa"/>
          </w:tcPr>
          <w:p w14:paraId="5972E9DD" w14:textId="77777777" w:rsidR="007102A2" w:rsidRPr="00E26D30" w:rsidRDefault="007102A2" w:rsidP="00C147C8">
            <w:pPr>
              <w:spacing w:before="120"/>
              <w:jc w:val="both"/>
            </w:pPr>
            <w:r w:rsidRPr="00E26D30">
              <w:t>5.</w:t>
            </w:r>
          </w:p>
        </w:tc>
      </w:tr>
    </w:tbl>
    <w:p w14:paraId="36681F93" w14:textId="77777777" w:rsidR="007102A2" w:rsidRPr="00E26D30" w:rsidRDefault="007102A2" w:rsidP="007102A2">
      <w:pPr>
        <w:ind w:left="1134"/>
        <w:jc w:val="both"/>
        <w:rPr>
          <w:i/>
        </w:rPr>
      </w:pPr>
      <w:r w:rsidRPr="00E26D30">
        <w:rPr>
          <w:i/>
        </w:rPr>
        <w:t xml:space="preserve">(ponudnik mora predložiti list </w:t>
      </w:r>
      <w:r>
        <w:rPr>
          <w:i/>
        </w:rPr>
        <w:t>»P</w:t>
      </w:r>
      <w:r w:rsidRPr="00E26D30">
        <w:rPr>
          <w:i/>
        </w:rPr>
        <w:t xml:space="preserve">riloga k obrazcu 1 </w:t>
      </w:r>
      <w:r>
        <w:rPr>
          <w:i/>
        </w:rPr>
        <w:t xml:space="preserve">– podizvajalec« </w:t>
      </w:r>
      <w:r w:rsidRPr="00E26D30">
        <w:rPr>
          <w:i/>
        </w:rPr>
        <w:t>za vsakega od podizvajalcev)</w:t>
      </w:r>
    </w:p>
    <w:p w14:paraId="53900D50" w14:textId="77777777" w:rsidR="007102A2" w:rsidRPr="00E26D30" w:rsidRDefault="007102A2" w:rsidP="007102A2">
      <w:pPr>
        <w:ind w:left="709" w:firstLine="425"/>
        <w:jc w:val="both"/>
      </w:pPr>
      <w:r w:rsidRPr="00E26D30">
        <w:t xml:space="preserve">oz. </w:t>
      </w:r>
    </w:p>
    <w:p w14:paraId="585B97C5" w14:textId="77777777" w:rsidR="007102A2" w:rsidRPr="00E26D30" w:rsidRDefault="007102A2" w:rsidP="005A14AC">
      <w:pPr>
        <w:numPr>
          <w:ilvl w:val="0"/>
          <w:numId w:val="6"/>
        </w:numPr>
        <w:tabs>
          <w:tab w:val="clear" w:pos="720"/>
        </w:tabs>
        <w:spacing w:before="120"/>
        <w:ind w:left="850" w:hanging="425"/>
        <w:jc w:val="both"/>
      </w:pPr>
      <w:r w:rsidRPr="00E26D30">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E26D30" w14:paraId="6A3082C3" w14:textId="77777777" w:rsidTr="00C147C8">
        <w:tc>
          <w:tcPr>
            <w:tcW w:w="8080" w:type="dxa"/>
          </w:tcPr>
          <w:p w14:paraId="4CDA3503" w14:textId="77777777" w:rsidR="007102A2" w:rsidRPr="00E26D30" w:rsidRDefault="007102A2" w:rsidP="00C147C8">
            <w:pPr>
              <w:spacing w:before="120"/>
              <w:jc w:val="both"/>
            </w:pPr>
            <w:r w:rsidRPr="00E26D30">
              <w:t>1.</w:t>
            </w:r>
          </w:p>
        </w:tc>
      </w:tr>
      <w:tr w:rsidR="007102A2" w:rsidRPr="00E26D30" w14:paraId="6A531108" w14:textId="77777777" w:rsidTr="00C147C8">
        <w:tc>
          <w:tcPr>
            <w:tcW w:w="8080" w:type="dxa"/>
          </w:tcPr>
          <w:p w14:paraId="62156867" w14:textId="77777777" w:rsidR="007102A2" w:rsidRPr="00E26D30" w:rsidRDefault="007102A2" w:rsidP="00C147C8">
            <w:pPr>
              <w:spacing w:before="120"/>
              <w:jc w:val="both"/>
            </w:pPr>
            <w:r w:rsidRPr="00E26D30">
              <w:t>2.</w:t>
            </w:r>
          </w:p>
        </w:tc>
      </w:tr>
      <w:tr w:rsidR="007102A2" w:rsidRPr="00E26D30" w14:paraId="04359607" w14:textId="77777777" w:rsidTr="00C147C8">
        <w:tc>
          <w:tcPr>
            <w:tcW w:w="8080" w:type="dxa"/>
          </w:tcPr>
          <w:p w14:paraId="0FC1430A" w14:textId="77777777" w:rsidR="007102A2" w:rsidRPr="00E26D30" w:rsidRDefault="007102A2" w:rsidP="00C147C8">
            <w:pPr>
              <w:spacing w:before="120"/>
              <w:jc w:val="both"/>
            </w:pPr>
            <w:r w:rsidRPr="00E26D30">
              <w:t>3.</w:t>
            </w:r>
          </w:p>
        </w:tc>
      </w:tr>
      <w:tr w:rsidR="007102A2" w:rsidRPr="00E26D30" w14:paraId="3F746D79" w14:textId="77777777" w:rsidTr="00C147C8">
        <w:tc>
          <w:tcPr>
            <w:tcW w:w="8080" w:type="dxa"/>
          </w:tcPr>
          <w:p w14:paraId="16C93149" w14:textId="77777777" w:rsidR="007102A2" w:rsidRPr="00E26D30" w:rsidRDefault="007102A2" w:rsidP="00C147C8">
            <w:pPr>
              <w:spacing w:before="120"/>
              <w:jc w:val="both"/>
            </w:pPr>
            <w:r w:rsidRPr="00E26D30">
              <w:t>4.</w:t>
            </w:r>
          </w:p>
        </w:tc>
      </w:tr>
      <w:tr w:rsidR="007102A2" w:rsidRPr="00E26D30" w14:paraId="2A01173B" w14:textId="77777777" w:rsidTr="00C147C8">
        <w:tc>
          <w:tcPr>
            <w:tcW w:w="8080" w:type="dxa"/>
          </w:tcPr>
          <w:p w14:paraId="70989E62" w14:textId="77777777" w:rsidR="007102A2" w:rsidRPr="00E26D30" w:rsidRDefault="007102A2" w:rsidP="00C147C8">
            <w:pPr>
              <w:spacing w:before="120"/>
              <w:jc w:val="both"/>
            </w:pPr>
            <w:r w:rsidRPr="00E26D30">
              <w:t>5.</w:t>
            </w:r>
          </w:p>
        </w:tc>
      </w:tr>
    </w:tbl>
    <w:p w14:paraId="06E4EF34" w14:textId="77777777" w:rsidR="007102A2" w:rsidRPr="00E26D30" w:rsidRDefault="007102A2" w:rsidP="007102A2">
      <w:pPr>
        <w:ind w:left="1134" w:right="1"/>
        <w:jc w:val="both"/>
        <w:rPr>
          <w:i/>
        </w:rPr>
      </w:pPr>
      <w:r w:rsidRPr="00E26D30">
        <w:rPr>
          <w:i/>
        </w:rPr>
        <w:t xml:space="preserve">(ponudnik </w:t>
      </w:r>
      <w:r>
        <w:rPr>
          <w:i/>
        </w:rPr>
        <w:t xml:space="preserve">mora </w:t>
      </w:r>
      <w:r w:rsidRPr="00E26D30">
        <w:rPr>
          <w:i/>
        </w:rPr>
        <w:t xml:space="preserve">predložiti list </w:t>
      </w:r>
      <w:r>
        <w:rPr>
          <w:i/>
        </w:rPr>
        <w:t>»P</w:t>
      </w:r>
      <w:r w:rsidRPr="00E26D30">
        <w:rPr>
          <w:i/>
        </w:rPr>
        <w:t>riloga</w:t>
      </w:r>
      <w:r>
        <w:rPr>
          <w:i/>
        </w:rPr>
        <w:t xml:space="preserve"> k obrazcu 1 -</w:t>
      </w:r>
      <w:r w:rsidRPr="00E26D30">
        <w:rPr>
          <w:i/>
        </w:rPr>
        <w:t xml:space="preserve"> partner v skupni ponudbi</w:t>
      </w:r>
      <w:r>
        <w:rPr>
          <w:i/>
        </w:rPr>
        <w:t>«</w:t>
      </w:r>
      <w:r w:rsidRPr="00E26D30">
        <w:rPr>
          <w:i/>
        </w:rPr>
        <w:t xml:space="preserve"> za vsakega od partnerjev v skupni ponudbi)</w:t>
      </w:r>
    </w:p>
    <w:p w14:paraId="17B95D48" w14:textId="77777777" w:rsidR="007102A2" w:rsidRPr="00E26D30" w:rsidRDefault="007102A2" w:rsidP="007102A2">
      <w:pPr>
        <w:ind w:right="-172"/>
      </w:pPr>
    </w:p>
    <w:p w14:paraId="3D3C6042" w14:textId="77777777" w:rsidR="007102A2" w:rsidRDefault="007102A2" w:rsidP="007102A2">
      <w:pPr>
        <w:jc w:val="both"/>
      </w:pPr>
    </w:p>
    <w:p w14:paraId="50459A4B" w14:textId="77777777" w:rsidR="007102A2" w:rsidRPr="00E26D30" w:rsidRDefault="007102A2" w:rsidP="007102A2">
      <w:pPr>
        <w:jc w:val="both"/>
      </w:pPr>
      <w:r w:rsidRPr="00E26D30">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E26D30" w:rsidRDefault="007102A2" w:rsidP="007102A2">
      <w:pPr>
        <w:jc w:val="both"/>
      </w:pPr>
    </w:p>
    <w:p w14:paraId="5702521C" w14:textId="77777777" w:rsidR="007102A2" w:rsidRPr="00E26D30" w:rsidRDefault="007102A2" w:rsidP="007102A2">
      <w:pPr>
        <w:jc w:val="both"/>
      </w:pPr>
      <w:r w:rsidRPr="00E26D30">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Pr="00E26D30" w:rsidRDefault="007102A2" w:rsidP="007102A2">
      <w:pPr>
        <w:jc w:val="both"/>
      </w:pPr>
    </w:p>
    <w:p w14:paraId="4BA2B563" w14:textId="349BA297" w:rsidR="007102A2" w:rsidRDefault="007102A2" w:rsidP="007102A2">
      <w:r w:rsidRPr="00E26D30">
        <w:t xml:space="preserve">Ta izjava </w:t>
      </w:r>
      <w:r>
        <w:t xml:space="preserve">je </w:t>
      </w:r>
      <w:r w:rsidRPr="00E26D30">
        <w:t xml:space="preserve">sestavni del in priloga ponudbe, s katero se prijavljamo </w:t>
      </w:r>
      <w:r>
        <w:t xml:space="preserve">na javno naročilo </w:t>
      </w:r>
      <w:r w:rsidR="00B375E3">
        <w:t>za vzdrževanje ITK sistema Lekarne Ljubljana</w:t>
      </w:r>
      <w:r>
        <w:t>.</w:t>
      </w:r>
    </w:p>
    <w:p w14:paraId="57FC42E4" w14:textId="77777777" w:rsidR="007102A2" w:rsidRDefault="007102A2" w:rsidP="007102A2">
      <w:pPr>
        <w:jc w:val="both"/>
      </w:pPr>
    </w:p>
    <w:p w14:paraId="039EFA66" w14:textId="77777777" w:rsidR="007102A2" w:rsidRPr="00E26D30" w:rsidRDefault="007102A2" w:rsidP="007102A2">
      <w:pPr>
        <w:jc w:val="both"/>
      </w:pPr>
    </w:p>
    <w:p w14:paraId="04F8DF2B" w14:textId="77777777" w:rsidR="007102A2" w:rsidRPr="00E26D30" w:rsidRDefault="007102A2" w:rsidP="007102A2">
      <w:pPr>
        <w:ind w:left="4536" w:firstLine="420"/>
      </w:pPr>
      <w:r w:rsidRPr="00E26D30">
        <w:t>Žig in podpis odgovorne osebe ponudnika:</w:t>
      </w:r>
    </w:p>
    <w:p w14:paraId="5A962C5E" w14:textId="77777777" w:rsidR="007102A2" w:rsidRPr="00E26D30" w:rsidRDefault="007102A2" w:rsidP="007102A2">
      <w:pPr>
        <w:jc w:val="right"/>
      </w:pPr>
    </w:p>
    <w:p w14:paraId="4E30F162" w14:textId="77777777" w:rsidR="007102A2" w:rsidRPr="00E26D30" w:rsidRDefault="007102A2" w:rsidP="007102A2">
      <w:pPr>
        <w:ind w:left="3828" w:firstLine="708"/>
      </w:pPr>
      <w:r w:rsidRPr="00E26D30">
        <w:t>_________________________________</w:t>
      </w:r>
    </w:p>
    <w:p w14:paraId="46A91145" w14:textId="77777777" w:rsidR="007102A2" w:rsidRPr="00E26D30" w:rsidRDefault="007102A2" w:rsidP="007102A2">
      <w:r w:rsidRPr="00E26D30">
        <w:t>_____________, dne ____________</w:t>
      </w:r>
      <w:r w:rsidRPr="00E26D30">
        <w:tab/>
      </w:r>
    </w:p>
    <w:p w14:paraId="5F0867A5" w14:textId="77777777" w:rsidR="007102A2" w:rsidRPr="00E26D30" w:rsidRDefault="007102A2" w:rsidP="007102A2">
      <w:pPr>
        <w:rPr>
          <w:i/>
        </w:rPr>
      </w:pPr>
    </w:p>
    <w:p w14:paraId="607D0E24" w14:textId="77777777" w:rsidR="007102A2" w:rsidRDefault="007102A2" w:rsidP="007102A2">
      <w:pPr>
        <w:rPr>
          <w:i/>
        </w:rPr>
      </w:pPr>
    </w:p>
    <w:p w14:paraId="389455D1" w14:textId="77777777" w:rsidR="007102A2" w:rsidRDefault="007102A2" w:rsidP="007102A2">
      <w:pPr>
        <w:rPr>
          <w:i/>
        </w:rPr>
      </w:pPr>
    </w:p>
    <w:p w14:paraId="2DAD0B7E" w14:textId="77777777" w:rsidR="007102A2" w:rsidRDefault="007102A2" w:rsidP="007102A2">
      <w:pPr>
        <w:rPr>
          <w:i/>
        </w:rPr>
      </w:pPr>
    </w:p>
    <w:p w14:paraId="629EAF12" w14:textId="77777777" w:rsidR="007102A2" w:rsidRPr="00E26D30" w:rsidRDefault="007102A2" w:rsidP="007102A2">
      <w:pPr>
        <w:rPr>
          <w:i/>
        </w:rPr>
      </w:pPr>
      <w:r w:rsidRPr="00E26D30">
        <w:rPr>
          <w:i/>
        </w:rPr>
        <w:t>Priloga:</w:t>
      </w:r>
    </w:p>
    <w:p w14:paraId="7CAF3E9F" w14:textId="77777777" w:rsidR="007102A2" w:rsidRPr="00E26D30" w:rsidRDefault="007102A2" w:rsidP="007102A2">
      <w:pPr>
        <w:rPr>
          <w:i/>
        </w:rPr>
      </w:pPr>
      <w:r w:rsidRPr="00E26D30">
        <w:rPr>
          <w:i/>
        </w:rPr>
        <w:t>- priloga k obrazcu 1: podizvajalec</w:t>
      </w:r>
    </w:p>
    <w:p w14:paraId="6A0247FB" w14:textId="77777777" w:rsidR="007102A2" w:rsidRPr="00E26D30" w:rsidRDefault="007102A2" w:rsidP="007102A2">
      <w:pPr>
        <w:rPr>
          <w:i/>
        </w:rPr>
      </w:pPr>
      <w:r w:rsidRPr="00E26D30">
        <w:rPr>
          <w:i/>
        </w:rPr>
        <w:t>- priloga k obrazcu 1: partner v skupni ponudbi</w:t>
      </w:r>
    </w:p>
    <w:p w14:paraId="74904983" w14:textId="77777777" w:rsidR="007102A2" w:rsidRPr="007102A2" w:rsidRDefault="007102A2" w:rsidP="007102A2">
      <w:pPr>
        <w:pStyle w:val="Naslov3"/>
        <w:jc w:val="right"/>
        <w:rPr>
          <w:color w:val="auto"/>
          <w:sz w:val="20"/>
          <w:szCs w:val="20"/>
        </w:rPr>
      </w:pPr>
      <w:r w:rsidRPr="00E26D30">
        <w:br w:type="page"/>
      </w:r>
      <w:r w:rsidRPr="007102A2">
        <w:rPr>
          <w:color w:val="auto"/>
          <w:sz w:val="20"/>
          <w:szCs w:val="20"/>
        </w:rPr>
        <w:lastRenderedPageBreak/>
        <w:t>Priloga k obrazcu 1: partner v skupni ponudbi</w:t>
      </w:r>
    </w:p>
    <w:p w14:paraId="456E1EC6" w14:textId="25171F59" w:rsidR="007102A2" w:rsidRPr="00E26D30" w:rsidRDefault="007102A2" w:rsidP="007102A2">
      <w:pPr>
        <w:rPr>
          <w:bCs/>
          <w:u w:val="single"/>
        </w:rPr>
      </w:pPr>
      <w:r w:rsidRPr="00E26D30">
        <w:t xml:space="preserve">Ljubljana,  </w:t>
      </w:r>
      <w:r w:rsidR="0020189E">
        <w:t>23.1.2024</w:t>
      </w:r>
    </w:p>
    <w:p w14:paraId="2C9F6B9F" w14:textId="4662F039" w:rsidR="007102A2" w:rsidRPr="00E26D30" w:rsidRDefault="007102A2" w:rsidP="007102A2">
      <w:r w:rsidRPr="00E26D30">
        <w:t xml:space="preserve">Številka:   </w:t>
      </w:r>
      <w:r w:rsidR="00B375E3">
        <w:t>503-3/2024</w:t>
      </w:r>
    </w:p>
    <w:p w14:paraId="4D5A49BC" w14:textId="77777777" w:rsidR="007102A2" w:rsidRPr="00E26D30" w:rsidRDefault="007102A2" w:rsidP="007102A2">
      <w:pPr>
        <w:rPr>
          <w:b/>
          <w:spacing w:val="40"/>
        </w:rPr>
      </w:pPr>
    </w:p>
    <w:p w14:paraId="1BCB9448" w14:textId="77777777" w:rsidR="007102A2" w:rsidRPr="00E26D30" w:rsidRDefault="007102A2" w:rsidP="007102A2">
      <w:pPr>
        <w:rPr>
          <w:b/>
          <w:spacing w:val="40"/>
        </w:rPr>
      </w:pPr>
    </w:p>
    <w:p w14:paraId="6C043F9B" w14:textId="77777777" w:rsidR="007102A2" w:rsidRPr="00E26D30" w:rsidRDefault="007102A2" w:rsidP="007102A2">
      <w:pPr>
        <w:rPr>
          <w:b/>
          <w:spacing w:val="40"/>
        </w:rPr>
      </w:pPr>
    </w:p>
    <w:p w14:paraId="7A091903" w14:textId="77777777" w:rsidR="007102A2" w:rsidRPr="00E26D30" w:rsidRDefault="007102A2" w:rsidP="007102A2">
      <w:pPr>
        <w:rPr>
          <w:b/>
          <w:spacing w:val="40"/>
        </w:rPr>
      </w:pPr>
      <w:r w:rsidRPr="00E26D30">
        <w:rPr>
          <w:b/>
          <w:spacing w:val="40"/>
        </w:rPr>
        <w:t>Podatki o partnerju v skupni ponudbi:</w:t>
      </w:r>
    </w:p>
    <w:p w14:paraId="4A118419" w14:textId="77777777" w:rsidR="007102A2" w:rsidRPr="00E26D30" w:rsidRDefault="007102A2" w:rsidP="007102A2">
      <w:pPr>
        <w:jc w:val="both"/>
      </w:pPr>
    </w:p>
    <w:p w14:paraId="1D057E3D"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0A655B9B" w14:textId="77777777" w:rsidTr="00C147C8">
        <w:tc>
          <w:tcPr>
            <w:tcW w:w="9209" w:type="dxa"/>
            <w:gridSpan w:val="3"/>
            <w:shd w:val="clear" w:color="auto" w:fill="BFBFBF" w:themeFill="background1" w:themeFillShade="BF"/>
          </w:tcPr>
          <w:p w14:paraId="76C8A4C0" w14:textId="77777777" w:rsidR="007102A2" w:rsidRPr="00E26D30" w:rsidRDefault="007102A2" w:rsidP="00C147C8">
            <w:pPr>
              <w:spacing w:line="480" w:lineRule="auto"/>
              <w:rPr>
                <w:smallCaps/>
              </w:rPr>
            </w:pPr>
            <w:r w:rsidRPr="00E26D30">
              <w:rPr>
                <w:smallCaps/>
              </w:rPr>
              <w:t>POSLOVNI PODATKI PARTNERJA:</w:t>
            </w:r>
          </w:p>
        </w:tc>
      </w:tr>
      <w:tr w:rsidR="007102A2" w:rsidRPr="00E26D30" w14:paraId="035FEBB9" w14:textId="77777777" w:rsidTr="00C147C8">
        <w:trPr>
          <w:trHeight w:val="920"/>
        </w:trPr>
        <w:tc>
          <w:tcPr>
            <w:tcW w:w="2943" w:type="dxa"/>
            <w:gridSpan w:val="2"/>
            <w:vAlign w:val="center"/>
          </w:tcPr>
          <w:p w14:paraId="6D77F48A" w14:textId="77777777" w:rsidR="007102A2" w:rsidRPr="00E26D30" w:rsidRDefault="007102A2" w:rsidP="00C147C8">
            <w:pPr>
              <w:spacing w:line="480" w:lineRule="auto"/>
            </w:pPr>
            <w:r w:rsidRPr="00E26D30">
              <w:t>Popoln naziv in naslov:</w:t>
            </w:r>
          </w:p>
        </w:tc>
        <w:tc>
          <w:tcPr>
            <w:tcW w:w="6266" w:type="dxa"/>
          </w:tcPr>
          <w:p w14:paraId="2DED4AEB" w14:textId="77777777" w:rsidR="007102A2" w:rsidRPr="00E26D30" w:rsidRDefault="007102A2" w:rsidP="00C147C8">
            <w:pPr>
              <w:spacing w:line="480" w:lineRule="auto"/>
              <w:jc w:val="both"/>
            </w:pPr>
          </w:p>
        </w:tc>
      </w:tr>
      <w:tr w:rsidR="007102A2" w:rsidRPr="00E26D30" w14:paraId="10C1D762" w14:textId="77777777" w:rsidTr="00C147C8">
        <w:tc>
          <w:tcPr>
            <w:tcW w:w="2943" w:type="dxa"/>
            <w:gridSpan w:val="2"/>
          </w:tcPr>
          <w:p w14:paraId="11E2BD3A" w14:textId="77777777" w:rsidR="007102A2" w:rsidRPr="00E26D30" w:rsidRDefault="007102A2" w:rsidP="00C147C8">
            <w:pPr>
              <w:spacing w:line="480" w:lineRule="auto"/>
              <w:jc w:val="both"/>
            </w:pPr>
            <w:r w:rsidRPr="00E26D30">
              <w:t>Matična št.:</w:t>
            </w:r>
          </w:p>
        </w:tc>
        <w:tc>
          <w:tcPr>
            <w:tcW w:w="6266" w:type="dxa"/>
          </w:tcPr>
          <w:p w14:paraId="42820335" w14:textId="77777777" w:rsidR="007102A2" w:rsidRPr="00E26D30" w:rsidRDefault="007102A2" w:rsidP="00C147C8">
            <w:pPr>
              <w:spacing w:line="480" w:lineRule="auto"/>
              <w:jc w:val="both"/>
            </w:pPr>
          </w:p>
        </w:tc>
      </w:tr>
      <w:tr w:rsidR="007102A2" w:rsidRPr="00E26D30" w14:paraId="44C09939" w14:textId="77777777" w:rsidTr="00C147C8">
        <w:tc>
          <w:tcPr>
            <w:tcW w:w="2943" w:type="dxa"/>
            <w:gridSpan w:val="2"/>
          </w:tcPr>
          <w:p w14:paraId="777076E2" w14:textId="77777777" w:rsidR="007102A2" w:rsidRPr="00E26D30" w:rsidRDefault="007102A2" w:rsidP="00C147C8">
            <w:pPr>
              <w:spacing w:line="480" w:lineRule="auto"/>
              <w:jc w:val="both"/>
            </w:pPr>
            <w:r w:rsidRPr="00E26D30">
              <w:t>Identifikacijska št. za DDV:</w:t>
            </w:r>
          </w:p>
        </w:tc>
        <w:tc>
          <w:tcPr>
            <w:tcW w:w="6266" w:type="dxa"/>
          </w:tcPr>
          <w:p w14:paraId="308DA35B" w14:textId="77777777" w:rsidR="007102A2" w:rsidRPr="00E26D30" w:rsidRDefault="007102A2" w:rsidP="00C147C8">
            <w:pPr>
              <w:spacing w:line="480" w:lineRule="auto"/>
              <w:jc w:val="both"/>
            </w:pPr>
          </w:p>
        </w:tc>
      </w:tr>
      <w:tr w:rsidR="007102A2" w:rsidRPr="00E26D30" w14:paraId="32EEE6E9" w14:textId="77777777" w:rsidTr="00C147C8">
        <w:tc>
          <w:tcPr>
            <w:tcW w:w="2943" w:type="dxa"/>
            <w:gridSpan w:val="2"/>
          </w:tcPr>
          <w:p w14:paraId="2BC2FE45" w14:textId="77777777" w:rsidR="007102A2" w:rsidRPr="00E26D30" w:rsidRDefault="007102A2" w:rsidP="00C147C8">
            <w:pPr>
              <w:spacing w:line="480" w:lineRule="auto"/>
              <w:jc w:val="both"/>
            </w:pPr>
            <w:r w:rsidRPr="00E26D30">
              <w:t>Pristojni davčni urad:</w:t>
            </w:r>
          </w:p>
        </w:tc>
        <w:tc>
          <w:tcPr>
            <w:tcW w:w="6266" w:type="dxa"/>
          </w:tcPr>
          <w:p w14:paraId="72A15962" w14:textId="77777777" w:rsidR="007102A2" w:rsidRPr="00E26D30" w:rsidRDefault="007102A2" w:rsidP="00C147C8">
            <w:pPr>
              <w:spacing w:line="480" w:lineRule="auto"/>
              <w:jc w:val="both"/>
            </w:pPr>
          </w:p>
        </w:tc>
      </w:tr>
      <w:tr w:rsidR="007102A2" w:rsidRPr="00E26D30" w14:paraId="0A7242B9" w14:textId="77777777" w:rsidTr="00C147C8">
        <w:tc>
          <w:tcPr>
            <w:tcW w:w="2943" w:type="dxa"/>
            <w:gridSpan w:val="2"/>
          </w:tcPr>
          <w:p w14:paraId="121D381D" w14:textId="77777777" w:rsidR="007102A2" w:rsidRPr="00E26D30" w:rsidRDefault="007102A2" w:rsidP="00C147C8">
            <w:pPr>
              <w:spacing w:line="480" w:lineRule="auto"/>
              <w:jc w:val="both"/>
            </w:pPr>
            <w:r w:rsidRPr="00E26D30">
              <w:t>Številka TRR:</w:t>
            </w:r>
          </w:p>
        </w:tc>
        <w:tc>
          <w:tcPr>
            <w:tcW w:w="6266" w:type="dxa"/>
          </w:tcPr>
          <w:p w14:paraId="05FE5E3F" w14:textId="77777777" w:rsidR="007102A2" w:rsidRPr="00E26D30" w:rsidRDefault="007102A2" w:rsidP="00C147C8">
            <w:pPr>
              <w:spacing w:line="480" w:lineRule="auto"/>
              <w:jc w:val="both"/>
            </w:pPr>
          </w:p>
        </w:tc>
      </w:tr>
      <w:tr w:rsidR="007102A2" w:rsidRPr="00E26D30" w14:paraId="2AC062BC" w14:textId="77777777" w:rsidTr="00C147C8">
        <w:tc>
          <w:tcPr>
            <w:tcW w:w="2943" w:type="dxa"/>
            <w:gridSpan w:val="2"/>
          </w:tcPr>
          <w:p w14:paraId="5C7670A6" w14:textId="77777777" w:rsidR="007102A2" w:rsidRPr="00E26D30" w:rsidRDefault="007102A2" w:rsidP="00C147C8">
            <w:pPr>
              <w:spacing w:line="480" w:lineRule="auto"/>
              <w:jc w:val="both"/>
            </w:pPr>
            <w:r w:rsidRPr="00E26D30">
              <w:t>E-pošta:</w:t>
            </w:r>
          </w:p>
        </w:tc>
        <w:tc>
          <w:tcPr>
            <w:tcW w:w="6266" w:type="dxa"/>
          </w:tcPr>
          <w:p w14:paraId="46CC680C" w14:textId="77777777" w:rsidR="007102A2" w:rsidRPr="00E26D30" w:rsidRDefault="007102A2" w:rsidP="00C147C8">
            <w:pPr>
              <w:spacing w:line="480" w:lineRule="auto"/>
              <w:jc w:val="both"/>
            </w:pPr>
          </w:p>
        </w:tc>
      </w:tr>
      <w:tr w:rsidR="007102A2" w:rsidRPr="00E26D30" w14:paraId="473E70A5" w14:textId="77777777" w:rsidTr="00C147C8">
        <w:tc>
          <w:tcPr>
            <w:tcW w:w="9209" w:type="dxa"/>
            <w:gridSpan w:val="3"/>
            <w:shd w:val="clear" w:color="auto" w:fill="BFBFBF" w:themeFill="background1" w:themeFillShade="BF"/>
          </w:tcPr>
          <w:p w14:paraId="31989FFD" w14:textId="77777777" w:rsidR="007102A2" w:rsidRPr="00E26D30" w:rsidRDefault="007102A2" w:rsidP="00C147C8">
            <w:pPr>
              <w:spacing w:line="480" w:lineRule="auto"/>
              <w:rPr>
                <w:smallCaps/>
              </w:rPr>
            </w:pPr>
            <w:r w:rsidRPr="00E26D30">
              <w:rPr>
                <w:smallCaps/>
              </w:rPr>
              <w:t xml:space="preserve">VSI ZAKONITI ZASTOPNIKI PARTNERJA </w:t>
            </w:r>
            <w:r w:rsidRPr="00E26D30">
              <w:rPr>
                <w:i/>
                <w:smallCaps/>
              </w:rPr>
              <w:t>(z navedbami morebitnih omejitev)</w:t>
            </w:r>
            <w:r w:rsidRPr="00E26D30">
              <w:rPr>
                <w:smallCaps/>
              </w:rPr>
              <w:t>:</w:t>
            </w:r>
          </w:p>
        </w:tc>
      </w:tr>
      <w:tr w:rsidR="007102A2" w:rsidRPr="00E26D30" w14:paraId="56FB7188" w14:textId="77777777" w:rsidTr="00C147C8">
        <w:tc>
          <w:tcPr>
            <w:tcW w:w="534" w:type="dxa"/>
          </w:tcPr>
          <w:p w14:paraId="41744B93" w14:textId="77777777" w:rsidR="007102A2" w:rsidRPr="00E26D30" w:rsidRDefault="007102A2" w:rsidP="00C147C8">
            <w:pPr>
              <w:spacing w:line="480" w:lineRule="auto"/>
              <w:jc w:val="both"/>
            </w:pPr>
            <w:r w:rsidRPr="00E26D30">
              <w:t>1.</w:t>
            </w:r>
          </w:p>
        </w:tc>
        <w:tc>
          <w:tcPr>
            <w:tcW w:w="8675" w:type="dxa"/>
            <w:gridSpan w:val="2"/>
          </w:tcPr>
          <w:p w14:paraId="258413E1" w14:textId="77777777" w:rsidR="007102A2" w:rsidRPr="00E26D30" w:rsidRDefault="007102A2" w:rsidP="00C147C8">
            <w:pPr>
              <w:spacing w:line="480" w:lineRule="auto"/>
              <w:jc w:val="both"/>
            </w:pPr>
          </w:p>
        </w:tc>
      </w:tr>
      <w:tr w:rsidR="007102A2" w:rsidRPr="00E26D30" w14:paraId="1B40C36F" w14:textId="77777777" w:rsidTr="00C147C8">
        <w:tc>
          <w:tcPr>
            <w:tcW w:w="534" w:type="dxa"/>
          </w:tcPr>
          <w:p w14:paraId="073F6399" w14:textId="77777777" w:rsidR="007102A2" w:rsidRPr="00E26D30" w:rsidRDefault="007102A2" w:rsidP="00C147C8">
            <w:pPr>
              <w:spacing w:line="480" w:lineRule="auto"/>
              <w:jc w:val="both"/>
            </w:pPr>
            <w:r w:rsidRPr="00E26D30">
              <w:t>2.</w:t>
            </w:r>
          </w:p>
        </w:tc>
        <w:tc>
          <w:tcPr>
            <w:tcW w:w="8675" w:type="dxa"/>
            <w:gridSpan w:val="2"/>
          </w:tcPr>
          <w:p w14:paraId="25DC9B5B" w14:textId="77777777" w:rsidR="007102A2" w:rsidRPr="00E26D30" w:rsidRDefault="007102A2" w:rsidP="00C147C8">
            <w:pPr>
              <w:spacing w:line="480" w:lineRule="auto"/>
              <w:jc w:val="both"/>
            </w:pPr>
          </w:p>
        </w:tc>
      </w:tr>
      <w:tr w:rsidR="007102A2" w:rsidRPr="00E26D30" w14:paraId="5F9F802E" w14:textId="77777777" w:rsidTr="00C147C8">
        <w:tc>
          <w:tcPr>
            <w:tcW w:w="534" w:type="dxa"/>
          </w:tcPr>
          <w:p w14:paraId="1E9636D8" w14:textId="77777777" w:rsidR="007102A2" w:rsidRPr="00E26D30" w:rsidRDefault="007102A2" w:rsidP="00C147C8">
            <w:pPr>
              <w:spacing w:line="480" w:lineRule="auto"/>
              <w:jc w:val="both"/>
            </w:pPr>
            <w:r w:rsidRPr="00E26D30">
              <w:t>3.</w:t>
            </w:r>
          </w:p>
        </w:tc>
        <w:tc>
          <w:tcPr>
            <w:tcW w:w="8675" w:type="dxa"/>
            <w:gridSpan w:val="2"/>
          </w:tcPr>
          <w:p w14:paraId="03C2B4D2" w14:textId="77777777" w:rsidR="007102A2" w:rsidRPr="00E26D30" w:rsidRDefault="007102A2" w:rsidP="00C147C8">
            <w:pPr>
              <w:spacing w:line="480" w:lineRule="auto"/>
              <w:jc w:val="both"/>
            </w:pPr>
          </w:p>
        </w:tc>
      </w:tr>
      <w:tr w:rsidR="007102A2" w:rsidRPr="00E26D30" w14:paraId="5D270040" w14:textId="77777777" w:rsidTr="00C147C8">
        <w:tc>
          <w:tcPr>
            <w:tcW w:w="534" w:type="dxa"/>
          </w:tcPr>
          <w:p w14:paraId="05053EC7" w14:textId="77777777" w:rsidR="007102A2" w:rsidRPr="00E26D30" w:rsidRDefault="007102A2" w:rsidP="00C147C8">
            <w:pPr>
              <w:spacing w:line="480" w:lineRule="auto"/>
              <w:jc w:val="both"/>
            </w:pPr>
            <w:r w:rsidRPr="00E26D30">
              <w:t>4.</w:t>
            </w:r>
          </w:p>
        </w:tc>
        <w:tc>
          <w:tcPr>
            <w:tcW w:w="8675" w:type="dxa"/>
            <w:gridSpan w:val="2"/>
          </w:tcPr>
          <w:p w14:paraId="35461882" w14:textId="77777777" w:rsidR="007102A2" w:rsidRPr="00E26D30" w:rsidRDefault="007102A2" w:rsidP="00C147C8">
            <w:pPr>
              <w:spacing w:line="480" w:lineRule="auto"/>
              <w:jc w:val="both"/>
            </w:pPr>
          </w:p>
        </w:tc>
      </w:tr>
      <w:tr w:rsidR="007102A2" w:rsidRPr="00E26D30"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E26D30" w:rsidRDefault="007102A2" w:rsidP="00C147C8">
            <w:pPr>
              <w:spacing w:line="480" w:lineRule="auto"/>
            </w:pPr>
            <w:r w:rsidRPr="00E26D30">
              <w:t>Področje oz. vrsta ter obseg del, za katera bo zadolžen partner v skupni ponudbi:</w:t>
            </w:r>
          </w:p>
        </w:tc>
      </w:tr>
      <w:tr w:rsidR="007102A2" w:rsidRPr="00E26D30" w14:paraId="4A7BD4B0" w14:textId="77777777" w:rsidTr="00C147C8">
        <w:tc>
          <w:tcPr>
            <w:tcW w:w="9209" w:type="dxa"/>
            <w:gridSpan w:val="3"/>
            <w:tcBorders>
              <w:bottom w:val="single" w:sz="4" w:space="0" w:color="auto"/>
            </w:tcBorders>
            <w:shd w:val="clear" w:color="auto" w:fill="auto"/>
          </w:tcPr>
          <w:p w14:paraId="072F3243" w14:textId="77777777" w:rsidR="007102A2" w:rsidRDefault="007102A2" w:rsidP="00C147C8">
            <w:pPr>
              <w:spacing w:line="480" w:lineRule="auto"/>
            </w:pPr>
          </w:p>
          <w:p w14:paraId="38A7F47B" w14:textId="77777777" w:rsidR="007102A2" w:rsidRPr="00E26D30" w:rsidRDefault="007102A2" w:rsidP="00C147C8">
            <w:pPr>
              <w:spacing w:line="480" w:lineRule="auto"/>
            </w:pPr>
            <w:r w:rsidRPr="00E26D30">
              <w:t>______________________________________________________________</w:t>
            </w:r>
          </w:p>
          <w:p w14:paraId="1E5AD8BE" w14:textId="77777777" w:rsidR="007102A2" w:rsidRPr="00E26D30" w:rsidRDefault="007102A2" w:rsidP="00C147C8">
            <w:pPr>
              <w:spacing w:line="480" w:lineRule="auto"/>
            </w:pPr>
            <w:r w:rsidRPr="00E26D30">
              <w:t>______________________________________________________________</w:t>
            </w:r>
          </w:p>
          <w:p w14:paraId="1E39C47F" w14:textId="77777777" w:rsidR="007102A2" w:rsidRDefault="007102A2" w:rsidP="00C147C8">
            <w:pPr>
              <w:spacing w:line="480" w:lineRule="auto"/>
            </w:pPr>
            <w:r w:rsidRPr="00E26D30">
              <w:t>______________________________________________________________</w:t>
            </w:r>
          </w:p>
          <w:p w14:paraId="2933FCF4" w14:textId="77777777" w:rsidR="007102A2" w:rsidRPr="00E26D30" w:rsidRDefault="007102A2" w:rsidP="00C147C8">
            <w:pPr>
              <w:spacing w:line="480" w:lineRule="auto"/>
            </w:pPr>
            <w:r w:rsidRPr="00E26D30">
              <w:t>______________________________________________________________</w:t>
            </w:r>
          </w:p>
        </w:tc>
      </w:tr>
    </w:tbl>
    <w:p w14:paraId="0B9B38AF" w14:textId="77777777" w:rsidR="007102A2" w:rsidRPr="00E26D30" w:rsidRDefault="007102A2" w:rsidP="007102A2">
      <w:pPr>
        <w:jc w:val="both"/>
      </w:pPr>
    </w:p>
    <w:p w14:paraId="5CDA55C2" w14:textId="77777777" w:rsidR="007102A2" w:rsidRPr="00E26D30" w:rsidRDefault="007102A2" w:rsidP="007102A2">
      <w:pPr>
        <w:jc w:val="both"/>
      </w:pPr>
    </w:p>
    <w:p w14:paraId="3F18D88E" w14:textId="77777777" w:rsidR="007102A2" w:rsidRPr="00E26D30" w:rsidRDefault="007102A2" w:rsidP="007102A2">
      <w:pPr>
        <w:jc w:val="both"/>
      </w:pPr>
    </w:p>
    <w:p w14:paraId="37389AB3"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partner v skupni ponudbi</w:t>
      </w:r>
      <w:r w:rsidRPr="00E26D30">
        <w:rPr>
          <w:color w:val="00B050"/>
        </w:rPr>
        <w:t xml:space="preserve"> za vsakega od partnerjev v skupni ponudbi.</w:t>
      </w:r>
    </w:p>
    <w:p w14:paraId="11939A13" w14:textId="77777777" w:rsidR="007102A2" w:rsidRPr="00E26D30" w:rsidRDefault="007102A2" w:rsidP="007102A2">
      <w:pPr>
        <w:jc w:val="both"/>
      </w:pPr>
      <w:r w:rsidRPr="00E26D30">
        <w:br w:type="page"/>
      </w:r>
    </w:p>
    <w:p w14:paraId="668A8498" w14:textId="77777777" w:rsidR="007102A2" w:rsidRPr="007102A2" w:rsidRDefault="007102A2" w:rsidP="007102A2">
      <w:pPr>
        <w:pStyle w:val="Naslov3"/>
        <w:jc w:val="right"/>
        <w:rPr>
          <w:color w:val="auto"/>
          <w:sz w:val="20"/>
          <w:szCs w:val="20"/>
        </w:rPr>
      </w:pPr>
      <w:r w:rsidRPr="007102A2">
        <w:rPr>
          <w:color w:val="auto"/>
          <w:sz w:val="20"/>
          <w:szCs w:val="20"/>
        </w:rPr>
        <w:lastRenderedPageBreak/>
        <w:t>Priloga k obrazcu 1: podizvajalec</w:t>
      </w:r>
    </w:p>
    <w:p w14:paraId="55A59AC9" w14:textId="25ECD140" w:rsidR="007102A2" w:rsidRPr="00E26D30" w:rsidRDefault="007102A2" w:rsidP="007102A2">
      <w:pPr>
        <w:rPr>
          <w:bCs/>
          <w:u w:val="single"/>
        </w:rPr>
      </w:pPr>
      <w:r w:rsidRPr="00E26D30">
        <w:t xml:space="preserve">Ljubljana,  </w:t>
      </w:r>
      <w:r w:rsidR="0020189E">
        <w:t>23.1.2024</w:t>
      </w:r>
    </w:p>
    <w:p w14:paraId="4D2FFF9E" w14:textId="7C729DFA" w:rsidR="007102A2" w:rsidRPr="00E26D30" w:rsidRDefault="007102A2" w:rsidP="007102A2">
      <w:r w:rsidRPr="00E26D30">
        <w:t xml:space="preserve">Številka:   </w:t>
      </w:r>
      <w:r w:rsidR="00B375E3">
        <w:t>503-3/2024</w:t>
      </w:r>
    </w:p>
    <w:p w14:paraId="514E7C53" w14:textId="77777777" w:rsidR="007102A2" w:rsidRPr="00E26D30" w:rsidRDefault="007102A2" w:rsidP="007102A2">
      <w:pPr>
        <w:rPr>
          <w:b/>
          <w:spacing w:val="40"/>
        </w:rPr>
      </w:pPr>
    </w:p>
    <w:p w14:paraId="4B045684" w14:textId="77777777" w:rsidR="007102A2" w:rsidRPr="00E26D30" w:rsidRDefault="007102A2" w:rsidP="007102A2">
      <w:pPr>
        <w:rPr>
          <w:b/>
          <w:spacing w:val="40"/>
        </w:rPr>
      </w:pPr>
    </w:p>
    <w:p w14:paraId="0077E20B" w14:textId="77777777" w:rsidR="007102A2" w:rsidRPr="00E26D30" w:rsidRDefault="007102A2" w:rsidP="007102A2">
      <w:pPr>
        <w:rPr>
          <w:b/>
          <w:spacing w:val="40"/>
        </w:rPr>
      </w:pPr>
      <w:r w:rsidRPr="00E26D30">
        <w:rPr>
          <w:b/>
          <w:spacing w:val="40"/>
        </w:rPr>
        <w:t>Podatki o podizvajalcu:</w:t>
      </w:r>
    </w:p>
    <w:p w14:paraId="12277C8B" w14:textId="77777777" w:rsidR="007102A2" w:rsidRPr="00E26D30" w:rsidRDefault="007102A2" w:rsidP="007102A2">
      <w:pPr>
        <w:jc w:val="both"/>
      </w:pPr>
    </w:p>
    <w:p w14:paraId="0FE18AFC" w14:textId="77777777" w:rsidR="007102A2" w:rsidRPr="00E26D30"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E26D30" w14:paraId="6CAF29A5" w14:textId="77777777" w:rsidTr="00C147C8">
        <w:tc>
          <w:tcPr>
            <w:tcW w:w="9209" w:type="dxa"/>
            <w:gridSpan w:val="3"/>
            <w:shd w:val="clear" w:color="auto" w:fill="BFBFBF" w:themeFill="background1" w:themeFillShade="BF"/>
          </w:tcPr>
          <w:p w14:paraId="5A9DA426" w14:textId="77777777" w:rsidR="007102A2" w:rsidRPr="00E26D30" w:rsidRDefault="007102A2" w:rsidP="00C147C8">
            <w:pPr>
              <w:spacing w:line="480" w:lineRule="auto"/>
              <w:rPr>
                <w:smallCaps/>
              </w:rPr>
            </w:pPr>
            <w:r w:rsidRPr="00E26D30">
              <w:rPr>
                <w:smallCaps/>
              </w:rPr>
              <w:t>POSLOVNI PODATKI PODIZVAJALCA:</w:t>
            </w:r>
          </w:p>
        </w:tc>
      </w:tr>
      <w:tr w:rsidR="007102A2" w:rsidRPr="00E26D30" w14:paraId="46C58994" w14:textId="77777777" w:rsidTr="00C147C8">
        <w:trPr>
          <w:trHeight w:val="920"/>
        </w:trPr>
        <w:tc>
          <w:tcPr>
            <w:tcW w:w="2943" w:type="dxa"/>
            <w:gridSpan w:val="2"/>
            <w:vAlign w:val="center"/>
          </w:tcPr>
          <w:p w14:paraId="16DD8D63" w14:textId="77777777" w:rsidR="007102A2" w:rsidRPr="00E26D30" w:rsidRDefault="007102A2" w:rsidP="00C147C8">
            <w:pPr>
              <w:spacing w:line="480" w:lineRule="auto"/>
            </w:pPr>
            <w:r w:rsidRPr="00E26D30">
              <w:t>Popoln naziv in naslov:</w:t>
            </w:r>
          </w:p>
        </w:tc>
        <w:tc>
          <w:tcPr>
            <w:tcW w:w="6266" w:type="dxa"/>
          </w:tcPr>
          <w:p w14:paraId="4C85DEEA" w14:textId="77777777" w:rsidR="007102A2" w:rsidRPr="00E26D30" w:rsidRDefault="007102A2" w:rsidP="00C147C8">
            <w:pPr>
              <w:jc w:val="both"/>
            </w:pPr>
          </w:p>
        </w:tc>
      </w:tr>
      <w:tr w:rsidR="007102A2" w:rsidRPr="00E26D30" w14:paraId="6023342B" w14:textId="77777777" w:rsidTr="00C147C8">
        <w:tc>
          <w:tcPr>
            <w:tcW w:w="2943" w:type="dxa"/>
            <w:gridSpan w:val="2"/>
          </w:tcPr>
          <w:p w14:paraId="233BD30D" w14:textId="77777777" w:rsidR="007102A2" w:rsidRPr="00E26D30" w:rsidRDefault="007102A2" w:rsidP="00C147C8">
            <w:pPr>
              <w:spacing w:line="480" w:lineRule="auto"/>
              <w:jc w:val="both"/>
            </w:pPr>
            <w:r w:rsidRPr="00E26D30">
              <w:t>Matična št.:</w:t>
            </w:r>
          </w:p>
        </w:tc>
        <w:tc>
          <w:tcPr>
            <w:tcW w:w="6266" w:type="dxa"/>
          </w:tcPr>
          <w:p w14:paraId="491C5CDC" w14:textId="77777777" w:rsidR="007102A2" w:rsidRPr="00E26D30" w:rsidRDefault="007102A2" w:rsidP="00C147C8">
            <w:pPr>
              <w:jc w:val="both"/>
            </w:pPr>
          </w:p>
        </w:tc>
      </w:tr>
      <w:tr w:rsidR="007102A2" w:rsidRPr="00E26D30" w14:paraId="24AEAE75" w14:textId="77777777" w:rsidTr="00C147C8">
        <w:tc>
          <w:tcPr>
            <w:tcW w:w="2943" w:type="dxa"/>
            <w:gridSpan w:val="2"/>
          </w:tcPr>
          <w:p w14:paraId="41954411" w14:textId="77777777" w:rsidR="007102A2" w:rsidRPr="00E26D30" w:rsidRDefault="007102A2" w:rsidP="00C147C8">
            <w:pPr>
              <w:spacing w:line="480" w:lineRule="auto"/>
              <w:jc w:val="both"/>
            </w:pPr>
            <w:r w:rsidRPr="00E26D30">
              <w:t>Identifikacijska št. za DDV:</w:t>
            </w:r>
          </w:p>
        </w:tc>
        <w:tc>
          <w:tcPr>
            <w:tcW w:w="6266" w:type="dxa"/>
          </w:tcPr>
          <w:p w14:paraId="16610FFA" w14:textId="77777777" w:rsidR="007102A2" w:rsidRPr="00E26D30" w:rsidRDefault="007102A2" w:rsidP="00C147C8">
            <w:pPr>
              <w:jc w:val="both"/>
            </w:pPr>
          </w:p>
        </w:tc>
      </w:tr>
      <w:tr w:rsidR="007102A2" w:rsidRPr="00E26D30" w14:paraId="21616C85" w14:textId="77777777" w:rsidTr="00C147C8">
        <w:tc>
          <w:tcPr>
            <w:tcW w:w="2943" w:type="dxa"/>
            <w:gridSpan w:val="2"/>
          </w:tcPr>
          <w:p w14:paraId="5C6780AA" w14:textId="77777777" w:rsidR="007102A2" w:rsidRPr="00E26D30" w:rsidRDefault="007102A2" w:rsidP="00C147C8">
            <w:pPr>
              <w:spacing w:line="480" w:lineRule="auto"/>
              <w:jc w:val="both"/>
            </w:pPr>
            <w:r w:rsidRPr="00E26D30">
              <w:t>Pristojni davčni urad:</w:t>
            </w:r>
          </w:p>
        </w:tc>
        <w:tc>
          <w:tcPr>
            <w:tcW w:w="6266" w:type="dxa"/>
          </w:tcPr>
          <w:p w14:paraId="09BFE283" w14:textId="77777777" w:rsidR="007102A2" w:rsidRPr="00E26D30" w:rsidRDefault="007102A2" w:rsidP="00C147C8">
            <w:pPr>
              <w:jc w:val="both"/>
            </w:pPr>
          </w:p>
        </w:tc>
      </w:tr>
      <w:tr w:rsidR="007102A2" w:rsidRPr="00E26D30" w14:paraId="02BA080B" w14:textId="77777777" w:rsidTr="00C147C8">
        <w:tc>
          <w:tcPr>
            <w:tcW w:w="2943" w:type="dxa"/>
            <w:gridSpan w:val="2"/>
          </w:tcPr>
          <w:p w14:paraId="318CF53F" w14:textId="77777777" w:rsidR="007102A2" w:rsidRPr="00E26D30" w:rsidRDefault="007102A2" w:rsidP="00C147C8">
            <w:pPr>
              <w:spacing w:line="480" w:lineRule="auto"/>
              <w:jc w:val="both"/>
            </w:pPr>
            <w:r w:rsidRPr="00E26D30">
              <w:t>Številka TRR:</w:t>
            </w:r>
          </w:p>
        </w:tc>
        <w:tc>
          <w:tcPr>
            <w:tcW w:w="6266" w:type="dxa"/>
          </w:tcPr>
          <w:p w14:paraId="07A93DF1" w14:textId="77777777" w:rsidR="007102A2" w:rsidRPr="00E26D30" w:rsidRDefault="007102A2" w:rsidP="00C147C8">
            <w:pPr>
              <w:jc w:val="both"/>
            </w:pPr>
          </w:p>
        </w:tc>
      </w:tr>
      <w:tr w:rsidR="007102A2" w:rsidRPr="00E26D30" w14:paraId="7FA842A7" w14:textId="77777777" w:rsidTr="00C147C8">
        <w:tc>
          <w:tcPr>
            <w:tcW w:w="2943" w:type="dxa"/>
            <w:gridSpan w:val="2"/>
          </w:tcPr>
          <w:p w14:paraId="35D33808" w14:textId="77777777" w:rsidR="007102A2" w:rsidRPr="00E26D30" w:rsidRDefault="007102A2" w:rsidP="00C147C8">
            <w:pPr>
              <w:spacing w:line="480" w:lineRule="auto"/>
              <w:jc w:val="both"/>
            </w:pPr>
            <w:r w:rsidRPr="00E26D30">
              <w:t>E-pošta:</w:t>
            </w:r>
          </w:p>
        </w:tc>
        <w:tc>
          <w:tcPr>
            <w:tcW w:w="6266" w:type="dxa"/>
          </w:tcPr>
          <w:p w14:paraId="031960EE" w14:textId="77777777" w:rsidR="007102A2" w:rsidRPr="00E26D30" w:rsidRDefault="007102A2" w:rsidP="00C147C8">
            <w:pPr>
              <w:jc w:val="both"/>
            </w:pPr>
          </w:p>
        </w:tc>
      </w:tr>
      <w:tr w:rsidR="007102A2" w:rsidRPr="00E26D30" w14:paraId="500B846D" w14:textId="77777777" w:rsidTr="00C147C8">
        <w:tc>
          <w:tcPr>
            <w:tcW w:w="9209" w:type="dxa"/>
            <w:gridSpan w:val="3"/>
            <w:shd w:val="clear" w:color="auto" w:fill="BFBFBF" w:themeFill="background1" w:themeFillShade="BF"/>
          </w:tcPr>
          <w:p w14:paraId="751209B6" w14:textId="77777777" w:rsidR="007102A2" w:rsidRPr="00E26D30" w:rsidRDefault="007102A2" w:rsidP="00C147C8">
            <w:pPr>
              <w:spacing w:line="480" w:lineRule="auto"/>
              <w:rPr>
                <w:smallCaps/>
              </w:rPr>
            </w:pPr>
            <w:r w:rsidRPr="00E26D30">
              <w:rPr>
                <w:smallCaps/>
              </w:rPr>
              <w:t>VSI ZAKONITI ZASTOPNIKI PODIZVAJALCA</w:t>
            </w:r>
            <w:r w:rsidRPr="00E26D30">
              <w:rPr>
                <w:i/>
                <w:smallCaps/>
              </w:rPr>
              <w:t xml:space="preserve"> (z navedbami morebitnih omejitev)</w:t>
            </w:r>
            <w:r w:rsidRPr="00E26D30">
              <w:rPr>
                <w:smallCaps/>
              </w:rPr>
              <w:t>:</w:t>
            </w:r>
          </w:p>
        </w:tc>
      </w:tr>
      <w:tr w:rsidR="007102A2" w:rsidRPr="00E26D30" w14:paraId="56AE9B70" w14:textId="77777777" w:rsidTr="00C147C8">
        <w:tc>
          <w:tcPr>
            <w:tcW w:w="534" w:type="dxa"/>
          </w:tcPr>
          <w:p w14:paraId="64E4266F" w14:textId="77777777" w:rsidR="007102A2" w:rsidRPr="00E26D30" w:rsidRDefault="007102A2" w:rsidP="00C147C8">
            <w:pPr>
              <w:spacing w:line="480" w:lineRule="auto"/>
              <w:jc w:val="both"/>
            </w:pPr>
            <w:r w:rsidRPr="00E26D30">
              <w:t>1.</w:t>
            </w:r>
          </w:p>
        </w:tc>
        <w:tc>
          <w:tcPr>
            <w:tcW w:w="8675" w:type="dxa"/>
            <w:gridSpan w:val="2"/>
          </w:tcPr>
          <w:p w14:paraId="1FA34C30" w14:textId="77777777" w:rsidR="007102A2" w:rsidRPr="00E26D30" w:rsidRDefault="007102A2" w:rsidP="00C147C8">
            <w:pPr>
              <w:spacing w:line="480" w:lineRule="auto"/>
              <w:jc w:val="both"/>
            </w:pPr>
          </w:p>
        </w:tc>
      </w:tr>
      <w:tr w:rsidR="007102A2" w:rsidRPr="00E26D30" w14:paraId="24B177F4" w14:textId="77777777" w:rsidTr="00C147C8">
        <w:tc>
          <w:tcPr>
            <w:tcW w:w="534" w:type="dxa"/>
          </w:tcPr>
          <w:p w14:paraId="038DF4E7" w14:textId="77777777" w:rsidR="007102A2" w:rsidRPr="00E26D30" w:rsidRDefault="007102A2" w:rsidP="00C147C8">
            <w:pPr>
              <w:spacing w:line="480" w:lineRule="auto"/>
              <w:jc w:val="both"/>
            </w:pPr>
            <w:r w:rsidRPr="00E26D30">
              <w:t>2.</w:t>
            </w:r>
          </w:p>
        </w:tc>
        <w:tc>
          <w:tcPr>
            <w:tcW w:w="8675" w:type="dxa"/>
            <w:gridSpan w:val="2"/>
          </w:tcPr>
          <w:p w14:paraId="77F8F3E4" w14:textId="77777777" w:rsidR="007102A2" w:rsidRPr="00E26D30" w:rsidRDefault="007102A2" w:rsidP="00C147C8">
            <w:pPr>
              <w:spacing w:line="480" w:lineRule="auto"/>
              <w:jc w:val="both"/>
            </w:pPr>
          </w:p>
        </w:tc>
      </w:tr>
      <w:tr w:rsidR="007102A2" w:rsidRPr="00E26D30" w14:paraId="6C6C498E" w14:textId="77777777" w:rsidTr="00C147C8">
        <w:tc>
          <w:tcPr>
            <w:tcW w:w="534" w:type="dxa"/>
          </w:tcPr>
          <w:p w14:paraId="47538483" w14:textId="77777777" w:rsidR="007102A2" w:rsidRPr="00E26D30" w:rsidRDefault="007102A2" w:rsidP="00C147C8">
            <w:pPr>
              <w:spacing w:line="480" w:lineRule="auto"/>
              <w:jc w:val="both"/>
            </w:pPr>
            <w:r w:rsidRPr="00E26D30">
              <w:t>3.</w:t>
            </w:r>
          </w:p>
        </w:tc>
        <w:tc>
          <w:tcPr>
            <w:tcW w:w="8675" w:type="dxa"/>
            <w:gridSpan w:val="2"/>
          </w:tcPr>
          <w:p w14:paraId="6A0F6A42" w14:textId="77777777" w:rsidR="007102A2" w:rsidRPr="00E26D30" w:rsidRDefault="007102A2" w:rsidP="00C147C8">
            <w:pPr>
              <w:spacing w:line="480" w:lineRule="auto"/>
              <w:jc w:val="both"/>
            </w:pPr>
          </w:p>
        </w:tc>
      </w:tr>
      <w:tr w:rsidR="007102A2" w:rsidRPr="00E26D30" w14:paraId="18297D0B" w14:textId="77777777" w:rsidTr="00C147C8">
        <w:tc>
          <w:tcPr>
            <w:tcW w:w="534" w:type="dxa"/>
          </w:tcPr>
          <w:p w14:paraId="114EB5CA" w14:textId="77777777" w:rsidR="007102A2" w:rsidRPr="00E26D30" w:rsidRDefault="007102A2" w:rsidP="00C147C8">
            <w:pPr>
              <w:spacing w:line="480" w:lineRule="auto"/>
              <w:jc w:val="both"/>
            </w:pPr>
            <w:r w:rsidRPr="00E26D30">
              <w:t>4.</w:t>
            </w:r>
          </w:p>
        </w:tc>
        <w:tc>
          <w:tcPr>
            <w:tcW w:w="8675" w:type="dxa"/>
            <w:gridSpan w:val="2"/>
          </w:tcPr>
          <w:p w14:paraId="13A0BAC3" w14:textId="77777777" w:rsidR="007102A2" w:rsidRPr="00E26D30" w:rsidRDefault="007102A2" w:rsidP="00C147C8">
            <w:pPr>
              <w:spacing w:line="480" w:lineRule="auto"/>
              <w:jc w:val="both"/>
            </w:pPr>
          </w:p>
        </w:tc>
      </w:tr>
      <w:tr w:rsidR="007102A2" w:rsidRPr="00E26D30" w14:paraId="716C7F54" w14:textId="77777777" w:rsidTr="00C147C8">
        <w:tc>
          <w:tcPr>
            <w:tcW w:w="9209" w:type="dxa"/>
            <w:gridSpan w:val="3"/>
            <w:shd w:val="clear" w:color="auto" w:fill="BFBFBF" w:themeFill="background1" w:themeFillShade="BF"/>
          </w:tcPr>
          <w:p w14:paraId="0AAEDD4D" w14:textId="77777777" w:rsidR="007102A2" w:rsidRPr="00E26D30" w:rsidRDefault="007102A2" w:rsidP="00C147C8">
            <w:pPr>
              <w:spacing w:line="480" w:lineRule="auto"/>
            </w:pPr>
            <w:r w:rsidRPr="00E26D30">
              <w:t>DEL IZVEDBE NAROČILA, KI GA BO IZVEDEL PODIZVAJALEC:</w:t>
            </w:r>
          </w:p>
        </w:tc>
      </w:tr>
      <w:tr w:rsidR="007102A2" w:rsidRPr="00E26D30" w14:paraId="51CFD074" w14:textId="77777777" w:rsidTr="00C147C8">
        <w:trPr>
          <w:trHeight w:val="920"/>
        </w:trPr>
        <w:tc>
          <w:tcPr>
            <w:tcW w:w="2943" w:type="dxa"/>
            <w:gridSpan w:val="2"/>
            <w:vAlign w:val="center"/>
          </w:tcPr>
          <w:p w14:paraId="6A5DA7BC" w14:textId="77777777" w:rsidR="007102A2" w:rsidRPr="00E26D30" w:rsidRDefault="007102A2" w:rsidP="00C147C8">
            <w:pPr>
              <w:spacing w:line="480" w:lineRule="auto"/>
            </w:pPr>
            <w:r w:rsidRPr="00E26D30">
              <w:t>Opis dela izvedbe naročila, ki ga bo izvedel podizvajalec:</w:t>
            </w:r>
          </w:p>
        </w:tc>
        <w:tc>
          <w:tcPr>
            <w:tcW w:w="6266" w:type="dxa"/>
          </w:tcPr>
          <w:p w14:paraId="25F8B8A1" w14:textId="77777777" w:rsidR="007102A2" w:rsidRPr="00E26D30" w:rsidRDefault="007102A2" w:rsidP="00C147C8">
            <w:pPr>
              <w:jc w:val="both"/>
            </w:pPr>
          </w:p>
        </w:tc>
      </w:tr>
      <w:tr w:rsidR="007102A2" w:rsidRPr="00E26D30" w14:paraId="4456222C" w14:textId="77777777" w:rsidTr="00C147C8">
        <w:tc>
          <w:tcPr>
            <w:tcW w:w="2943" w:type="dxa"/>
            <w:gridSpan w:val="2"/>
          </w:tcPr>
          <w:p w14:paraId="2C7CD56C" w14:textId="77777777" w:rsidR="007102A2" w:rsidRPr="00E26D30" w:rsidRDefault="007102A2" w:rsidP="00C147C8">
            <w:pPr>
              <w:spacing w:line="480" w:lineRule="auto"/>
              <w:jc w:val="both"/>
            </w:pPr>
            <w:r w:rsidRPr="00E26D30">
              <w:t>Obseg v %:</w:t>
            </w:r>
          </w:p>
        </w:tc>
        <w:tc>
          <w:tcPr>
            <w:tcW w:w="6266" w:type="dxa"/>
          </w:tcPr>
          <w:p w14:paraId="4C145D8F" w14:textId="77777777" w:rsidR="007102A2" w:rsidRPr="00E26D30" w:rsidRDefault="007102A2" w:rsidP="00C147C8">
            <w:pPr>
              <w:jc w:val="both"/>
            </w:pPr>
          </w:p>
        </w:tc>
      </w:tr>
      <w:tr w:rsidR="007102A2" w:rsidRPr="00E26D30" w14:paraId="34A00E97" w14:textId="77777777" w:rsidTr="00C147C8">
        <w:tc>
          <w:tcPr>
            <w:tcW w:w="2943" w:type="dxa"/>
            <w:gridSpan w:val="2"/>
          </w:tcPr>
          <w:p w14:paraId="3769C90D" w14:textId="77777777" w:rsidR="007102A2" w:rsidRPr="00E26D30" w:rsidRDefault="007102A2" w:rsidP="00C147C8">
            <w:pPr>
              <w:spacing w:line="480" w:lineRule="auto"/>
              <w:jc w:val="both"/>
            </w:pPr>
            <w:r w:rsidRPr="00E26D30">
              <w:t>Vrednost:</w:t>
            </w:r>
          </w:p>
        </w:tc>
        <w:tc>
          <w:tcPr>
            <w:tcW w:w="6266" w:type="dxa"/>
          </w:tcPr>
          <w:p w14:paraId="7052D41B" w14:textId="77777777" w:rsidR="007102A2" w:rsidRPr="00E26D30" w:rsidRDefault="007102A2" w:rsidP="00C147C8">
            <w:pPr>
              <w:jc w:val="both"/>
            </w:pPr>
          </w:p>
        </w:tc>
      </w:tr>
      <w:tr w:rsidR="007102A2" w:rsidRPr="00E26D30" w14:paraId="019EEFF6" w14:textId="77777777" w:rsidTr="00C147C8">
        <w:tc>
          <w:tcPr>
            <w:tcW w:w="2943" w:type="dxa"/>
            <w:gridSpan w:val="2"/>
          </w:tcPr>
          <w:p w14:paraId="7B5C7737" w14:textId="77777777" w:rsidR="007102A2" w:rsidRPr="00E26D30" w:rsidRDefault="007102A2" w:rsidP="00C147C8">
            <w:pPr>
              <w:spacing w:line="480" w:lineRule="auto"/>
              <w:jc w:val="both"/>
            </w:pPr>
            <w:r w:rsidRPr="00E26D30">
              <w:t>Kraj izvedbe:</w:t>
            </w:r>
          </w:p>
        </w:tc>
        <w:tc>
          <w:tcPr>
            <w:tcW w:w="6266" w:type="dxa"/>
          </w:tcPr>
          <w:p w14:paraId="25567A4F" w14:textId="77777777" w:rsidR="007102A2" w:rsidRPr="00E26D30" w:rsidRDefault="007102A2" w:rsidP="00C147C8">
            <w:pPr>
              <w:jc w:val="both"/>
            </w:pPr>
          </w:p>
        </w:tc>
      </w:tr>
      <w:tr w:rsidR="007102A2" w:rsidRPr="00E26D30" w14:paraId="76147178" w14:textId="77777777" w:rsidTr="00C147C8">
        <w:tc>
          <w:tcPr>
            <w:tcW w:w="2943" w:type="dxa"/>
            <w:gridSpan w:val="2"/>
          </w:tcPr>
          <w:p w14:paraId="496859E1" w14:textId="77777777" w:rsidR="007102A2" w:rsidRPr="00E26D30" w:rsidRDefault="007102A2" w:rsidP="00C147C8">
            <w:pPr>
              <w:spacing w:line="480" w:lineRule="auto"/>
              <w:jc w:val="both"/>
            </w:pPr>
            <w:r w:rsidRPr="00E26D30">
              <w:t>Rok izvedbe:</w:t>
            </w:r>
          </w:p>
        </w:tc>
        <w:tc>
          <w:tcPr>
            <w:tcW w:w="6266" w:type="dxa"/>
          </w:tcPr>
          <w:p w14:paraId="434CD858" w14:textId="77777777" w:rsidR="007102A2" w:rsidRPr="00E26D30" w:rsidRDefault="007102A2" w:rsidP="00C147C8">
            <w:pPr>
              <w:jc w:val="both"/>
            </w:pPr>
          </w:p>
        </w:tc>
      </w:tr>
    </w:tbl>
    <w:p w14:paraId="09521011" w14:textId="77777777" w:rsidR="007102A2" w:rsidRPr="00CE2224" w:rsidRDefault="007102A2" w:rsidP="007102A2">
      <w:pPr>
        <w:jc w:val="both"/>
        <w:rPr>
          <w:sz w:val="14"/>
          <w:szCs w:val="14"/>
        </w:rPr>
      </w:pPr>
    </w:p>
    <w:p w14:paraId="2C3F1F3D" w14:textId="77777777" w:rsidR="007102A2" w:rsidRPr="00E26D30" w:rsidRDefault="007102A2" w:rsidP="007102A2">
      <w:pPr>
        <w:jc w:val="both"/>
      </w:pPr>
      <w:r w:rsidRPr="00E26D30">
        <w:t>V primeru, da ima podizvajalec sedež v drugi državi, izpolni tudi:</w:t>
      </w:r>
    </w:p>
    <w:p w14:paraId="0C9E3072" w14:textId="77777777" w:rsidR="007102A2" w:rsidRPr="00CE2224" w:rsidRDefault="007102A2" w:rsidP="007102A2">
      <w:pPr>
        <w:jc w:val="both"/>
        <w:rPr>
          <w:i/>
          <w:sz w:val="16"/>
          <w:szCs w:val="16"/>
        </w:rPr>
      </w:pPr>
    </w:p>
    <w:p w14:paraId="2BB52B41" w14:textId="77777777" w:rsidR="007102A2" w:rsidRPr="00E26D30" w:rsidRDefault="007102A2" w:rsidP="007102A2">
      <w:pPr>
        <w:jc w:val="both"/>
        <w:rPr>
          <w:i/>
        </w:rPr>
      </w:pPr>
      <w:r w:rsidRPr="00E26D30">
        <w:rPr>
          <w:i/>
        </w:rPr>
        <w:t xml:space="preserve">Naš pooblaščenec za vročitve po ZUP v Republiki Slovenije je: _______________________ (ime in priimek), stanujoč ______________________________________________________ (ulica, hišna številka, kraj v RS) </w:t>
      </w:r>
    </w:p>
    <w:p w14:paraId="60492C09" w14:textId="77777777" w:rsidR="007102A2" w:rsidRPr="00CE2224" w:rsidRDefault="007102A2" w:rsidP="007102A2">
      <w:pPr>
        <w:jc w:val="both"/>
        <w:rPr>
          <w:sz w:val="18"/>
          <w:szCs w:val="18"/>
        </w:rPr>
      </w:pPr>
    </w:p>
    <w:p w14:paraId="722B43C9" w14:textId="77777777" w:rsidR="007102A2" w:rsidRPr="00E26D30" w:rsidRDefault="007102A2" w:rsidP="007102A2">
      <w:pPr>
        <w:pBdr>
          <w:top w:val="single" w:sz="4" w:space="1" w:color="00B050"/>
          <w:bottom w:val="single" w:sz="4" w:space="1" w:color="00B050"/>
        </w:pBdr>
        <w:jc w:val="center"/>
        <w:rPr>
          <w:color w:val="00B050"/>
        </w:rPr>
      </w:pPr>
      <w:r w:rsidRPr="00E26D30">
        <w:rPr>
          <w:color w:val="00B050"/>
        </w:rPr>
        <w:t xml:space="preserve">Ponudnik v ponudbi predloži </w:t>
      </w:r>
      <w:r w:rsidRPr="00E26D30">
        <w:rPr>
          <w:i/>
          <w:smallCaps/>
          <w:color w:val="00B050"/>
        </w:rPr>
        <w:t>Priloga k obrazcu 1: podizvajalec</w:t>
      </w:r>
      <w:r w:rsidRPr="00E26D30">
        <w:rPr>
          <w:color w:val="00B050"/>
        </w:rPr>
        <w:t xml:space="preserve"> za vsakega od podizvajalcev.</w:t>
      </w:r>
    </w:p>
    <w:p w14:paraId="00D47327" w14:textId="77777777" w:rsidR="007102A2" w:rsidRPr="00E26D30" w:rsidRDefault="007102A2" w:rsidP="007102A2">
      <w:pPr>
        <w:rPr>
          <w:i/>
          <w:iCs/>
          <w:u w:val="single"/>
        </w:rPr>
      </w:pPr>
      <w:r w:rsidRPr="00E26D30">
        <w:rPr>
          <w:i/>
          <w:iCs/>
          <w:u w:val="single"/>
        </w:rPr>
        <w:br w:type="page"/>
      </w:r>
    </w:p>
    <w:p w14:paraId="040A76F9" w14:textId="77777777"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2a </w:t>
      </w:r>
    </w:p>
    <w:p w14:paraId="2082D220" w14:textId="4DD0FF5D" w:rsidR="0006506A" w:rsidRPr="00E26D30" w:rsidRDefault="0006506A" w:rsidP="006234AB">
      <w:pPr>
        <w:rPr>
          <w:bCs/>
          <w:u w:val="single"/>
        </w:rPr>
      </w:pPr>
      <w:r w:rsidRPr="00E26D30">
        <w:t xml:space="preserve">Ljubljana,  </w:t>
      </w:r>
      <w:r w:rsidR="0020189E">
        <w:t>23.1.2024</w:t>
      </w:r>
    </w:p>
    <w:p w14:paraId="55C3DAC8" w14:textId="71DEED52" w:rsidR="0006506A" w:rsidRPr="00E26D30" w:rsidRDefault="0006506A" w:rsidP="006234AB">
      <w:r w:rsidRPr="00E26D30">
        <w:t xml:space="preserve">Številka:   </w:t>
      </w:r>
      <w:r w:rsidR="00B375E3">
        <w:t>503-3/2024</w:t>
      </w:r>
    </w:p>
    <w:p w14:paraId="55AD1D98" w14:textId="77777777" w:rsidR="0006506A" w:rsidRDefault="0006506A" w:rsidP="006234AB"/>
    <w:p w14:paraId="7682E8B2" w14:textId="77777777" w:rsidR="00EB5735" w:rsidRDefault="00EB5735" w:rsidP="006234AB"/>
    <w:p w14:paraId="2521868E" w14:textId="77777777" w:rsidR="00EB5735" w:rsidRPr="00E26D30" w:rsidRDefault="00EB5735" w:rsidP="006234AB"/>
    <w:p w14:paraId="6D55427B" w14:textId="77777777" w:rsidR="0006506A" w:rsidRPr="00E26D30" w:rsidRDefault="0006506A" w:rsidP="006234AB">
      <w:r w:rsidRPr="00E26D30">
        <w:t xml:space="preserve">Ponudnik:   </w:t>
      </w:r>
      <w:r w:rsidRPr="00E26D30">
        <w:tab/>
        <w:t>______________________</w:t>
      </w:r>
    </w:p>
    <w:p w14:paraId="7AE468F5" w14:textId="77777777" w:rsidR="0006506A" w:rsidRPr="00E26D30" w:rsidRDefault="0006506A" w:rsidP="00EB5735">
      <w:pPr>
        <w:ind w:left="708" w:firstLine="708"/>
      </w:pPr>
      <w:r w:rsidRPr="00E26D30">
        <w:t>______________________</w:t>
      </w:r>
    </w:p>
    <w:p w14:paraId="279B7E02" w14:textId="77777777" w:rsidR="0006506A" w:rsidRPr="00E26D30" w:rsidRDefault="0006506A" w:rsidP="00EB5735">
      <w:pPr>
        <w:ind w:left="708" w:firstLine="708"/>
      </w:pPr>
      <w:r w:rsidRPr="00E26D30">
        <w:t>______________________</w:t>
      </w:r>
    </w:p>
    <w:p w14:paraId="133DE813" w14:textId="77777777" w:rsidR="0006506A" w:rsidRDefault="0006506A" w:rsidP="006234AB"/>
    <w:p w14:paraId="48FCD01B" w14:textId="77777777" w:rsidR="0006506A" w:rsidRDefault="0006506A" w:rsidP="006234AB"/>
    <w:p w14:paraId="25C88649" w14:textId="77777777" w:rsidR="0006506A" w:rsidRDefault="0006506A" w:rsidP="006234AB"/>
    <w:p w14:paraId="18D45645" w14:textId="77777777" w:rsidR="0006506A" w:rsidRDefault="0006506A" w:rsidP="006234AB"/>
    <w:p w14:paraId="24FE4DF0" w14:textId="77777777" w:rsidR="0006506A" w:rsidRPr="00EB5735" w:rsidRDefault="0006506A" w:rsidP="00EB5735">
      <w:pPr>
        <w:jc w:val="center"/>
        <w:rPr>
          <w:b/>
          <w:bCs/>
        </w:rPr>
      </w:pPr>
      <w:r w:rsidRPr="00EB5735">
        <w:rPr>
          <w:b/>
          <w:bCs/>
        </w:rPr>
        <w:t>POVZETEK PREDRAČUNA</w:t>
      </w:r>
    </w:p>
    <w:p w14:paraId="4B00C4DB" w14:textId="77777777" w:rsidR="0006506A" w:rsidRDefault="0006506A" w:rsidP="006234AB">
      <w:pPr>
        <w:rPr>
          <w:lang w:val="pl-PL"/>
        </w:rPr>
      </w:pPr>
    </w:p>
    <w:p w14:paraId="73D8CCE9" w14:textId="77777777" w:rsidR="0006506A" w:rsidRDefault="0006506A" w:rsidP="006234AB">
      <w:pPr>
        <w:rPr>
          <w:lang w:val="pl-PL"/>
        </w:rPr>
      </w:pPr>
    </w:p>
    <w:p w14:paraId="51738A61" w14:textId="77777777" w:rsidR="0006506A" w:rsidRDefault="0006506A" w:rsidP="006234AB"/>
    <w:tbl>
      <w:tblPr>
        <w:tblStyle w:val="Tabelamrea"/>
        <w:tblW w:w="946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6066"/>
        <w:gridCol w:w="3402"/>
      </w:tblGrid>
      <w:tr w:rsidR="0089588A" w:rsidRPr="0089588A" w14:paraId="41F17B7A" w14:textId="77777777" w:rsidTr="004E12CF">
        <w:trPr>
          <w:trHeight w:val="899"/>
        </w:trPr>
        <w:tc>
          <w:tcPr>
            <w:tcW w:w="6066" w:type="dxa"/>
            <w:vAlign w:val="center"/>
          </w:tcPr>
          <w:p w14:paraId="1F3866BA" w14:textId="70D9B063" w:rsidR="00BA1291" w:rsidRPr="004E12CF" w:rsidRDefault="0089588A" w:rsidP="006234AB">
            <w:r w:rsidRPr="004E12CF">
              <w:t xml:space="preserve">Skupna ponudbena vrednost </w:t>
            </w:r>
            <w:r w:rsidR="00BA1291">
              <w:t xml:space="preserve">(I + II) za </w:t>
            </w:r>
            <w:r w:rsidRPr="004E12CF">
              <w:t>obdobje treh let</w:t>
            </w:r>
            <w:r w:rsidR="004E12CF">
              <w:t>:</w:t>
            </w:r>
          </w:p>
        </w:tc>
        <w:tc>
          <w:tcPr>
            <w:tcW w:w="3402" w:type="dxa"/>
            <w:vAlign w:val="center"/>
          </w:tcPr>
          <w:p w14:paraId="51C9B354" w14:textId="6D5FA875" w:rsidR="0089588A" w:rsidRPr="0089588A" w:rsidRDefault="004E12CF" w:rsidP="006234AB">
            <w:r>
              <w:t>_______________</w:t>
            </w:r>
            <w:r w:rsidR="0089588A" w:rsidRPr="0089588A">
              <w:t xml:space="preserve"> EUR brez DDV</w:t>
            </w:r>
          </w:p>
        </w:tc>
      </w:tr>
    </w:tbl>
    <w:p w14:paraId="589091E4" w14:textId="77777777" w:rsidR="0006506A" w:rsidRDefault="0006506A" w:rsidP="006234AB"/>
    <w:p w14:paraId="615374A4" w14:textId="77777777" w:rsidR="0089588A" w:rsidRDefault="0089588A" w:rsidP="006234AB"/>
    <w:p w14:paraId="2B9B170D" w14:textId="77777777" w:rsidR="0089588A" w:rsidRDefault="0089588A" w:rsidP="006234AB"/>
    <w:p w14:paraId="62008DC3" w14:textId="77777777" w:rsidR="004E12CF" w:rsidRDefault="004E12CF" w:rsidP="006234AB"/>
    <w:p w14:paraId="475DCFF7" w14:textId="77777777" w:rsidR="004E12CF" w:rsidRPr="00E26D30" w:rsidRDefault="004E12CF" w:rsidP="006234AB"/>
    <w:p w14:paraId="688188E1" w14:textId="4CC80FC9" w:rsidR="0006506A" w:rsidRPr="00E26D30" w:rsidRDefault="0006506A" w:rsidP="006234AB">
      <w:r>
        <w:t>Povzetek predračuna</w:t>
      </w:r>
      <w:r w:rsidRPr="00E26D30">
        <w:t xml:space="preserve"> je sestavni del in priloga ponudbe, s katero se prijavljamo na </w:t>
      </w:r>
      <w:r>
        <w:t xml:space="preserve">javno naročilo </w:t>
      </w:r>
      <w:r w:rsidR="00B375E3">
        <w:t>za vzdrževanje ITK sistema Lekarne Ljubljana</w:t>
      </w:r>
      <w:r w:rsidRPr="00E26D30">
        <w:t>.</w:t>
      </w:r>
    </w:p>
    <w:p w14:paraId="4C6D07AA" w14:textId="77777777" w:rsidR="0006506A" w:rsidRDefault="0006506A" w:rsidP="006234AB"/>
    <w:p w14:paraId="2117E53A" w14:textId="77777777" w:rsidR="004E12CF" w:rsidRDefault="004E12CF" w:rsidP="006234AB"/>
    <w:p w14:paraId="16DE61EE" w14:textId="77777777" w:rsidR="00EB5735" w:rsidRDefault="00EB5735" w:rsidP="006234AB"/>
    <w:p w14:paraId="2C03ECA3" w14:textId="77777777" w:rsidR="00EB5735" w:rsidRDefault="00EB5735" w:rsidP="006234AB"/>
    <w:p w14:paraId="1C72CC6D" w14:textId="77777777" w:rsidR="004E12CF" w:rsidRPr="00E26D30" w:rsidRDefault="004E12CF" w:rsidP="006234AB"/>
    <w:p w14:paraId="0DCBDC21" w14:textId="24067A0A" w:rsidR="0006506A" w:rsidRPr="00E26D30" w:rsidRDefault="00EB5735" w:rsidP="006234AB">
      <w:r w:rsidRPr="0006506A">
        <w:t>V __________________, dne _____________</w:t>
      </w:r>
    </w:p>
    <w:p w14:paraId="60C88985" w14:textId="77777777" w:rsidR="0006506A" w:rsidRPr="00E26D30" w:rsidRDefault="0006506A" w:rsidP="00EB5735">
      <w:pPr>
        <w:ind w:left="5103"/>
      </w:pPr>
      <w:r w:rsidRPr="00E26D30">
        <w:t>Žig in podpis odgovorne osebe ponudnika:</w:t>
      </w:r>
    </w:p>
    <w:p w14:paraId="0850A19D" w14:textId="77777777" w:rsidR="0006506A" w:rsidRPr="00E26D30" w:rsidRDefault="0006506A" w:rsidP="00EB5735">
      <w:pPr>
        <w:ind w:left="5103"/>
      </w:pPr>
    </w:p>
    <w:p w14:paraId="1854C5E6" w14:textId="77777777" w:rsidR="0006506A" w:rsidRPr="00E26D30" w:rsidRDefault="0006506A" w:rsidP="00EB5735">
      <w:pPr>
        <w:ind w:left="5103"/>
      </w:pPr>
      <w:r w:rsidRPr="00E26D30">
        <w:t>__________________________________</w:t>
      </w:r>
    </w:p>
    <w:p w14:paraId="0738D56F" w14:textId="77777777" w:rsidR="0006506A" w:rsidRPr="00E26D30" w:rsidRDefault="0006506A" w:rsidP="006234AB"/>
    <w:p w14:paraId="2A60C4BD" w14:textId="77777777" w:rsidR="0006506A" w:rsidRDefault="0006506A" w:rsidP="006234AB"/>
    <w:p w14:paraId="117EBB3F" w14:textId="77777777" w:rsidR="004E12CF" w:rsidRDefault="004E12CF" w:rsidP="006234AB"/>
    <w:p w14:paraId="0DD11FAB" w14:textId="77777777" w:rsidR="004E12CF" w:rsidRPr="00E26D30" w:rsidRDefault="004E12CF" w:rsidP="006234AB"/>
    <w:p w14:paraId="7C72588B" w14:textId="2FE94B9C" w:rsidR="0006506A" w:rsidRPr="0006506A" w:rsidRDefault="0006506A" w:rsidP="006234AB">
      <w:r w:rsidRPr="0006506A">
        <w:br w:type="page"/>
      </w:r>
    </w:p>
    <w:p w14:paraId="05D55C80" w14:textId="4E9E54E8" w:rsidR="0006506A" w:rsidRPr="007102A2" w:rsidRDefault="0006506A" w:rsidP="007102A2">
      <w:pPr>
        <w:pStyle w:val="Naslov3"/>
        <w:jc w:val="right"/>
        <w:rPr>
          <w:color w:val="auto"/>
          <w:sz w:val="20"/>
          <w:szCs w:val="20"/>
        </w:rPr>
      </w:pPr>
      <w:r w:rsidRPr="007102A2">
        <w:rPr>
          <w:color w:val="auto"/>
          <w:sz w:val="20"/>
          <w:szCs w:val="20"/>
        </w:rPr>
        <w:lastRenderedPageBreak/>
        <w:t xml:space="preserve">Obrazec 2b </w:t>
      </w:r>
    </w:p>
    <w:p w14:paraId="654A3B51" w14:textId="171C04C1" w:rsidR="0006506A" w:rsidRPr="00E26D30" w:rsidRDefault="0006506A" w:rsidP="006234AB">
      <w:pPr>
        <w:rPr>
          <w:bCs/>
          <w:u w:val="single"/>
        </w:rPr>
      </w:pPr>
      <w:r w:rsidRPr="00E26D30">
        <w:t xml:space="preserve">Ljubljana,  </w:t>
      </w:r>
      <w:r w:rsidR="0020189E">
        <w:t>23.1.2024</w:t>
      </w:r>
    </w:p>
    <w:p w14:paraId="6BD281B1" w14:textId="008D863D" w:rsidR="0006506A" w:rsidRPr="00E26D30" w:rsidRDefault="0006506A" w:rsidP="006234AB">
      <w:r w:rsidRPr="00E26D30">
        <w:t xml:space="preserve">Številka:   </w:t>
      </w:r>
      <w:r w:rsidR="00B375E3">
        <w:t>503-3/2024</w:t>
      </w:r>
    </w:p>
    <w:p w14:paraId="05C65964" w14:textId="77777777" w:rsidR="0006506A" w:rsidRPr="00E26D30" w:rsidRDefault="0006506A" w:rsidP="006234AB"/>
    <w:p w14:paraId="25600EFF" w14:textId="77777777" w:rsidR="0006506A" w:rsidRPr="00E26D30" w:rsidRDefault="0006506A" w:rsidP="006234AB">
      <w:r w:rsidRPr="00E26D30">
        <w:t xml:space="preserve">Ponudnik:   </w:t>
      </w:r>
      <w:r w:rsidRPr="00E26D30">
        <w:tab/>
        <w:t>______________________</w:t>
      </w:r>
    </w:p>
    <w:p w14:paraId="712C12EB" w14:textId="77777777" w:rsidR="0006506A" w:rsidRPr="00E26D30" w:rsidRDefault="0006506A" w:rsidP="00235164">
      <w:pPr>
        <w:ind w:left="708" w:firstLine="708"/>
      </w:pPr>
      <w:r w:rsidRPr="00E26D30">
        <w:t>______________________</w:t>
      </w:r>
    </w:p>
    <w:p w14:paraId="42DEA9BF" w14:textId="77777777" w:rsidR="0006506A" w:rsidRPr="00E26D30" w:rsidRDefault="0006506A" w:rsidP="00235164">
      <w:pPr>
        <w:ind w:left="708" w:firstLine="708"/>
      </w:pPr>
      <w:r w:rsidRPr="00E26D30">
        <w:t>______________________</w:t>
      </w:r>
    </w:p>
    <w:p w14:paraId="1BDC66EF" w14:textId="77777777" w:rsidR="0006506A" w:rsidRDefault="0006506A" w:rsidP="006234AB"/>
    <w:p w14:paraId="46080B13" w14:textId="77777777" w:rsidR="00DB2B90" w:rsidRDefault="00DB2B90" w:rsidP="006234AB"/>
    <w:p w14:paraId="7165A4E1" w14:textId="77777777" w:rsidR="0006506A" w:rsidRDefault="0006506A" w:rsidP="006234AB"/>
    <w:p w14:paraId="0F049701" w14:textId="7C721BF0" w:rsidR="00051148" w:rsidRPr="00EB5735" w:rsidRDefault="00DB2B90" w:rsidP="00EB5735">
      <w:pPr>
        <w:pStyle w:val="Naslov4"/>
        <w:widowControl w:val="0"/>
        <w:spacing w:before="40" w:after="240"/>
        <w:jc w:val="left"/>
        <w:rPr>
          <w:rFonts w:eastAsia="Times New Roman"/>
          <w:b/>
          <w:bCs/>
          <w:i w:val="0"/>
          <w:iCs w:val="0"/>
          <w:color w:val="4F81BD"/>
          <w:sz w:val="21"/>
          <w:szCs w:val="21"/>
          <w:u w:val="none"/>
        </w:rPr>
      </w:pPr>
      <w:r w:rsidRPr="00DB2B90">
        <w:rPr>
          <w:rFonts w:eastAsia="Times New Roman"/>
          <w:b/>
          <w:bCs/>
          <w:i w:val="0"/>
          <w:iCs w:val="0"/>
          <w:color w:val="4F81BD"/>
          <w:sz w:val="21"/>
          <w:szCs w:val="21"/>
          <w:u w:val="none"/>
        </w:rPr>
        <w:t>SPECIFIKACIJA IN TEHNIČNE ZAHTEVE NAROČNIKA</w:t>
      </w:r>
    </w:p>
    <w:p w14:paraId="6214F60A" w14:textId="77777777" w:rsidR="00884BBB" w:rsidRPr="002A46AF" w:rsidRDefault="00884BBB" w:rsidP="00884BBB">
      <w:pPr>
        <w:spacing w:after="180"/>
        <w:jc w:val="both"/>
      </w:pPr>
      <w:r w:rsidRPr="002A46AF">
        <w:t>S tem javnim razpisom se razpisuje vzdrževanje ITK sistema Lekarne Ljubljana za obdobje treh let (1.4.2024 - 31.3.2027).</w:t>
      </w:r>
    </w:p>
    <w:p w14:paraId="592FCC73" w14:textId="77777777" w:rsidR="00884BBB" w:rsidRPr="002A46AF" w:rsidRDefault="00884BBB" w:rsidP="00884BBB">
      <w:pPr>
        <w:spacing w:after="180"/>
        <w:jc w:val="both"/>
      </w:pPr>
      <w:r w:rsidRPr="002A46AF">
        <w:t>Ponudnik mora ponuditi celovito izvedbo naročila, kot izhaja iz obrazca predračuna. Razpisane količine so določene okvirno.</w:t>
      </w:r>
    </w:p>
    <w:p w14:paraId="19C34A6C" w14:textId="77777777" w:rsidR="00884BBB" w:rsidRPr="002A46AF" w:rsidRDefault="00884BBB" w:rsidP="00884BBB">
      <w:pPr>
        <w:pStyle w:val="Telobesedila"/>
        <w:spacing w:after="180"/>
        <w:jc w:val="both"/>
        <w:rPr>
          <w:rFonts w:cs="Arial"/>
          <w:b w:val="0"/>
          <w:sz w:val="20"/>
          <w:lang w:val="sl-SI"/>
        </w:rPr>
      </w:pPr>
      <w:r w:rsidRPr="002A46AF">
        <w:rPr>
          <w:rFonts w:cs="Arial"/>
          <w:b w:val="0"/>
          <w:sz w:val="20"/>
          <w:lang w:val="sl-SI"/>
        </w:rPr>
        <w:t>Ponudnik mora v okviru vzdrževanja informacijsko komunikacijskega sistema izvajati sledeče storitve:</w:t>
      </w:r>
    </w:p>
    <w:p w14:paraId="740AC143" w14:textId="77777777" w:rsidR="00884BBB" w:rsidRPr="002A46AF" w:rsidRDefault="00884BBB" w:rsidP="00884BBB">
      <w:pPr>
        <w:pStyle w:val="Telobesedila"/>
        <w:jc w:val="both"/>
        <w:rPr>
          <w:rFonts w:cs="Arial"/>
          <w:b w:val="0"/>
          <w:sz w:val="20"/>
          <w:lang w:val="sl-SI"/>
        </w:rPr>
      </w:pPr>
    </w:p>
    <w:p w14:paraId="5BA511BD" w14:textId="77777777" w:rsidR="00884BBB" w:rsidRPr="002A46AF" w:rsidRDefault="00884BBB" w:rsidP="00884BBB">
      <w:pPr>
        <w:pStyle w:val="Naslov5"/>
      </w:pPr>
      <w:r w:rsidRPr="002A46AF">
        <w:t>Mesečni pavšal</w:t>
      </w:r>
    </w:p>
    <w:p w14:paraId="66A656CD" w14:textId="77777777" w:rsidR="00884BBB" w:rsidRPr="002A46AF" w:rsidRDefault="00884BBB" w:rsidP="00884BBB">
      <w:r w:rsidRPr="002A46AF">
        <w:t>Ponudnik prevzame v vzdrževanje celoten informacijsko-komunikacijski sistem naročnika, ki obsega:</w:t>
      </w:r>
    </w:p>
    <w:p w14:paraId="165CD9D5" w14:textId="77777777" w:rsidR="00884BBB" w:rsidRPr="002A46AF" w:rsidRDefault="00884BBB" w:rsidP="0076627D">
      <w:pPr>
        <w:widowControl/>
        <w:numPr>
          <w:ilvl w:val="0"/>
          <w:numId w:val="44"/>
        </w:numPr>
        <w:tabs>
          <w:tab w:val="clear" w:pos="1260"/>
        </w:tabs>
        <w:spacing w:before="20" w:after="20"/>
        <w:ind w:left="426" w:hanging="284"/>
      </w:pPr>
      <w:r w:rsidRPr="002A46AF">
        <w:t>storitve v lastnem oblaku</w:t>
      </w:r>
    </w:p>
    <w:p w14:paraId="031D6E50" w14:textId="77777777" w:rsidR="00884BBB" w:rsidRPr="002A46AF" w:rsidRDefault="00884BBB" w:rsidP="0076627D">
      <w:pPr>
        <w:widowControl/>
        <w:numPr>
          <w:ilvl w:val="0"/>
          <w:numId w:val="44"/>
        </w:numPr>
        <w:tabs>
          <w:tab w:val="clear" w:pos="1260"/>
        </w:tabs>
        <w:spacing w:before="20" w:after="20"/>
        <w:ind w:left="426" w:hanging="284"/>
      </w:pPr>
      <w:r w:rsidRPr="002A46AF">
        <w:t xml:space="preserve">strežnike s sistemsko programsko opremo, </w:t>
      </w:r>
      <w:proofErr w:type="spellStart"/>
      <w:r w:rsidRPr="002A46AF">
        <w:t>virtualizacijo</w:t>
      </w:r>
      <w:proofErr w:type="spellEnd"/>
      <w:r w:rsidRPr="002A46AF">
        <w:t>, operacijskimi sistemi MS in Linux;</w:t>
      </w:r>
    </w:p>
    <w:p w14:paraId="1B1DB3CE" w14:textId="77777777" w:rsidR="00884BBB" w:rsidRPr="002A46AF" w:rsidRDefault="00884BBB" w:rsidP="0076627D">
      <w:pPr>
        <w:widowControl/>
        <w:numPr>
          <w:ilvl w:val="0"/>
          <w:numId w:val="44"/>
        </w:numPr>
        <w:tabs>
          <w:tab w:val="clear" w:pos="1260"/>
        </w:tabs>
        <w:spacing w:before="20" w:after="20"/>
        <w:ind w:left="426" w:hanging="284"/>
      </w:pPr>
      <w:r w:rsidRPr="002A46AF">
        <w:t>delovne postaje s sistemsko in drugo programsko opremo;</w:t>
      </w:r>
    </w:p>
    <w:p w14:paraId="5D8796EA" w14:textId="77777777" w:rsidR="00884BBB" w:rsidRPr="002A46AF" w:rsidRDefault="00884BBB" w:rsidP="0076627D">
      <w:pPr>
        <w:widowControl/>
        <w:numPr>
          <w:ilvl w:val="0"/>
          <w:numId w:val="44"/>
        </w:numPr>
        <w:tabs>
          <w:tab w:val="clear" w:pos="1260"/>
        </w:tabs>
        <w:spacing w:before="20" w:after="20"/>
        <w:ind w:left="426" w:hanging="284"/>
      </w:pPr>
      <w:r w:rsidRPr="002A46AF">
        <w:t>sisteme za arhiviranje, revizijske sledi, protipožarno in protivirusno zaščito,</w:t>
      </w:r>
    </w:p>
    <w:p w14:paraId="35B57EE0" w14:textId="77777777" w:rsidR="00884BBB" w:rsidRPr="002A46AF" w:rsidRDefault="00884BBB" w:rsidP="0076627D">
      <w:pPr>
        <w:widowControl/>
        <w:numPr>
          <w:ilvl w:val="0"/>
          <w:numId w:val="44"/>
        </w:numPr>
        <w:tabs>
          <w:tab w:val="clear" w:pos="1260"/>
        </w:tabs>
        <w:spacing w:before="20" w:after="20"/>
        <w:ind w:left="426" w:hanging="284"/>
      </w:pPr>
      <w:r w:rsidRPr="002A46AF">
        <w:t>nadzorni sistem Nagios,</w:t>
      </w:r>
    </w:p>
    <w:p w14:paraId="0ED1387C" w14:textId="77777777" w:rsidR="00884BBB" w:rsidRPr="002A46AF" w:rsidRDefault="00884BBB" w:rsidP="0076627D">
      <w:pPr>
        <w:widowControl/>
        <w:numPr>
          <w:ilvl w:val="0"/>
          <w:numId w:val="44"/>
        </w:numPr>
        <w:tabs>
          <w:tab w:val="clear" w:pos="1260"/>
        </w:tabs>
        <w:spacing w:before="20" w:after="20"/>
        <w:ind w:left="426" w:hanging="284"/>
      </w:pPr>
      <w:r w:rsidRPr="002A46AF">
        <w:t>POS tiskalnike, tiskalnike signatur in podporo storitvi tiskanja (</w:t>
      </w:r>
      <w:proofErr w:type="spellStart"/>
      <w:r w:rsidRPr="002A46AF">
        <w:t>print</w:t>
      </w:r>
      <w:proofErr w:type="spellEnd"/>
      <w:r w:rsidRPr="002A46AF">
        <w:t xml:space="preserve"> server),</w:t>
      </w:r>
    </w:p>
    <w:p w14:paraId="0B70B01C" w14:textId="77777777" w:rsidR="00884BBB" w:rsidRPr="002A46AF" w:rsidRDefault="00884BBB" w:rsidP="0076627D">
      <w:pPr>
        <w:widowControl/>
        <w:numPr>
          <w:ilvl w:val="0"/>
          <w:numId w:val="44"/>
        </w:numPr>
        <w:tabs>
          <w:tab w:val="clear" w:pos="1260"/>
        </w:tabs>
        <w:spacing w:before="20" w:after="20"/>
        <w:ind w:left="426" w:hanging="284"/>
      </w:pPr>
      <w:r w:rsidRPr="002A46AF">
        <w:t>čitalce kartic zdravstvenega zavarovanja in črtnih oz. 2D kod,</w:t>
      </w:r>
    </w:p>
    <w:p w14:paraId="7D20EB73" w14:textId="77777777" w:rsidR="00884BBB" w:rsidRPr="002A46AF" w:rsidRDefault="00884BBB" w:rsidP="0076627D">
      <w:pPr>
        <w:widowControl/>
        <w:numPr>
          <w:ilvl w:val="0"/>
          <w:numId w:val="44"/>
        </w:numPr>
        <w:tabs>
          <w:tab w:val="clear" w:pos="1260"/>
        </w:tabs>
        <w:spacing w:before="20" w:after="20"/>
        <w:ind w:left="426" w:hanging="284"/>
      </w:pPr>
      <w:r w:rsidRPr="002A46AF">
        <w:t>komunikacijsko opremo z računalniško mrežo v VPN okolju,</w:t>
      </w:r>
    </w:p>
    <w:p w14:paraId="72F58D57" w14:textId="77777777" w:rsidR="00884BBB" w:rsidRPr="002A46AF" w:rsidRDefault="00884BBB" w:rsidP="0076627D">
      <w:pPr>
        <w:widowControl/>
        <w:numPr>
          <w:ilvl w:val="0"/>
          <w:numId w:val="44"/>
        </w:numPr>
        <w:tabs>
          <w:tab w:val="clear" w:pos="1260"/>
        </w:tabs>
        <w:spacing w:before="20" w:after="20"/>
        <w:ind w:left="426" w:hanging="284"/>
      </w:pPr>
      <w:r w:rsidRPr="002A46AF">
        <w:t>ostalo periferno računalniško opremo</w:t>
      </w:r>
    </w:p>
    <w:p w14:paraId="513C3878" w14:textId="77777777" w:rsidR="00884BBB" w:rsidRPr="002A46AF" w:rsidRDefault="00884BBB" w:rsidP="00884BBB">
      <w:r w:rsidRPr="002A46AF">
        <w:t>in za naročnika izvaja storitve Varnostno operativnega centra (ang. SOC).</w:t>
      </w:r>
    </w:p>
    <w:p w14:paraId="0E4F22CC" w14:textId="77777777" w:rsidR="00884BBB" w:rsidRPr="002A46AF" w:rsidRDefault="00884BBB" w:rsidP="00884BBB"/>
    <w:p w14:paraId="0CF69F5D" w14:textId="77777777" w:rsidR="00884BBB" w:rsidRPr="002A46AF" w:rsidRDefault="00884BBB" w:rsidP="00884BBB">
      <w:r w:rsidRPr="002A46AF">
        <w:t>V ceno mesečnega pavšala so zajete vse storitve v zvezi z vzdrževanjem in vsi potni stroški.</w:t>
      </w:r>
    </w:p>
    <w:p w14:paraId="6C4C6F8D" w14:textId="77777777" w:rsidR="00884BBB" w:rsidRPr="002A46AF" w:rsidRDefault="00884BBB" w:rsidP="00884BBB">
      <w:pPr>
        <w:rPr>
          <w:i/>
        </w:rPr>
      </w:pPr>
    </w:p>
    <w:p w14:paraId="4B6059FA" w14:textId="77777777" w:rsidR="00884BBB" w:rsidRPr="002A46AF" w:rsidRDefault="00884BBB" w:rsidP="00884BBB">
      <w:pPr>
        <w:rPr>
          <w:i/>
          <w:iCs/>
          <w:smallCaps/>
        </w:rPr>
      </w:pPr>
      <w:r w:rsidRPr="002A46AF">
        <w:rPr>
          <w:i/>
        </w:rPr>
        <w:t xml:space="preserve">Seznam opreme je v prilogi pogodbe </w:t>
      </w:r>
      <w:r w:rsidRPr="002A46AF">
        <w:rPr>
          <w:i/>
          <w:iCs/>
          <w:smallCaps/>
        </w:rPr>
        <w:t>(priloga št. 1).</w:t>
      </w:r>
    </w:p>
    <w:p w14:paraId="4A689912" w14:textId="77777777" w:rsidR="00884BBB" w:rsidRPr="002A46AF" w:rsidRDefault="00884BBB" w:rsidP="00884BBB">
      <w:pPr>
        <w:spacing w:after="120"/>
      </w:pPr>
    </w:p>
    <w:p w14:paraId="29C52BCB" w14:textId="77777777" w:rsidR="00884BBB" w:rsidRPr="002A46AF" w:rsidRDefault="00884BBB" w:rsidP="00884BBB">
      <w:pPr>
        <w:spacing w:after="120"/>
      </w:pPr>
      <w:r w:rsidRPr="002A46AF">
        <w:t>Pogoji za vzdrževanje:</w:t>
      </w:r>
    </w:p>
    <w:p w14:paraId="0C2DE5F0" w14:textId="77777777" w:rsidR="00884BBB" w:rsidRPr="002A46AF" w:rsidRDefault="00884BBB" w:rsidP="0076627D">
      <w:pPr>
        <w:widowControl/>
        <w:numPr>
          <w:ilvl w:val="0"/>
          <w:numId w:val="45"/>
        </w:numPr>
        <w:tabs>
          <w:tab w:val="clear" w:pos="720"/>
          <w:tab w:val="num" w:pos="567"/>
        </w:tabs>
        <w:spacing w:before="120" w:after="100" w:afterAutospacing="1"/>
        <w:ind w:left="567" w:hanging="283"/>
        <w:jc w:val="both"/>
      </w:pPr>
      <w:r w:rsidRPr="002A46AF">
        <w:t xml:space="preserve">Vzdrževanje opreme je omejeno na strojno in komunikacijsko računalniško in sistemsko programsko opremo, vključujoč programsko opremo, ki je potrebna za nemoteno delovanje strojne opreme: operacijski sistem, gonilniki, protivirusna zaščita, nastavitve </w:t>
      </w:r>
      <w:proofErr w:type="spellStart"/>
      <w:r w:rsidRPr="002A46AF">
        <w:t>etc</w:t>
      </w:r>
      <w:proofErr w:type="spellEnd"/>
      <w:r w:rsidRPr="002A46AF">
        <w:t>. Vzdrževanje opreme ne vključuje programske opreme, ki ni nujno potrebna za delovanje sistema.</w:t>
      </w:r>
    </w:p>
    <w:p w14:paraId="57DADDD6" w14:textId="77777777" w:rsidR="00884BBB" w:rsidRPr="002A46AF" w:rsidRDefault="00884BBB" w:rsidP="0076627D">
      <w:pPr>
        <w:widowControl/>
        <w:numPr>
          <w:ilvl w:val="0"/>
          <w:numId w:val="45"/>
        </w:numPr>
        <w:tabs>
          <w:tab w:val="clear" w:pos="720"/>
          <w:tab w:val="num" w:pos="567"/>
        </w:tabs>
        <w:spacing w:before="120" w:after="120"/>
        <w:ind w:left="567" w:hanging="283"/>
        <w:jc w:val="both"/>
      </w:pPr>
      <w:r w:rsidRPr="002A46AF">
        <w:t xml:space="preserve">Izvajalec se zavezuje, da bo zagotavljal tehnično podporo v režimu 24/7/365. </w:t>
      </w:r>
    </w:p>
    <w:p w14:paraId="027D36AF" w14:textId="77777777" w:rsidR="00884BBB" w:rsidRPr="002A46AF" w:rsidRDefault="00884BBB" w:rsidP="0076627D">
      <w:pPr>
        <w:widowControl/>
        <w:numPr>
          <w:ilvl w:val="0"/>
          <w:numId w:val="45"/>
        </w:numPr>
        <w:tabs>
          <w:tab w:val="clear" w:pos="720"/>
          <w:tab w:val="num" w:pos="567"/>
        </w:tabs>
        <w:spacing w:before="120"/>
        <w:ind w:left="567" w:hanging="283"/>
        <w:jc w:val="both"/>
      </w:pPr>
      <w:r w:rsidRPr="002A46AF">
        <w:t>Servis oz. popravilo:</w:t>
      </w:r>
    </w:p>
    <w:p w14:paraId="18A7862F" w14:textId="77777777" w:rsidR="00884BBB" w:rsidRPr="002A46AF" w:rsidRDefault="00884BBB" w:rsidP="0076627D">
      <w:pPr>
        <w:widowControl/>
        <w:numPr>
          <w:ilvl w:val="0"/>
          <w:numId w:val="46"/>
        </w:numPr>
        <w:tabs>
          <w:tab w:val="clear" w:pos="2136"/>
        </w:tabs>
        <w:spacing w:before="20" w:after="20"/>
        <w:ind w:left="1276" w:hanging="284"/>
      </w:pPr>
      <w:r w:rsidRPr="002A46AF">
        <w:t xml:space="preserve">Izvajalec bo servisiral (popravil) stroje, ki so izven garancijskega roka. </w:t>
      </w:r>
    </w:p>
    <w:p w14:paraId="6DD36BCD" w14:textId="77777777" w:rsidR="00884BBB" w:rsidRPr="002A46AF" w:rsidRDefault="00884BBB" w:rsidP="0076627D">
      <w:pPr>
        <w:widowControl/>
        <w:numPr>
          <w:ilvl w:val="0"/>
          <w:numId w:val="46"/>
        </w:numPr>
        <w:tabs>
          <w:tab w:val="clear" w:pos="2136"/>
        </w:tabs>
        <w:spacing w:before="20" w:after="20"/>
        <w:ind w:left="1276" w:hanging="284"/>
      </w:pPr>
      <w:r w:rsidRPr="002A46AF">
        <w:t xml:space="preserve">Izvajalec je dolžan v roku do 24 ur, vendar ne več kot en delovni dan, brezplačno zagotoviti nadomestno opremo z enako funkcionalnostjo za čas popravila. </w:t>
      </w:r>
    </w:p>
    <w:p w14:paraId="62DB8730" w14:textId="77777777" w:rsidR="00884BBB" w:rsidRPr="002A46AF" w:rsidRDefault="00884BBB" w:rsidP="0076627D">
      <w:pPr>
        <w:widowControl/>
        <w:numPr>
          <w:ilvl w:val="0"/>
          <w:numId w:val="45"/>
        </w:numPr>
        <w:tabs>
          <w:tab w:val="clear" w:pos="720"/>
          <w:tab w:val="num" w:pos="567"/>
        </w:tabs>
        <w:spacing w:before="120"/>
        <w:ind w:left="568" w:hanging="284"/>
        <w:jc w:val="both"/>
      </w:pPr>
      <w:r w:rsidRPr="002A46AF">
        <w:t xml:space="preserve">Vzdrževanje računalniške ter komunikacijske strojne in programske opreme na podlagi plačila pavšalne mesečne vzdrževalnine obsega: </w:t>
      </w:r>
    </w:p>
    <w:p w14:paraId="1ADE360C" w14:textId="77777777" w:rsidR="00884BBB" w:rsidRPr="002A46AF" w:rsidRDefault="00884BBB" w:rsidP="0076627D">
      <w:pPr>
        <w:pStyle w:val="Telobesedila"/>
        <w:numPr>
          <w:ilvl w:val="0"/>
          <w:numId w:val="42"/>
        </w:numPr>
        <w:autoSpaceDE w:val="0"/>
        <w:autoSpaceDN w:val="0"/>
        <w:jc w:val="both"/>
        <w:rPr>
          <w:rFonts w:cs="Arial"/>
          <w:b w:val="0"/>
          <w:sz w:val="20"/>
          <w:lang w:val="sl-SI"/>
        </w:rPr>
      </w:pPr>
      <w:r w:rsidRPr="002A46AF">
        <w:rPr>
          <w:rFonts w:cs="Arial"/>
          <w:sz w:val="20"/>
          <w:lang w:val="sl-SI"/>
        </w:rPr>
        <w:t xml:space="preserve"> preventivno vzdrževanje</w:t>
      </w:r>
      <w:r w:rsidRPr="002A46AF">
        <w:rPr>
          <w:rFonts w:cs="Arial"/>
          <w:b w:val="0"/>
          <w:sz w:val="20"/>
          <w:lang w:val="sl-SI"/>
        </w:rPr>
        <w:t>, ki</w:t>
      </w:r>
      <w:r w:rsidRPr="002A46AF">
        <w:rPr>
          <w:rFonts w:cs="Arial"/>
          <w:sz w:val="20"/>
          <w:lang w:val="sl-SI"/>
        </w:rPr>
        <w:t xml:space="preserve"> </w:t>
      </w:r>
      <w:r w:rsidRPr="002A46AF">
        <w:rPr>
          <w:rFonts w:cs="Arial"/>
          <w:b w:val="0"/>
          <w:sz w:val="20"/>
          <w:lang w:val="sl-SI"/>
        </w:rPr>
        <w:t>obsega:</w:t>
      </w:r>
    </w:p>
    <w:p w14:paraId="59CC3CA1"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t>testiranje delovanja in čiščenje opreme,</w:t>
      </w:r>
    </w:p>
    <w:p w14:paraId="0B3ED744"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lastRenderedPageBreak/>
        <w:t>propustnosti programske opreme ter namestitev popravkov,</w:t>
      </w:r>
    </w:p>
    <w:p w14:paraId="04D4F8F7"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t>nadzor delovanja informacijskega sistema na daljavo:</w:t>
      </w:r>
    </w:p>
    <w:p w14:paraId="795FC41D" w14:textId="77777777" w:rsidR="00884BBB" w:rsidRPr="002A46AF" w:rsidRDefault="00884BBB" w:rsidP="0076627D">
      <w:pPr>
        <w:pStyle w:val="Odstavekseznama"/>
        <w:numPr>
          <w:ilvl w:val="2"/>
          <w:numId w:val="43"/>
        </w:numPr>
        <w:spacing w:before="20" w:after="20"/>
        <w:rPr>
          <w:rFonts w:ascii="Arial" w:hAnsi="Arial" w:cs="Arial"/>
        </w:rPr>
      </w:pPr>
      <w:r w:rsidRPr="002A46AF">
        <w:rPr>
          <w:rFonts w:ascii="Arial" w:hAnsi="Arial" w:cs="Arial"/>
        </w:rPr>
        <w:t>Neposredni dostop do operativne konzole nadzornega sistema, ki omogoča pregled nad trenutnim stanjem IT infrastrukture</w:t>
      </w:r>
    </w:p>
    <w:p w14:paraId="69F38910" w14:textId="77777777" w:rsidR="00884BBB" w:rsidRPr="002A46AF" w:rsidRDefault="00884BBB" w:rsidP="0076627D">
      <w:pPr>
        <w:pStyle w:val="Odstavekseznama"/>
        <w:numPr>
          <w:ilvl w:val="2"/>
          <w:numId w:val="43"/>
        </w:numPr>
        <w:spacing w:before="20" w:after="20"/>
        <w:rPr>
          <w:rFonts w:ascii="Arial" w:hAnsi="Arial" w:cs="Arial"/>
        </w:rPr>
      </w:pPr>
      <w:r w:rsidRPr="002A46AF">
        <w:rPr>
          <w:rFonts w:ascii="Arial" w:hAnsi="Arial" w:cs="Arial"/>
        </w:rPr>
        <w:t>Obveščanje o izrednih dogodkih</w:t>
      </w:r>
    </w:p>
    <w:p w14:paraId="3EDE26D2" w14:textId="77777777" w:rsidR="00884BBB" w:rsidRPr="002A46AF" w:rsidRDefault="00884BBB" w:rsidP="0076627D">
      <w:pPr>
        <w:pStyle w:val="Odstavekseznama"/>
        <w:numPr>
          <w:ilvl w:val="3"/>
          <w:numId w:val="43"/>
        </w:numPr>
        <w:spacing w:before="20" w:after="20"/>
        <w:rPr>
          <w:rFonts w:ascii="Arial" w:hAnsi="Arial" w:cs="Arial"/>
        </w:rPr>
      </w:pPr>
      <w:r w:rsidRPr="002A46AF">
        <w:rPr>
          <w:rFonts w:ascii="Arial" w:hAnsi="Arial" w:cs="Arial"/>
        </w:rPr>
        <w:t>preko SMS-a,</w:t>
      </w:r>
    </w:p>
    <w:p w14:paraId="6B84115D" w14:textId="77777777" w:rsidR="00884BBB" w:rsidRPr="002A46AF" w:rsidRDefault="00884BBB" w:rsidP="0076627D">
      <w:pPr>
        <w:pStyle w:val="Odstavekseznama"/>
        <w:numPr>
          <w:ilvl w:val="3"/>
          <w:numId w:val="43"/>
        </w:numPr>
        <w:spacing w:before="20" w:after="20"/>
        <w:rPr>
          <w:rFonts w:ascii="Arial" w:hAnsi="Arial" w:cs="Arial"/>
        </w:rPr>
      </w:pPr>
      <w:r w:rsidRPr="002A46AF">
        <w:rPr>
          <w:rFonts w:ascii="Arial" w:hAnsi="Arial" w:cs="Arial"/>
        </w:rPr>
        <w:t>e-pošte ali</w:t>
      </w:r>
    </w:p>
    <w:p w14:paraId="449B1D23" w14:textId="77777777" w:rsidR="00884BBB" w:rsidRPr="002A46AF" w:rsidRDefault="00884BBB" w:rsidP="0076627D">
      <w:pPr>
        <w:pStyle w:val="Odstavekseznama"/>
        <w:numPr>
          <w:ilvl w:val="3"/>
          <w:numId w:val="43"/>
        </w:numPr>
        <w:spacing w:before="20" w:after="20"/>
        <w:rPr>
          <w:rFonts w:ascii="Arial" w:hAnsi="Arial" w:cs="Arial"/>
        </w:rPr>
      </w:pPr>
      <w:r w:rsidRPr="002A46AF">
        <w:rPr>
          <w:rFonts w:ascii="Arial" w:hAnsi="Arial" w:cs="Arial"/>
        </w:rPr>
        <w:t xml:space="preserve">s pomočjo direktne integracije v </w:t>
      </w:r>
      <w:proofErr w:type="spellStart"/>
      <w:r w:rsidRPr="002A46AF">
        <w:rPr>
          <w:rFonts w:ascii="Arial" w:hAnsi="Arial" w:cs="Arial"/>
        </w:rPr>
        <w:t>HelpDesk</w:t>
      </w:r>
      <w:proofErr w:type="spellEnd"/>
      <w:r w:rsidRPr="002A46AF">
        <w:rPr>
          <w:rFonts w:ascii="Arial" w:hAnsi="Arial" w:cs="Arial"/>
        </w:rPr>
        <w:t xml:space="preserve"> orodje,</w:t>
      </w:r>
    </w:p>
    <w:p w14:paraId="0DB9A767"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t>spremljanje zasedenosti komponent sistema in obveščanje o ozkih grlih,</w:t>
      </w:r>
    </w:p>
    <w:p w14:paraId="2657CC2C"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bookmarkStart w:id="0" w:name="_Hlk53055023"/>
      <w:r w:rsidRPr="002A46AF">
        <w:rPr>
          <w:rFonts w:cs="Arial"/>
          <w:b w:val="0"/>
          <w:bCs/>
          <w:sz w:val="20"/>
          <w:lang w:val="sl-SI"/>
        </w:rPr>
        <w:t>spremljanje in odzivanje na dogodke informacijske varnosti iz SIEM sistema naročnika in ostalih varnostnih sistemov/virov naročnika (proaktivno, avtomatsko in ročno zaznavanje dogodkov informacijske varnosti)</w:t>
      </w:r>
    </w:p>
    <w:p w14:paraId="11407ED7" w14:textId="77777777" w:rsidR="00884BBB" w:rsidRPr="002A46AF" w:rsidRDefault="00884BBB" w:rsidP="0076627D">
      <w:pPr>
        <w:pStyle w:val="Odstavekseznama"/>
        <w:numPr>
          <w:ilvl w:val="2"/>
          <w:numId w:val="42"/>
        </w:numPr>
        <w:tabs>
          <w:tab w:val="clear" w:pos="2508"/>
        </w:tabs>
        <w:spacing w:before="20" w:after="20"/>
        <w:ind w:left="2127" w:hanging="284"/>
        <w:rPr>
          <w:rFonts w:ascii="Arial" w:hAnsi="Arial" w:cs="Arial"/>
        </w:rPr>
      </w:pPr>
      <w:r w:rsidRPr="002A46AF">
        <w:rPr>
          <w:rFonts w:ascii="Arial" w:hAnsi="Arial" w:cs="Arial"/>
        </w:rPr>
        <w:t xml:space="preserve">zaznava varnostnih incidentov </w:t>
      </w:r>
    </w:p>
    <w:p w14:paraId="724EC330"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stalno spremljanje dogodkov informacijske varnosti v varnostnih rešitev v okolju naročnika (SIEM sistem, mrežna pregrada, EDR rešitev na končnih točkah (</w:t>
      </w:r>
      <w:proofErr w:type="spellStart"/>
      <w:r w:rsidRPr="002A46AF">
        <w:rPr>
          <w:rFonts w:ascii="Arial" w:hAnsi="Arial" w:cs="Arial"/>
        </w:rPr>
        <w:t>CheckPoint</w:t>
      </w:r>
      <w:proofErr w:type="spellEnd"/>
      <w:r w:rsidRPr="002A46AF">
        <w:rPr>
          <w:rFonts w:ascii="Arial" w:hAnsi="Arial" w:cs="Arial"/>
        </w:rPr>
        <w:t xml:space="preserve"> </w:t>
      </w:r>
      <w:proofErr w:type="spellStart"/>
      <w:r w:rsidRPr="002A46AF">
        <w:rPr>
          <w:rFonts w:ascii="Arial" w:hAnsi="Arial" w:cs="Arial"/>
        </w:rPr>
        <w:t>SanBlast</w:t>
      </w:r>
      <w:proofErr w:type="spellEnd"/>
      <w:r w:rsidRPr="002A46AF">
        <w:rPr>
          <w:rFonts w:ascii="Arial" w:hAnsi="Arial" w:cs="Arial"/>
        </w:rPr>
        <w:t xml:space="preserve">), </w:t>
      </w:r>
      <w:proofErr w:type="spellStart"/>
      <w:r w:rsidRPr="002A46AF">
        <w:rPr>
          <w:rFonts w:ascii="Arial" w:hAnsi="Arial" w:cs="Arial"/>
        </w:rPr>
        <w:t>antispam</w:t>
      </w:r>
      <w:proofErr w:type="spellEnd"/>
      <w:r w:rsidRPr="002A46AF">
        <w:rPr>
          <w:rFonts w:ascii="Arial" w:hAnsi="Arial" w:cs="Arial"/>
        </w:rPr>
        <w:t xml:space="preserve"> rešitev na končnih točkah (</w:t>
      </w:r>
      <w:proofErr w:type="spellStart"/>
      <w:r w:rsidRPr="002A46AF">
        <w:rPr>
          <w:rFonts w:ascii="Arial" w:hAnsi="Arial" w:cs="Arial"/>
        </w:rPr>
        <w:t>McAfee</w:t>
      </w:r>
      <w:proofErr w:type="spellEnd"/>
      <w:r w:rsidRPr="002A46AF">
        <w:rPr>
          <w:rFonts w:ascii="Arial" w:hAnsi="Arial" w:cs="Arial"/>
        </w:rPr>
        <w:t xml:space="preserve">), Microsoft </w:t>
      </w:r>
      <w:proofErr w:type="spellStart"/>
      <w:r w:rsidRPr="002A46AF">
        <w:rPr>
          <w:rFonts w:ascii="Arial" w:hAnsi="Arial" w:cs="Arial"/>
        </w:rPr>
        <w:t>Security</w:t>
      </w:r>
      <w:proofErr w:type="spellEnd"/>
      <w:r w:rsidRPr="002A46AF">
        <w:rPr>
          <w:rFonts w:ascii="Arial" w:hAnsi="Arial" w:cs="Arial"/>
        </w:rPr>
        <w:t xml:space="preserve"> virov, virov o varnostnih grožnjah (</w:t>
      </w:r>
      <w:proofErr w:type="spellStart"/>
      <w:r w:rsidRPr="002A46AF">
        <w:rPr>
          <w:rFonts w:ascii="Arial" w:hAnsi="Arial" w:cs="Arial"/>
        </w:rPr>
        <w:t>CheckPoint</w:t>
      </w:r>
      <w:proofErr w:type="spellEnd"/>
      <w:r w:rsidRPr="002A46AF">
        <w:rPr>
          <w:rFonts w:ascii="Arial" w:hAnsi="Arial" w:cs="Arial"/>
        </w:rPr>
        <w:t>, Microsoft, MITRE), nadzorni sistemi naročnika)</w:t>
      </w:r>
    </w:p>
    <w:p w14:paraId="52A2F469"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zaznava varnostnih dogodkov preko prijave incidentov končnih uporabnikov, pregled dogodkov in njihova analiza po potrebi</w:t>
      </w:r>
    </w:p>
    <w:p w14:paraId="5087303E"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proaktivno iskanje varnostnih groženj, dogodkov in incidentov</w:t>
      </w:r>
    </w:p>
    <w:p w14:paraId="6D529B07" w14:textId="77777777" w:rsidR="00884BBB" w:rsidRPr="002A46AF" w:rsidRDefault="00884BBB" w:rsidP="0076627D">
      <w:pPr>
        <w:pStyle w:val="Odstavekseznama"/>
        <w:numPr>
          <w:ilvl w:val="4"/>
          <w:numId w:val="42"/>
        </w:numPr>
        <w:spacing w:before="20" w:after="20"/>
        <w:rPr>
          <w:rFonts w:ascii="Arial" w:hAnsi="Arial" w:cs="Arial"/>
        </w:rPr>
      </w:pPr>
      <w:r w:rsidRPr="002A46AF">
        <w:rPr>
          <w:rFonts w:ascii="Arial" w:hAnsi="Arial" w:cs="Arial"/>
        </w:rPr>
        <w:t>iskanje varnostnih incidentov preko preiskovanja in uporabe IOC (</w:t>
      </w:r>
      <w:proofErr w:type="spellStart"/>
      <w:r w:rsidRPr="002A46AF">
        <w:rPr>
          <w:rFonts w:ascii="Arial" w:hAnsi="Arial" w:cs="Arial"/>
        </w:rPr>
        <w:t>indicators</w:t>
      </w:r>
      <w:proofErr w:type="spellEnd"/>
      <w:r w:rsidRPr="002A46AF">
        <w:rPr>
          <w:rFonts w:ascii="Arial" w:hAnsi="Arial" w:cs="Arial"/>
        </w:rPr>
        <w:t xml:space="preserve"> </w:t>
      </w:r>
      <w:proofErr w:type="spellStart"/>
      <w:r w:rsidRPr="002A46AF">
        <w:rPr>
          <w:rFonts w:ascii="Arial" w:hAnsi="Arial" w:cs="Arial"/>
        </w:rPr>
        <w:t>of</w:t>
      </w:r>
      <w:proofErr w:type="spellEnd"/>
      <w:r w:rsidRPr="002A46AF">
        <w:rPr>
          <w:rFonts w:ascii="Arial" w:hAnsi="Arial" w:cs="Arial"/>
        </w:rPr>
        <w:t xml:space="preserve"> </w:t>
      </w:r>
      <w:proofErr w:type="spellStart"/>
      <w:r w:rsidRPr="002A46AF">
        <w:rPr>
          <w:rFonts w:ascii="Arial" w:hAnsi="Arial" w:cs="Arial"/>
        </w:rPr>
        <w:t>compromise</w:t>
      </w:r>
      <w:proofErr w:type="spellEnd"/>
      <w:r w:rsidRPr="002A46AF">
        <w:rPr>
          <w:rFonts w:ascii="Arial" w:hAnsi="Arial" w:cs="Arial"/>
        </w:rPr>
        <w:t>) ter ostalih virov</w:t>
      </w:r>
    </w:p>
    <w:p w14:paraId="151259F3" w14:textId="77777777" w:rsidR="00884BBB" w:rsidRPr="002A46AF" w:rsidRDefault="00884BBB" w:rsidP="0076627D">
      <w:pPr>
        <w:pStyle w:val="Odstavekseznama"/>
        <w:numPr>
          <w:ilvl w:val="4"/>
          <w:numId w:val="42"/>
        </w:numPr>
        <w:spacing w:before="20" w:after="20"/>
        <w:rPr>
          <w:rFonts w:ascii="Arial" w:hAnsi="Arial" w:cs="Arial"/>
        </w:rPr>
      </w:pPr>
      <w:r w:rsidRPr="002A46AF">
        <w:rPr>
          <w:rFonts w:ascii="Arial" w:hAnsi="Arial" w:cs="Arial"/>
        </w:rPr>
        <w:t>iskanje varnostnih groženj in varnostnih ranljivosti preko uporabe namenske rešitve za iskanje ranljivosti (</w:t>
      </w:r>
      <w:proofErr w:type="spellStart"/>
      <w:r w:rsidRPr="002A46AF">
        <w:rPr>
          <w:rFonts w:ascii="Arial" w:hAnsi="Arial" w:cs="Arial"/>
        </w:rPr>
        <w:t>Tenable</w:t>
      </w:r>
      <w:proofErr w:type="spellEnd"/>
      <w:r w:rsidRPr="002A46AF">
        <w:rPr>
          <w:rFonts w:ascii="Arial" w:hAnsi="Arial" w:cs="Arial"/>
        </w:rPr>
        <w:t xml:space="preserve"> </w:t>
      </w:r>
      <w:proofErr w:type="spellStart"/>
      <w:r w:rsidRPr="002A46AF">
        <w:rPr>
          <w:rFonts w:ascii="Arial" w:hAnsi="Arial" w:cs="Arial"/>
        </w:rPr>
        <w:t>Nessus</w:t>
      </w:r>
      <w:proofErr w:type="spellEnd"/>
      <w:r w:rsidRPr="002A46AF">
        <w:rPr>
          <w:rFonts w:ascii="Arial" w:hAnsi="Arial" w:cs="Arial"/>
        </w:rPr>
        <w:t xml:space="preserve">). </w:t>
      </w:r>
    </w:p>
    <w:p w14:paraId="7C11833C" w14:textId="77777777" w:rsidR="00884BBB" w:rsidRPr="002A46AF" w:rsidRDefault="00884BBB" w:rsidP="0076627D">
      <w:pPr>
        <w:pStyle w:val="Odstavekseznama"/>
        <w:numPr>
          <w:ilvl w:val="2"/>
          <w:numId w:val="42"/>
        </w:numPr>
        <w:tabs>
          <w:tab w:val="clear" w:pos="2508"/>
        </w:tabs>
        <w:spacing w:before="20" w:after="20"/>
        <w:ind w:left="2127" w:hanging="284"/>
        <w:rPr>
          <w:rFonts w:ascii="Arial" w:hAnsi="Arial" w:cs="Arial"/>
        </w:rPr>
      </w:pPr>
      <w:r w:rsidRPr="002A46AF">
        <w:rPr>
          <w:rFonts w:ascii="Arial" w:hAnsi="Arial" w:cs="Arial"/>
        </w:rPr>
        <w:t>upravljanje z dogodki in incidenti informacijske varnosti</w:t>
      </w:r>
    </w:p>
    <w:p w14:paraId="46E48B55"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triaža dogodkov informacijske varnosti</w:t>
      </w:r>
    </w:p>
    <w:p w14:paraId="48C22381"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analiza incidentov informacijske varnosti</w:t>
      </w:r>
    </w:p>
    <w:p w14:paraId="5AD8EDB8"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priprava vsebine za priporočila za možnosti izboljšave informacijske varnosti</w:t>
      </w:r>
    </w:p>
    <w:p w14:paraId="4F248E39" w14:textId="77777777" w:rsidR="00884BBB" w:rsidRPr="002A46AF" w:rsidRDefault="00884BBB" w:rsidP="0076627D">
      <w:pPr>
        <w:pStyle w:val="Odstavekseznama"/>
        <w:numPr>
          <w:ilvl w:val="2"/>
          <w:numId w:val="42"/>
        </w:numPr>
        <w:tabs>
          <w:tab w:val="clear" w:pos="2508"/>
        </w:tabs>
        <w:spacing w:before="20" w:after="20"/>
        <w:ind w:left="2127" w:hanging="284"/>
        <w:rPr>
          <w:rFonts w:ascii="Arial" w:hAnsi="Arial" w:cs="Arial"/>
        </w:rPr>
      </w:pPr>
      <w:r w:rsidRPr="002A46AF">
        <w:rPr>
          <w:rFonts w:ascii="Arial" w:hAnsi="Arial" w:cs="Arial"/>
        </w:rPr>
        <w:t>vodenje odziva na varnostne incidente</w:t>
      </w:r>
    </w:p>
    <w:p w14:paraId="48710D81"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koordinacija in usmerjanje odziva</w:t>
      </w:r>
    </w:p>
    <w:p w14:paraId="341FDDD0" w14:textId="77777777" w:rsidR="00884BBB" w:rsidRPr="002A46AF" w:rsidRDefault="00884BBB" w:rsidP="0076627D">
      <w:pPr>
        <w:pStyle w:val="Odstavekseznama"/>
        <w:numPr>
          <w:ilvl w:val="4"/>
          <w:numId w:val="42"/>
        </w:numPr>
        <w:spacing w:before="20" w:after="20"/>
        <w:rPr>
          <w:rFonts w:ascii="Arial" w:hAnsi="Arial" w:cs="Arial"/>
        </w:rPr>
      </w:pPr>
      <w:r w:rsidRPr="002A46AF">
        <w:rPr>
          <w:rFonts w:ascii="Arial" w:hAnsi="Arial" w:cs="Arial"/>
        </w:rPr>
        <w:t>koordinacija potrebnih sestankov</w:t>
      </w:r>
    </w:p>
    <w:p w14:paraId="458D4722" w14:textId="77777777" w:rsidR="00884BBB" w:rsidRPr="002A46AF" w:rsidRDefault="00884BBB" w:rsidP="0076627D">
      <w:pPr>
        <w:pStyle w:val="Odstavekseznama"/>
        <w:numPr>
          <w:ilvl w:val="4"/>
          <w:numId w:val="42"/>
        </w:numPr>
        <w:spacing w:before="20" w:after="20"/>
        <w:rPr>
          <w:rFonts w:ascii="Arial" w:hAnsi="Arial" w:cs="Arial"/>
        </w:rPr>
      </w:pPr>
      <w:r w:rsidRPr="002A46AF">
        <w:rPr>
          <w:rFonts w:ascii="Arial" w:hAnsi="Arial" w:cs="Arial"/>
        </w:rPr>
        <w:t>podajanje usmerjenih in jasnih usmeritev naročniku in ostalim deležnikom po potrebi</w:t>
      </w:r>
    </w:p>
    <w:p w14:paraId="57EEC3A2"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priprava vsebin za krizno komuniciranje</w:t>
      </w:r>
    </w:p>
    <w:p w14:paraId="7DD40759"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priprava vsebin za poročanje deležnikom</w:t>
      </w:r>
    </w:p>
    <w:p w14:paraId="4A2AD7F1" w14:textId="77777777" w:rsidR="00884BBB" w:rsidRPr="002A46AF" w:rsidRDefault="00884BBB" w:rsidP="0076627D">
      <w:pPr>
        <w:pStyle w:val="Odstavekseznama"/>
        <w:numPr>
          <w:ilvl w:val="2"/>
          <w:numId w:val="42"/>
        </w:numPr>
        <w:tabs>
          <w:tab w:val="clear" w:pos="2508"/>
        </w:tabs>
        <w:spacing w:before="20" w:after="20"/>
        <w:ind w:left="2127" w:hanging="284"/>
        <w:rPr>
          <w:rFonts w:ascii="Arial" w:hAnsi="Arial" w:cs="Arial"/>
        </w:rPr>
      </w:pPr>
      <w:r w:rsidRPr="002A46AF">
        <w:rPr>
          <w:rFonts w:ascii="Arial" w:hAnsi="Arial" w:cs="Arial"/>
        </w:rPr>
        <w:t>mesečna/letna poročila o zaznanih incidentih,</w:t>
      </w:r>
    </w:p>
    <w:p w14:paraId="68AB2711"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priprava in prilagajanje ustreznih poročil</w:t>
      </w:r>
    </w:p>
    <w:p w14:paraId="0906B44F"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poročanje naročniku</w:t>
      </w:r>
    </w:p>
    <w:p w14:paraId="613FFB36" w14:textId="77777777" w:rsidR="00884BBB" w:rsidRPr="002A46AF" w:rsidRDefault="00884BBB" w:rsidP="0076627D">
      <w:pPr>
        <w:pStyle w:val="Odstavekseznama"/>
        <w:numPr>
          <w:ilvl w:val="4"/>
          <w:numId w:val="42"/>
        </w:numPr>
        <w:spacing w:before="20" w:after="20"/>
        <w:rPr>
          <w:rFonts w:ascii="Arial" w:hAnsi="Arial" w:cs="Arial"/>
        </w:rPr>
      </w:pPr>
      <w:r w:rsidRPr="002A46AF">
        <w:rPr>
          <w:rFonts w:ascii="Arial" w:hAnsi="Arial" w:cs="Arial"/>
        </w:rPr>
        <w:t>Poročila vsebujejo predvsem informacije o aktivnostih SOC, torej o zaznanih dogodkih in izvedenih ukrepih. Na mesečnih sestankih naročnika in izvajalca se pregleda aktivnosti SOC v preteklem obdobju, zaznanih incidentih in ukrepih, ter še posebej trendih in možnostih za izboljšave informacijske varnosti naročnika</w:t>
      </w:r>
    </w:p>
    <w:p w14:paraId="6E952F84" w14:textId="77777777" w:rsidR="00884BBB" w:rsidRPr="002A46AF" w:rsidRDefault="00884BBB" w:rsidP="0076627D">
      <w:pPr>
        <w:pStyle w:val="Odstavekseznama"/>
        <w:numPr>
          <w:ilvl w:val="3"/>
          <w:numId w:val="42"/>
        </w:numPr>
        <w:spacing w:before="20" w:after="20"/>
        <w:rPr>
          <w:rFonts w:ascii="Arial" w:hAnsi="Arial" w:cs="Arial"/>
        </w:rPr>
      </w:pPr>
      <w:r w:rsidRPr="002A46AF">
        <w:rPr>
          <w:rFonts w:ascii="Arial" w:hAnsi="Arial" w:cs="Arial"/>
        </w:rPr>
        <w:t>poročanje ostalim deležnikom (Uprava za informacijsko varnost, Informacijski pooblaščenec, SI-CERT) glede na potrebe in zakonske zahteve</w:t>
      </w:r>
    </w:p>
    <w:p w14:paraId="6C4CC02E" w14:textId="77777777" w:rsidR="00884BBB" w:rsidRPr="002A46AF" w:rsidRDefault="00884BBB" w:rsidP="0076627D">
      <w:pPr>
        <w:pStyle w:val="Telobesedila"/>
        <w:numPr>
          <w:ilvl w:val="2"/>
          <w:numId w:val="42"/>
        </w:numPr>
        <w:tabs>
          <w:tab w:val="clear" w:pos="2508"/>
        </w:tabs>
        <w:autoSpaceDE w:val="0"/>
        <w:autoSpaceDN w:val="0"/>
        <w:spacing w:before="20" w:after="20"/>
        <w:ind w:left="2127" w:hanging="284"/>
        <w:jc w:val="both"/>
        <w:rPr>
          <w:rFonts w:cs="Arial"/>
          <w:b w:val="0"/>
          <w:sz w:val="20"/>
          <w:lang w:val="sl-SI"/>
        </w:rPr>
      </w:pPr>
      <w:bookmarkStart w:id="1" w:name="_Hlk53055008"/>
      <w:r w:rsidRPr="002A46AF">
        <w:rPr>
          <w:rFonts w:cs="Arial"/>
          <w:b w:val="0"/>
          <w:sz w:val="20"/>
          <w:lang w:val="sl-SI"/>
        </w:rPr>
        <w:t xml:space="preserve">zagotavljanje stalnega spremljanja, preizkušanja, navzkrižno korelacijo vseh dogodkov, zbranih iz nabora orodij, ki jih uporablja naročnik, še posebej pa iz SIEM sistema. Ponudnik mora v okviru izvajanja storitve zagotoviti še triažo, </w:t>
      </w:r>
      <w:r w:rsidRPr="002A46AF">
        <w:rPr>
          <w:rFonts w:cs="Arial"/>
          <w:b w:val="0"/>
          <w:sz w:val="20"/>
          <w:lang w:val="sl-SI"/>
        </w:rPr>
        <w:lastRenderedPageBreak/>
        <w:t>alarmiranje in obveščanje/poročanjem naročniku o vseh bistvenih dogodkih, ki lahko vplivajo na varnostni položaj naročnika. Po ugotovitvi, da gre za incident, mora ponudnik izvesti kategorizacijo, določitev prednostnih nalog in pripraviti priporočila za zadrževalne ukrepe, določiti vpliv dogodka ter določil resnost (kršitev, incident).</w:t>
      </w:r>
    </w:p>
    <w:p w14:paraId="57758DD6" w14:textId="77777777" w:rsidR="00884BBB" w:rsidRPr="002A46AF" w:rsidRDefault="00884BBB" w:rsidP="0076627D">
      <w:pPr>
        <w:pStyle w:val="Telobesedila"/>
        <w:numPr>
          <w:ilvl w:val="2"/>
          <w:numId w:val="42"/>
        </w:numPr>
        <w:tabs>
          <w:tab w:val="clear" w:pos="2508"/>
        </w:tabs>
        <w:autoSpaceDE w:val="0"/>
        <w:autoSpaceDN w:val="0"/>
        <w:spacing w:before="20" w:after="20"/>
        <w:ind w:left="2127" w:hanging="284"/>
        <w:jc w:val="both"/>
        <w:rPr>
          <w:rFonts w:cs="Arial"/>
          <w:b w:val="0"/>
          <w:sz w:val="20"/>
          <w:lang w:val="sl-SI"/>
        </w:rPr>
      </w:pPr>
      <w:r w:rsidRPr="002A46AF">
        <w:rPr>
          <w:rFonts w:cs="Arial"/>
          <w:b w:val="0"/>
          <w:sz w:val="20"/>
          <w:lang w:val="sl-SI"/>
        </w:rPr>
        <w:t>izdelava načrta za blažitev, sanacijo in reševanje, s ciljem popolne vzpostavitve normalnega stanja. Operativne dejavnosti za odpravo posledic bodo izvedene s strani naročnika, oziroma po potrebi njegovih zunanjih pogodbenih izvajalcev, ponudnik  pa zagotovi usmerjanje in koordinacijo aktivnosti za odpravo incident.</w:t>
      </w:r>
    </w:p>
    <w:p w14:paraId="53CF1E96" w14:textId="77777777" w:rsidR="00884BBB" w:rsidRPr="002A46AF" w:rsidRDefault="00884BBB" w:rsidP="0076627D">
      <w:pPr>
        <w:pStyle w:val="Telobesedila"/>
        <w:numPr>
          <w:ilvl w:val="2"/>
          <w:numId w:val="42"/>
        </w:numPr>
        <w:tabs>
          <w:tab w:val="clear" w:pos="2508"/>
        </w:tabs>
        <w:autoSpaceDE w:val="0"/>
        <w:autoSpaceDN w:val="0"/>
        <w:spacing w:before="20" w:after="20"/>
        <w:ind w:left="2127" w:hanging="284"/>
        <w:jc w:val="both"/>
        <w:rPr>
          <w:rFonts w:cs="Arial"/>
          <w:b w:val="0"/>
          <w:sz w:val="20"/>
          <w:lang w:val="sl-SI"/>
        </w:rPr>
      </w:pPr>
      <w:r w:rsidRPr="002A46AF">
        <w:rPr>
          <w:rFonts w:cs="Arial"/>
          <w:b w:val="0"/>
          <w:sz w:val="20"/>
          <w:lang w:val="sl-SI"/>
        </w:rPr>
        <w:t>Pričakuje se, da se dokumentira vse dejavnosti. Ponudnik bo mesečno pisno poročal o dejavnostih, ki jih izvaja za podjetje. V poročilu bo povzetek obravnavanih incidentov, kratek opis izvedenih aktivnosti in priporočila za odpravo podobnih incidentov v prihodnje.</w:t>
      </w:r>
    </w:p>
    <w:bookmarkEnd w:id="0"/>
    <w:bookmarkEnd w:id="1"/>
    <w:p w14:paraId="4BD54425"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t>vzdrževanje tekoče tehnične dokumentacije in posredovanje le-te naročniku,</w:t>
      </w:r>
    </w:p>
    <w:p w14:paraId="4FA42F9C" w14:textId="77777777" w:rsidR="00884BBB" w:rsidRPr="002A46AF" w:rsidRDefault="00884BBB" w:rsidP="0076627D">
      <w:pPr>
        <w:pStyle w:val="Telobesedila"/>
        <w:numPr>
          <w:ilvl w:val="1"/>
          <w:numId w:val="42"/>
        </w:numPr>
        <w:tabs>
          <w:tab w:val="clear" w:pos="1788"/>
        </w:tabs>
        <w:autoSpaceDE w:val="0"/>
        <w:autoSpaceDN w:val="0"/>
        <w:spacing w:before="20" w:after="20"/>
        <w:ind w:left="1418" w:hanging="284"/>
        <w:jc w:val="both"/>
        <w:rPr>
          <w:rFonts w:cs="Arial"/>
          <w:b w:val="0"/>
          <w:sz w:val="20"/>
          <w:lang w:val="sl-SI"/>
        </w:rPr>
      </w:pPr>
      <w:r w:rsidRPr="002A46AF">
        <w:rPr>
          <w:rFonts w:cs="Arial"/>
          <w:b w:val="0"/>
          <w:sz w:val="20"/>
          <w:lang w:val="sl-SI"/>
        </w:rPr>
        <w:t>periodična poročila o delovanju posameznih sistemov in celotnega sistema oz. o stanju nadzorovane opreme:</w:t>
      </w:r>
    </w:p>
    <w:p w14:paraId="68C34A49" w14:textId="77777777" w:rsidR="00884BBB" w:rsidRPr="002A46AF" w:rsidRDefault="00884BBB" w:rsidP="0076627D">
      <w:pPr>
        <w:pStyle w:val="Odstavekseznama"/>
        <w:numPr>
          <w:ilvl w:val="2"/>
          <w:numId w:val="42"/>
        </w:numPr>
        <w:spacing w:before="20" w:after="20"/>
        <w:rPr>
          <w:rFonts w:ascii="Arial" w:hAnsi="Arial" w:cs="Arial"/>
        </w:rPr>
      </w:pPr>
      <w:r w:rsidRPr="002A46AF">
        <w:rPr>
          <w:rFonts w:ascii="Arial" w:hAnsi="Arial" w:cs="Arial"/>
        </w:rPr>
        <w:t>mesečna/letna poročila o razpoložljivosti strežnikov,</w:t>
      </w:r>
    </w:p>
    <w:p w14:paraId="2705D1D3" w14:textId="77777777" w:rsidR="00884BBB" w:rsidRPr="002A46AF" w:rsidRDefault="00884BBB" w:rsidP="0076627D">
      <w:pPr>
        <w:pStyle w:val="Odstavekseznama"/>
        <w:numPr>
          <w:ilvl w:val="2"/>
          <w:numId w:val="42"/>
        </w:numPr>
        <w:spacing w:before="20" w:after="20"/>
        <w:rPr>
          <w:rFonts w:ascii="Arial" w:hAnsi="Arial" w:cs="Arial"/>
        </w:rPr>
      </w:pPr>
      <w:r w:rsidRPr="002A46AF">
        <w:rPr>
          <w:rFonts w:ascii="Arial" w:hAnsi="Arial" w:cs="Arial"/>
        </w:rPr>
        <w:t>mesečna/letna poročila o razpoložljivosti aplikacij in servisov,</w:t>
      </w:r>
    </w:p>
    <w:p w14:paraId="254F566F" w14:textId="77777777" w:rsidR="00884BBB" w:rsidRPr="002A46AF" w:rsidRDefault="00884BBB" w:rsidP="0076627D">
      <w:pPr>
        <w:pStyle w:val="Odstavekseznama"/>
        <w:numPr>
          <w:ilvl w:val="2"/>
          <w:numId w:val="42"/>
        </w:numPr>
        <w:spacing w:before="20" w:after="20"/>
        <w:rPr>
          <w:rFonts w:ascii="Arial" w:hAnsi="Arial" w:cs="Arial"/>
        </w:rPr>
      </w:pPr>
      <w:r w:rsidRPr="002A46AF">
        <w:rPr>
          <w:rFonts w:ascii="Arial" w:hAnsi="Arial" w:cs="Arial"/>
        </w:rPr>
        <w:t xml:space="preserve">poročila o izrabi sistemskih virov (diskovni prostor, procesorska </w:t>
      </w:r>
      <w:proofErr w:type="spellStart"/>
      <w:r w:rsidRPr="002A46AF">
        <w:rPr>
          <w:rFonts w:ascii="Arial" w:hAnsi="Arial" w:cs="Arial"/>
        </w:rPr>
        <w:t>utilizacija</w:t>
      </w:r>
      <w:proofErr w:type="spellEnd"/>
      <w:r w:rsidRPr="002A46AF">
        <w:rPr>
          <w:rFonts w:ascii="Arial" w:hAnsi="Arial" w:cs="Arial"/>
        </w:rPr>
        <w:t>),</w:t>
      </w:r>
    </w:p>
    <w:p w14:paraId="6FB39E70" w14:textId="77777777" w:rsidR="00884BBB" w:rsidRPr="002A46AF" w:rsidRDefault="00884BBB" w:rsidP="0076627D">
      <w:pPr>
        <w:pStyle w:val="Telobesedila"/>
        <w:numPr>
          <w:ilvl w:val="0"/>
          <w:numId w:val="42"/>
        </w:numPr>
        <w:autoSpaceDE w:val="0"/>
        <w:autoSpaceDN w:val="0"/>
        <w:spacing w:before="20" w:after="20"/>
        <w:jc w:val="both"/>
        <w:rPr>
          <w:rFonts w:cs="Arial"/>
          <w:b w:val="0"/>
          <w:sz w:val="20"/>
          <w:lang w:val="sl-SI"/>
        </w:rPr>
      </w:pPr>
      <w:r w:rsidRPr="002A46AF">
        <w:rPr>
          <w:rFonts w:cs="Arial"/>
          <w:sz w:val="20"/>
          <w:lang w:val="sl-SI"/>
        </w:rPr>
        <w:t>odzivne čase</w:t>
      </w:r>
      <w:r w:rsidRPr="002A46AF">
        <w:rPr>
          <w:rFonts w:cs="Arial"/>
          <w:b w:val="0"/>
          <w:sz w:val="20"/>
          <w:lang w:val="sl-SI"/>
        </w:rPr>
        <w:t xml:space="preserve"> kot je to določeno v pogojih  razpisa, </w:t>
      </w:r>
    </w:p>
    <w:p w14:paraId="58D21EC7" w14:textId="77777777" w:rsidR="00884BBB" w:rsidRPr="002A46AF" w:rsidRDefault="00884BBB" w:rsidP="0076627D">
      <w:pPr>
        <w:pStyle w:val="Telobesedila"/>
        <w:numPr>
          <w:ilvl w:val="0"/>
          <w:numId w:val="42"/>
        </w:numPr>
        <w:autoSpaceDE w:val="0"/>
        <w:autoSpaceDN w:val="0"/>
        <w:spacing w:before="20" w:after="20"/>
        <w:jc w:val="both"/>
        <w:rPr>
          <w:rFonts w:cs="Arial"/>
          <w:b w:val="0"/>
          <w:sz w:val="20"/>
          <w:lang w:val="sl-SI"/>
        </w:rPr>
      </w:pPr>
      <w:r w:rsidRPr="002A46AF">
        <w:rPr>
          <w:rFonts w:cs="Arial"/>
          <w:sz w:val="20"/>
          <w:lang w:val="sl-SI"/>
        </w:rPr>
        <w:t>servis na lokaciji kupca</w:t>
      </w:r>
      <w:r w:rsidRPr="002A46AF">
        <w:rPr>
          <w:rFonts w:cs="Arial"/>
          <w:b w:val="0"/>
          <w:sz w:val="20"/>
          <w:lang w:val="sl-SI"/>
        </w:rPr>
        <w:t>, pri čemer ima izvajalec pravico do povračila stroškov kilometrine za lokacije uporabnika izven območja mesta Ljubljane (relacija Ljubljana – lokacija poslovne enote),</w:t>
      </w:r>
    </w:p>
    <w:p w14:paraId="0FF3AE4F" w14:textId="77777777" w:rsidR="00884BBB" w:rsidRPr="002A46AF" w:rsidRDefault="00884BBB" w:rsidP="0076627D">
      <w:pPr>
        <w:pStyle w:val="Telobesedila"/>
        <w:numPr>
          <w:ilvl w:val="0"/>
          <w:numId w:val="42"/>
        </w:numPr>
        <w:autoSpaceDE w:val="0"/>
        <w:autoSpaceDN w:val="0"/>
        <w:spacing w:before="20" w:after="20"/>
        <w:jc w:val="both"/>
        <w:rPr>
          <w:rFonts w:cs="Arial"/>
          <w:b w:val="0"/>
          <w:sz w:val="20"/>
          <w:lang w:val="sl-SI"/>
        </w:rPr>
      </w:pPr>
      <w:r w:rsidRPr="002A46AF">
        <w:rPr>
          <w:rFonts w:cs="Arial"/>
          <w:b w:val="0"/>
          <w:sz w:val="20"/>
          <w:lang w:val="sl-SI"/>
        </w:rPr>
        <w:t xml:space="preserve">razpoložljivost za </w:t>
      </w:r>
      <w:r w:rsidRPr="002A46AF">
        <w:rPr>
          <w:rFonts w:cs="Arial"/>
          <w:sz w:val="20"/>
          <w:lang w:val="sl-SI"/>
        </w:rPr>
        <w:t>telefonsko podporo</w:t>
      </w:r>
      <w:r w:rsidRPr="002A46AF">
        <w:rPr>
          <w:rFonts w:cs="Arial"/>
          <w:b w:val="0"/>
          <w:sz w:val="20"/>
          <w:lang w:val="sl-SI"/>
        </w:rPr>
        <w:t>,</w:t>
      </w:r>
    </w:p>
    <w:p w14:paraId="1272C366" w14:textId="77777777" w:rsidR="00884BBB" w:rsidRPr="002A46AF" w:rsidRDefault="00884BBB" w:rsidP="0076627D">
      <w:pPr>
        <w:pStyle w:val="Telobesedila"/>
        <w:numPr>
          <w:ilvl w:val="0"/>
          <w:numId w:val="42"/>
        </w:numPr>
        <w:autoSpaceDE w:val="0"/>
        <w:autoSpaceDN w:val="0"/>
        <w:spacing w:before="20" w:after="20"/>
        <w:jc w:val="both"/>
        <w:rPr>
          <w:rFonts w:cs="Arial"/>
          <w:b w:val="0"/>
          <w:sz w:val="20"/>
          <w:lang w:val="sl-SI"/>
        </w:rPr>
      </w:pPr>
      <w:r w:rsidRPr="002A46AF">
        <w:rPr>
          <w:rFonts w:cs="Arial"/>
          <w:sz w:val="20"/>
          <w:lang w:val="sl-SI"/>
        </w:rPr>
        <w:t xml:space="preserve">brezplačni svetovalni dan </w:t>
      </w:r>
      <w:r w:rsidRPr="002A46AF">
        <w:rPr>
          <w:rFonts w:cs="Arial"/>
          <w:b w:val="0"/>
          <w:sz w:val="20"/>
          <w:lang w:val="sl-SI"/>
        </w:rPr>
        <w:t>na četrtletje (štiri na leto) na kateremkoli področju, ki je predmet te pogodbe.</w:t>
      </w:r>
    </w:p>
    <w:p w14:paraId="57BEEA75" w14:textId="77777777" w:rsidR="00884BBB" w:rsidRPr="002A46AF" w:rsidRDefault="00884BBB" w:rsidP="00DB2B90">
      <w:pPr>
        <w:pStyle w:val="Telobesedila"/>
        <w:autoSpaceDE w:val="0"/>
        <w:autoSpaceDN w:val="0"/>
        <w:spacing w:before="20" w:after="20"/>
        <w:ind w:left="708"/>
        <w:jc w:val="both"/>
        <w:rPr>
          <w:rFonts w:cs="Arial"/>
          <w:b w:val="0"/>
          <w:sz w:val="20"/>
          <w:lang w:val="sl-SI"/>
        </w:rPr>
      </w:pPr>
    </w:p>
    <w:p w14:paraId="52357281" w14:textId="77777777" w:rsidR="00884BBB" w:rsidRPr="002A46AF" w:rsidRDefault="00884BBB" w:rsidP="00884BBB">
      <w:pPr>
        <w:pStyle w:val="Telobesedila"/>
        <w:autoSpaceDE w:val="0"/>
        <w:autoSpaceDN w:val="0"/>
        <w:ind w:left="708"/>
        <w:jc w:val="both"/>
        <w:rPr>
          <w:rFonts w:cs="Arial"/>
          <w:b w:val="0"/>
          <w:sz w:val="20"/>
          <w:lang w:val="sl-SI"/>
        </w:rPr>
      </w:pPr>
    </w:p>
    <w:p w14:paraId="67769D32" w14:textId="77777777" w:rsidR="00884BBB" w:rsidRPr="002A46AF" w:rsidRDefault="00884BBB" w:rsidP="00DB2B90">
      <w:pPr>
        <w:pStyle w:val="Naslov5"/>
      </w:pPr>
      <w:r w:rsidRPr="002A46AF">
        <w:t>Storitve po naročilu, ki so vključene v pavšal</w:t>
      </w:r>
    </w:p>
    <w:p w14:paraId="4C797B4D" w14:textId="77777777" w:rsidR="00884BBB" w:rsidRPr="002A46AF" w:rsidRDefault="00884BBB" w:rsidP="00DB2B90">
      <w:pPr>
        <w:spacing w:before="120"/>
      </w:pPr>
      <w:r w:rsidRPr="002A46AF">
        <w:t xml:space="preserve">Ponudnik bo storitve izvedel </w:t>
      </w:r>
    </w:p>
    <w:p w14:paraId="6B7C27A4" w14:textId="77777777" w:rsidR="00884BBB" w:rsidRPr="002A46AF" w:rsidRDefault="00884BBB" w:rsidP="0076627D">
      <w:pPr>
        <w:widowControl/>
        <w:numPr>
          <w:ilvl w:val="0"/>
          <w:numId w:val="44"/>
        </w:numPr>
        <w:tabs>
          <w:tab w:val="clear" w:pos="1260"/>
        </w:tabs>
        <w:spacing w:before="20" w:after="20"/>
        <w:ind w:left="426" w:hanging="284"/>
      </w:pPr>
      <w:r w:rsidRPr="002A46AF">
        <w:t xml:space="preserve">skladno s potrebami in zahtevami naročnika, </w:t>
      </w:r>
    </w:p>
    <w:p w14:paraId="1509A349" w14:textId="224B7D1A" w:rsidR="00884BBB" w:rsidRPr="002A46AF" w:rsidRDefault="00884BBB" w:rsidP="0076627D">
      <w:pPr>
        <w:widowControl/>
        <w:numPr>
          <w:ilvl w:val="0"/>
          <w:numId w:val="44"/>
        </w:numPr>
        <w:tabs>
          <w:tab w:val="clear" w:pos="1260"/>
        </w:tabs>
        <w:spacing w:before="20" w:after="20"/>
        <w:ind w:left="426" w:hanging="284"/>
      </w:pPr>
      <w:r w:rsidRPr="002A46AF">
        <w:t>v dinamiki, ki jo bosta z naročnikom pisno opredelila</w:t>
      </w:r>
      <w:r w:rsidR="00782CE9">
        <w:t>.</w:t>
      </w:r>
      <w:r w:rsidRPr="002A46AF">
        <w:t xml:space="preserve"> </w:t>
      </w:r>
    </w:p>
    <w:p w14:paraId="2DC9DFCB" w14:textId="77777777" w:rsidR="00884BBB" w:rsidRPr="002A46AF" w:rsidRDefault="00884BBB" w:rsidP="00884BBB"/>
    <w:p w14:paraId="349B3208" w14:textId="77777777" w:rsidR="00884BBB" w:rsidRPr="002A46AF" w:rsidRDefault="00884BBB" w:rsidP="00884BBB">
      <w:r w:rsidRPr="002A46AF">
        <w:t>Seznam storitev je okviren.</w:t>
      </w:r>
    </w:p>
    <w:tbl>
      <w:tblPr>
        <w:tblStyle w:val="Tabelasvetlamrea1poudarek6"/>
        <w:tblW w:w="8613" w:type="dxa"/>
        <w:tblLook w:val="0620" w:firstRow="1" w:lastRow="0" w:firstColumn="0" w:lastColumn="0" w:noHBand="1" w:noVBand="1"/>
      </w:tblPr>
      <w:tblGrid>
        <w:gridCol w:w="675"/>
        <w:gridCol w:w="3052"/>
        <w:gridCol w:w="3752"/>
        <w:gridCol w:w="1134"/>
      </w:tblGrid>
      <w:tr w:rsidR="00884BBB" w:rsidRPr="002A46AF" w14:paraId="6623A508" w14:textId="77777777" w:rsidTr="00DB2B90">
        <w:trPr>
          <w:cnfStyle w:val="100000000000" w:firstRow="1" w:lastRow="0" w:firstColumn="0" w:lastColumn="0" w:oddVBand="0" w:evenVBand="0" w:oddHBand="0" w:evenHBand="0" w:firstRowFirstColumn="0" w:firstRowLastColumn="0" w:lastRowFirstColumn="0" w:lastRowLastColumn="0"/>
          <w:tblHeader/>
        </w:trPr>
        <w:tc>
          <w:tcPr>
            <w:tcW w:w="675" w:type="dxa"/>
            <w:hideMark/>
          </w:tcPr>
          <w:p w14:paraId="40DB3B17" w14:textId="77777777" w:rsidR="00884BBB" w:rsidRPr="002A46AF" w:rsidRDefault="00884BBB" w:rsidP="003E0938">
            <w:pPr>
              <w:jc w:val="center"/>
              <w:rPr>
                <w:b w:val="0"/>
                <w:bCs w:val="0"/>
                <w:color w:val="000000"/>
                <w:sz w:val="18"/>
                <w:szCs w:val="18"/>
                <w:lang w:eastAsia="sl-SI"/>
              </w:rPr>
            </w:pPr>
            <w:r w:rsidRPr="002A46AF">
              <w:rPr>
                <w:color w:val="000000"/>
                <w:sz w:val="18"/>
                <w:szCs w:val="18"/>
                <w:lang w:eastAsia="sl-SI"/>
              </w:rPr>
              <w:t>Zap. št.</w:t>
            </w:r>
          </w:p>
        </w:tc>
        <w:tc>
          <w:tcPr>
            <w:tcW w:w="3052" w:type="dxa"/>
            <w:hideMark/>
          </w:tcPr>
          <w:p w14:paraId="3576C78F" w14:textId="77777777" w:rsidR="00884BBB" w:rsidRPr="002A46AF" w:rsidRDefault="00884BBB" w:rsidP="003E0938">
            <w:pPr>
              <w:rPr>
                <w:b w:val="0"/>
                <w:bCs w:val="0"/>
                <w:color w:val="000000"/>
                <w:sz w:val="18"/>
                <w:szCs w:val="18"/>
                <w:lang w:eastAsia="sl-SI"/>
              </w:rPr>
            </w:pPr>
            <w:r w:rsidRPr="002A46AF">
              <w:rPr>
                <w:color w:val="000000"/>
                <w:sz w:val="18"/>
                <w:szCs w:val="18"/>
                <w:lang w:eastAsia="sl-SI"/>
              </w:rPr>
              <w:t>Naziv storitve</w:t>
            </w:r>
          </w:p>
        </w:tc>
        <w:tc>
          <w:tcPr>
            <w:tcW w:w="3752" w:type="dxa"/>
            <w:hideMark/>
          </w:tcPr>
          <w:p w14:paraId="28D28980" w14:textId="77777777" w:rsidR="00884BBB" w:rsidRPr="002A46AF" w:rsidRDefault="00884BBB" w:rsidP="003E0938">
            <w:pPr>
              <w:rPr>
                <w:b w:val="0"/>
                <w:bCs w:val="0"/>
                <w:color w:val="000000"/>
                <w:sz w:val="18"/>
                <w:szCs w:val="18"/>
                <w:lang w:eastAsia="sl-SI"/>
              </w:rPr>
            </w:pPr>
            <w:r w:rsidRPr="002A46AF">
              <w:rPr>
                <w:color w:val="000000"/>
                <w:sz w:val="18"/>
                <w:szCs w:val="18"/>
                <w:lang w:eastAsia="sl-SI"/>
              </w:rPr>
              <w:t>Cilji (namen projekta)</w:t>
            </w:r>
          </w:p>
        </w:tc>
        <w:tc>
          <w:tcPr>
            <w:tcW w:w="1134" w:type="dxa"/>
            <w:hideMark/>
          </w:tcPr>
          <w:p w14:paraId="2FF1B118" w14:textId="77777777" w:rsidR="00884BBB" w:rsidRPr="002A46AF" w:rsidRDefault="00884BBB" w:rsidP="003E0938">
            <w:pPr>
              <w:jc w:val="center"/>
              <w:rPr>
                <w:color w:val="000000"/>
                <w:sz w:val="18"/>
                <w:szCs w:val="18"/>
                <w:lang w:eastAsia="sl-SI"/>
              </w:rPr>
            </w:pPr>
            <w:r w:rsidRPr="002A46AF">
              <w:rPr>
                <w:color w:val="000000"/>
                <w:sz w:val="18"/>
                <w:szCs w:val="18"/>
                <w:lang w:eastAsia="sl-SI"/>
              </w:rPr>
              <w:t>Prioriteta</w:t>
            </w:r>
          </w:p>
        </w:tc>
      </w:tr>
      <w:tr w:rsidR="00884BBB" w:rsidRPr="002A46AF" w14:paraId="13A407B3" w14:textId="77777777" w:rsidTr="003E0938">
        <w:trPr>
          <w:trHeight w:val="454"/>
        </w:trPr>
        <w:tc>
          <w:tcPr>
            <w:tcW w:w="675" w:type="dxa"/>
            <w:hideMark/>
          </w:tcPr>
          <w:p w14:paraId="007F1068" w14:textId="77777777" w:rsidR="00884BBB" w:rsidRPr="002A46AF" w:rsidRDefault="00884BBB" w:rsidP="003E0938">
            <w:pPr>
              <w:jc w:val="center"/>
              <w:rPr>
                <w:color w:val="000000"/>
                <w:sz w:val="18"/>
                <w:szCs w:val="18"/>
                <w:lang w:eastAsia="sl-SI"/>
              </w:rPr>
            </w:pPr>
            <w:bookmarkStart w:id="2" w:name="_Hlk53044422"/>
            <w:r w:rsidRPr="002A46AF">
              <w:rPr>
                <w:color w:val="000000"/>
                <w:sz w:val="18"/>
                <w:szCs w:val="18"/>
                <w:lang w:eastAsia="sl-SI"/>
              </w:rPr>
              <w:t>1</w:t>
            </w:r>
          </w:p>
        </w:tc>
        <w:tc>
          <w:tcPr>
            <w:tcW w:w="3052" w:type="dxa"/>
            <w:hideMark/>
          </w:tcPr>
          <w:p w14:paraId="25A519DC" w14:textId="77777777" w:rsidR="00884BBB" w:rsidRPr="002A46AF" w:rsidRDefault="00884BBB" w:rsidP="003E0938">
            <w:pPr>
              <w:rPr>
                <w:color w:val="000000"/>
                <w:sz w:val="18"/>
                <w:szCs w:val="18"/>
                <w:lang w:eastAsia="sl-SI"/>
              </w:rPr>
            </w:pPr>
            <w:r w:rsidRPr="002A46AF">
              <w:rPr>
                <w:sz w:val="18"/>
                <w:szCs w:val="18"/>
              </w:rPr>
              <w:t>Redno izvajanje požarnih vaj (2x letno)</w:t>
            </w:r>
          </w:p>
        </w:tc>
        <w:tc>
          <w:tcPr>
            <w:tcW w:w="3752" w:type="dxa"/>
          </w:tcPr>
          <w:p w14:paraId="49DDC99D" w14:textId="77777777" w:rsidR="00884BBB" w:rsidRPr="002A46AF" w:rsidRDefault="00884BBB" w:rsidP="003E0938">
            <w:pPr>
              <w:rPr>
                <w:color w:val="000000"/>
                <w:sz w:val="18"/>
                <w:szCs w:val="18"/>
              </w:rPr>
            </w:pPr>
            <w:r w:rsidRPr="002A46AF">
              <w:rPr>
                <w:color w:val="000000"/>
                <w:sz w:val="18"/>
                <w:szCs w:val="18"/>
              </w:rPr>
              <w:t>Redno preverjanje zanesljivosti in razpoložljivosti sistema</w:t>
            </w:r>
          </w:p>
        </w:tc>
        <w:tc>
          <w:tcPr>
            <w:tcW w:w="1134" w:type="dxa"/>
          </w:tcPr>
          <w:p w14:paraId="5C8C7652"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622CDE7A" w14:textId="77777777" w:rsidTr="003E0938">
        <w:trPr>
          <w:trHeight w:val="454"/>
        </w:trPr>
        <w:tc>
          <w:tcPr>
            <w:tcW w:w="675" w:type="dxa"/>
            <w:hideMark/>
          </w:tcPr>
          <w:p w14:paraId="16C824B0" w14:textId="77777777" w:rsidR="00884BBB" w:rsidRPr="002A46AF" w:rsidRDefault="00884BBB" w:rsidP="003E0938">
            <w:pPr>
              <w:jc w:val="center"/>
              <w:rPr>
                <w:color w:val="000000"/>
                <w:sz w:val="18"/>
                <w:szCs w:val="18"/>
                <w:lang w:eastAsia="sl-SI"/>
              </w:rPr>
            </w:pPr>
            <w:r w:rsidRPr="002A46AF">
              <w:rPr>
                <w:color w:val="000000"/>
                <w:sz w:val="18"/>
                <w:szCs w:val="18"/>
                <w:lang w:eastAsia="sl-SI"/>
              </w:rPr>
              <w:t>2</w:t>
            </w:r>
          </w:p>
        </w:tc>
        <w:tc>
          <w:tcPr>
            <w:tcW w:w="3052" w:type="dxa"/>
          </w:tcPr>
          <w:p w14:paraId="1734326E" w14:textId="77777777" w:rsidR="00884BBB" w:rsidRPr="002A46AF" w:rsidRDefault="00884BBB" w:rsidP="003E0938">
            <w:pPr>
              <w:rPr>
                <w:sz w:val="18"/>
                <w:szCs w:val="18"/>
                <w:lang w:eastAsia="sl-SI"/>
              </w:rPr>
            </w:pPr>
            <w:r w:rsidRPr="002A46AF">
              <w:rPr>
                <w:sz w:val="18"/>
                <w:szCs w:val="18"/>
              </w:rPr>
              <w:t>Pregled tehnične dokumentacije in prenova</w:t>
            </w:r>
          </w:p>
        </w:tc>
        <w:tc>
          <w:tcPr>
            <w:tcW w:w="3752" w:type="dxa"/>
          </w:tcPr>
          <w:p w14:paraId="487F6C2B" w14:textId="77777777" w:rsidR="00884BBB" w:rsidRPr="002A46AF" w:rsidRDefault="00884BBB" w:rsidP="003E0938">
            <w:pPr>
              <w:rPr>
                <w:color w:val="000000"/>
                <w:sz w:val="18"/>
                <w:szCs w:val="18"/>
              </w:rPr>
            </w:pPr>
            <w:r w:rsidRPr="002A46AF">
              <w:rPr>
                <w:color w:val="000000"/>
                <w:sz w:val="18"/>
                <w:szCs w:val="18"/>
              </w:rPr>
              <w:t>Ureditev dokumentacije za neprekinjeno poslovanje</w:t>
            </w:r>
          </w:p>
        </w:tc>
        <w:tc>
          <w:tcPr>
            <w:tcW w:w="1134" w:type="dxa"/>
          </w:tcPr>
          <w:p w14:paraId="5B658F07"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7C943C34" w14:textId="77777777" w:rsidTr="003E0938">
        <w:trPr>
          <w:trHeight w:val="454"/>
        </w:trPr>
        <w:tc>
          <w:tcPr>
            <w:tcW w:w="675" w:type="dxa"/>
            <w:hideMark/>
          </w:tcPr>
          <w:p w14:paraId="6E5FCD7A" w14:textId="77777777" w:rsidR="00884BBB" w:rsidRPr="002A46AF" w:rsidRDefault="00884BBB" w:rsidP="003E0938">
            <w:pPr>
              <w:jc w:val="center"/>
              <w:rPr>
                <w:color w:val="000000"/>
                <w:sz w:val="18"/>
                <w:szCs w:val="18"/>
                <w:lang w:eastAsia="sl-SI"/>
              </w:rPr>
            </w:pPr>
            <w:r w:rsidRPr="002A46AF">
              <w:rPr>
                <w:color w:val="000000"/>
                <w:sz w:val="18"/>
                <w:szCs w:val="18"/>
                <w:lang w:eastAsia="sl-SI"/>
              </w:rPr>
              <w:t>3</w:t>
            </w:r>
          </w:p>
        </w:tc>
        <w:tc>
          <w:tcPr>
            <w:tcW w:w="3052" w:type="dxa"/>
            <w:hideMark/>
          </w:tcPr>
          <w:p w14:paraId="6C5AB562" w14:textId="77777777" w:rsidR="00884BBB" w:rsidRPr="002A46AF" w:rsidRDefault="00884BBB" w:rsidP="003E0938">
            <w:pPr>
              <w:rPr>
                <w:sz w:val="18"/>
                <w:szCs w:val="18"/>
                <w:lang w:eastAsia="sl-SI"/>
              </w:rPr>
            </w:pPr>
            <w:r w:rsidRPr="002A46AF">
              <w:rPr>
                <w:sz w:val="18"/>
                <w:szCs w:val="18"/>
              </w:rPr>
              <w:t xml:space="preserve">Vzdrževanje </w:t>
            </w:r>
            <w:proofErr w:type="spellStart"/>
            <w:r w:rsidRPr="002A46AF">
              <w:rPr>
                <w:sz w:val="18"/>
                <w:szCs w:val="18"/>
              </w:rPr>
              <w:t>Hyper</w:t>
            </w:r>
            <w:proofErr w:type="spellEnd"/>
            <w:r w:rsidRPr="002A46AF">
              <w:rPr>
                <w:sz w:val="18"/>
                <w:szCs w:val="18"/>
              </w:rPr>
              <w:t>-V gruč (2x letno, 8-node)</w:t>
            </w:r>
          </w:p>
        </w:tc>
        <w:tc>
          <w:tcPr>
            <w:tcW w:w="3752" w:type="dxa"/>
          </w:tcPr>
          <w:p w14:paraId="6EED5860" w14:textId="77777777" w:rsidR="00884BBB" w:rsidRPr="002A46AF" w:rsidRDefault="00884BBB" w:rsidP="003E0938">
            <w:pPr>
              <w:rPr>
                <w:color w:val="000000"/>
                <w:sz w:val="18"/>
                <w:szCs w:val="18"/>
              </w:rPr>
            </w:pPr>
            <w:r w:rsidRPr="002A46AF">
              <w:rPr>
                <w:color w:val="000000"/>
                <w:sz w:val="18"/>
                <w:szCs w:val="18"/>
              </w:rPr>
              <w:t>Sledenje in prilagajanje razvoju programske opreme</w:t>
            </w:r>
          </w:p>
        </w:tc>
        <w:tc>
          <w:tcPr>
            <w:tcW w:w="1134" w:type="dxa"/>
          </w:tcPr>
          <w:p w14:paraId="22644ABF"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4BBECE6F" w14:textId="77777777" w:rsidTr="003E0938">
        <w:trPr>
          <w:trHeight w:val="740"/>
        </w:trPr>
        <w:tc>
          <w:tcPr>
            <w:tcW w:w="675" w:type="dxa"/>
            <w:hideMark/>
          </w:tcPr>
          <w:p w14:paraId="5DD68748" w14:textId="77777777" w:rsidR="00884BBB" w:rsidRPr="002A46AF" w:rsidRDefault="00884BBB" w:rsidP="003E0938">
            <w:pPr>
              <w:jc w:val="center"/>
              <w:rPr>
                <w:color w:val="000000"/>
                <w:sz w:val="18"/>
                <w:szCs w:val="18"/>
                <w:lang w:eastAsia="sl-SI"/>
              </w:rPr>
            </w:pPr>
            <w:r w:rsidRPr="002A46AF">
              <w:rPr>
                <w:color w:val="000000"/>
                <w:sz w:val="18"/>
                <w:szCs w:val="18"/>
                <w:lang w:eastAsia="sl-SI"/>
              </w:rPr>
              <w:t>4</w:t>
            </w:r>
          </w:p>
        </w:tc>
        <w:tc>
          <w:tcPr>
            <w:tcW w:w="3052" w:type="dxa"/>
            <w:hideMark/>
          </w:tcPr>
          <w:p w14:paraId="0A10C0AF" w14:textId="77777777" w:rsidR="00884BBB" w:rsidRPr="002A46AF" w:rsidRDefault="00884BBB" w:rsidP="003E0938">
            <w:pPr>
              <w:rPr>
                <w:sz w:val="18"/>
                <w:szCs w:val="18"/>
                <w:lang w:eastAsia="sl-SI"/>
              </w:rPr>
            </w:pPr>
            <w:r w:rsidRPr="002A46AF">
              <w:rPr>
                <w:sz w:val="18"/>
                <w:szCs w:val="18"/>
              </w:rPr>
              <w:t xml:space="preserve">Nameščanje posodobitev in vzdrževanje nadzornega sistema </w:t>
            </w:r>
            <w:proofErr w:type="spellStart"/>
            <w:r w:rsidRPr="002A46AF">
              <w:rPr>
                <w:sz w:val="18"/>
                <w:szCs w:val="18"/>
              </w:rPr>
              <w:t>CheckMK</w:t>
            </w:r>
            <w:proofErr w:type="spellEnd"/>
            <w:r w:rsidRPr="002A46AF">
              <w:rPr>
                <w:sz w:val="18"/>
                <w:szCs w:val="18"/>
              </w:rPr>
              <w:t xml:space="preserve"> na zadnjo verzijo. </w:t>
            </w:r>
          </w:p>
        </w:tc>
        <w:tc>
          <w:tcPr>
            <w:tcW w:w="3752" w:type="dxa"/>
          </w:tcPr>
          <w:p w14:paraId="3FBC9FCA"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424AD449"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6007A6DD" w14:textId="77777777" w:rsidTr="003E0938">
        <w:trPr>
          <w:trHeight w:val="70"/>
        </w:trPr>
        <w:tc>
          <w:tcPr>
            <w:tcW w:w="675" w:type="dxa"/>
            <w:hideMark/>
          </w:tcPr>
          <w:p w14:paraId="720250F6" w14:textId="77777777" w:rsidR="00884BBB" w:rsidRPr="002A46AF" w:rsidRDefault="00884BBB" w:rsidP="003E0938">
            <w:pPr>
              <w:jc w:val="center"/>
              <w:rPr>
                <w:color w:val="000000"/>
                <w:sz w:val="18"/>
                <w:szCs w:val="18"/>
                <w:lang w:eastAsia="sl-SI"/>
              </w:rPr>
            </w:pPr>
            <w:r w:rsidRPr="002A46AF">
              <w:rPr>
                <w:color w:val="000000"/>
                <w:sz w:val="18"/>
                <w:szCs w:val="18"/>
                <w:lang w:eastAsia="sl-SI"/>
              </w:rPr>
              <w:t>5</w:t>
            </w:r>
          </w:p>
        </w:tc>
        <w:tc>
          <w:tcPr>
            <w:tcW w:w="3052" w:type="dxa"/>
          </w:tcPr>
          <w:p w14:paraId="5DE8E8FF" w14:textId="77777777" w:rsidR="00884BBB" w:rsidRPr="002A46AF" w:rsidRDefault="00884BBB" w:rsidP="003E0938">
            <w:pPr>
              <w:rPr>
                <w:sz w:val="18"/>
                <w:szCs w:val="18"/>
                <w:lang w:eastAsia="sl-SI"/>
              </w:rPr>
            </w:pPr>
            <w:r w:rsidRPr="002A46AF">
              <w:rPr>
                <w:sz w:val="18"/>
                <w:szCs w:val="18"/>
              </w:rPr>
              <w:t>Nameščanje posodobitev Windows strežnikov (4x letno - do 100 strežnikov)</w:t>
            </w:r>
          </w:p>
        </w:tc>
        <w:tc>
          <w:tcPr>
            <w:tcW w:w="3752" w:type="dxa"/>
          </w:tcPr>
          <w:p w14:paraId="4B3F73C0"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5C4862EB"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13B9F56D" w14:textId="77777777" w:rsidTr="003E0938">
        <w:trPr>
          <w:trHeight w:val="70"/>
        </w:trPr>
        <w:tc>
          <w:tcPr>
            <w:tcW w:w="675" w:type="dxa"/>
            <w:hideMark/>
          </w:tcPr>
          <w:p w14:paraId="20994FCB" w14:textId="77777777" w:rsidR="00884BBB" w:rsidRPr="002A46AF" w:rsidRDefault="00884BBB" w:rsidP="003E0938">
            <w:pPr>
              <w:jc w:val="center"/>
              <w:rPr>
                <w:color w:val="000000"/>
                <w:sz w:val="18"/>
                <w:szCs w:val="18"/>
                <w:lang w:eastAsia="sl-SI"/>
              </w:rPr>
            </w:pPr>
            <w:r w:rsidRPr="002A46AF">
              <w:rPr>
                <w:color w:val="000000"/>
                <w:sz w:val="18"/>
                <w:szCs w:val="18"/>
                <w:lang w:eastAsia="sl-SI"/>
              </w:rPr>
              <w:t>6</w:t>
            </w:r>
          </w:p>
        </w:tc>
        <w:tc>
          <w:tcPr>
            <w:tcW w:w="3052" w:type="dxa"/>
            <w:hideMark/>
          </w:tcPr>
          <w:p w14:paraId="3496DA9D" w14:textId="77777777" w:rsidR="00884BBB" w:rsidRPr="002A46AF" w:rsidRDefault="00884BBB" w:rsidP="003E0938">
            <w:pPr>
              <w:rPr>
                <w:sz w:val="18"/>
                <w:szCs w:val="18"/>
                <w:lang w:eastAsia="sl-SI"/>
              </w:rPr>
            </w:pPr>
            <w:r w:rsidRPr="002A46AF">
              <w:rPr>
                <w:sz w:val="18"/>
                <w:szCs w:val="18"/>
              </w:rPr>
              <w:t>Nameščanje posodobitev Linux strežnikov (2x letno - do 10 strežnikov)</w:t>
            </w:r>
          </w:p>
        </w:tc>
        <w:tc>
          <w:tcPr>
            <w:tcW w:w="3752" w:type="dxa"/>
          </w:tcPr>
          <w:p w14:paraId="1A4D97E6"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2DC90462"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67BA9BA0" w14:textId="77777777" w:rsidTr="003E0938">
        <w:trPr>
          <w:trHeight w:val="70"/>
        </w:trPr>
        <w:tc>
          <w:tcPr>
            <w:tcW w:w="675" w:type="dxa"/>
            <w:hideMark/>
          </w:tcPr>
          <w:p w14:paraId="6009178F" w14:textId="77777777" w:rsidR="00884BBB" w:rsidRPr="002A46AF" w:rsidRDefault="00884BBB" w:rsidP="003E0938">
            <w:pPr>
              <w:jc w:val="center"/>
              <w:rPr>
                <w:color w:val="000000"/>
                <w:sz w:val="18"/>
                <w:szCs w:val="18"/>
                <w:lang w:eastAsia="sl-SI"/>
              </w:rPr>
            </w:pPr>
            <w:r w:rsidRPr="002A46AF">
              <w:rPr>
                <w:color w:val="000000"/>
                <w:sz w:val="18"/>
                <w:szCs w:val="18"/>
                <w:lang w:eastAsia="sl-SI"/>
              </w:rPr>
              <w:t>7</w:t>
            </w:r>
          </w:p>
        </w:tc>
        <w:tc>
          <w:tcPr>
            <w:tcW w:w="3052" w:type="dxa"/>
            <w:hideMark/>
          </w:tcPr>
          <w:p w14:paraId="57D9B54B" w14:textId="77777777" w:rsidR="00884BBB" w:rsidRPr="002A46AF" w:rsidRDefault="00884BBB" w:rsidP="003E0938">
            <w:pPr>
              <w:rPr>
                <w:sz w:val="18"/>
                <w:szCs w:val="18"/>
                <w:lang w:eastAsia="sl-SI"/>
              </w:rPr>
            </w:pPr>
            <w:r w:rsidRPr="002A46AF">
              <w:rPr>
                <w:sz w:val="18"/>
                <w:szCs w:val="18"/>
              </w:rPr>
              <w:t>Nameščanje SQL varnostnih popravkov (2x letno -do 10 strežnikov)</w:t>
            </w:r>
          </w:p>
        </w:tc>
        <w:tc>
          <w:tcPr>
            <w:tcW w:w="3752" w:type="dxa"/>
          </w:tcPr>
          <w:p w14:paraId="560CF11C"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498AAA78"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4D66B76B" w14:textId="77777777" w:rsidTr="003E0938">
        <w:trPr>
          <w:trHeight w:val="70"/>
        </w:trPr>
        <w:tc>
          <w:tcPr>
            <w:tcW w:w="675" w:type="dxa"/>
            <w:hideMark/>
          </w:tcPr>
          <w:p w14:paraId="7CF147C0" w14:textId="77777777" w:rsidR="00884BBB" w:rsidRPr="002A46AF" w:rsidRDefault="00884BBB" w:rsidP="003E0938">
            <w:pPr>
              <w:jc w:val="center"/>
              <w:rPr>
                <w:color w:val="000000"/>
                <w:sz w:val="18"/>
                <w:szCs w:val="18"/>
                <w:lang w:eastAsia="sl-SI"/>
              </w:rPr>
            </w:pPr>
            <w:r w:rsidRPr="002A46AF">
              <w:rPr>
                <w:color w:val="000000"/>
                <w:sz w:val="18"/>
                <w:szCs w:val="18"/>
                <w:lang w:eastAsia="sl-SI"/>
              </w:rPr>
              <w:t>8</w:t>
            </w:r>
          </w:p>
        </w:tc>
        <w:tc>
          <w:tcPr>
            <w:tcW w:w="3052" w:type="dxa"/>
          </w:tcPr>
          <w:p w14:paraId="4F5A8FE7" w14:textId="77777777" w:rsidR="00884BBB" w:rsidRPr="002A46AF" w:rsidRDefault="00884BBB" w:rsidP="003E0938">
            <w:pPr>
              <w:rPr>
                <w:sz w:val="18"/>
                <w:szCs w:val="18"/>
                <w:lang w:eastAsia="sl-SI"/>
              </w:rPr>
            </w:pPr>
            <w:r w:rsidRPr="002A46AF">
              <w:rPr>
                <w:sz w:val="18"/>
                <w:szCs w:val="18"/>
              </w:rPr>
              <w:t xml:space="preserve">Nameščanje posodobitev MS </w:t>
            </w:r>
            <w:r w:rsidRPr="002A46AF">
              <w:rPr>
                <w:sz w:val="18"/>
                <w:szCs w:val="18"/>
              </w:rPr>
              <w:lastRenderedPageBreak/>
              <w:t>Exchange (2x letno)</w:t>
            </w:r>
          </w:p>
        </w:tc>
        <w:tc>
          <w:tcPr>
            <w:tcW w:w="3752" w:type="dxa"/>
          </w:tcPr>
          <w:p w14:paraId="604F7432" w14:textId="77777777" w:rsidR="00884BBB" w:rsidRPr="002A46AF" w:rsidRDefault="00884BBB" w:rsidP="003E0938">
            <w:pPr>
              <w:rPr>
                <w:color w:val="000000"/>
                <w:sz w:val="18"/>
                <w:szCs w:val="18"/>
              </w:rPr>
            </w:pPr>
            <w:r w:rsidRPr="002A46AF">
              <w:rPr>
                <w:color w:val="000000"/>
                <w:sz w:val="18"/>
                <w:szCs w:val="18"/>
              </w:rPr>
              <w:lastRenderedPageBreak/>
              <w:t>Povečevanje varnosti IT sistema</w:t>
            </w:r>
          </w:p>
        </w:tc>
        <w:tc>
          <w:tcPr>
            <w:tcW w:w="1134" w:type="dxa"/>
          </w:tcPr>
          <w:p w14:paraId="632995DA"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15635386" w14:textId="77777777" w:rsidTr="003E0938">
        <w:trPr>
          <w:trHeight w:val="454"/>
        </w:trPr>
        <w:tc>
          <w:tcPr>
            <w:tcW w:w="675" w:type="dxa"/>
            <w:hideMark/>
          </w:tcPr>
          <w:p w14:paraId="78975AEF" w14:textId="77777777" w:rsidR="00884BBB" w:rsidRPr="002A46AF" w:rsidRDefault="00884BBB" w:rsidP="003E0938">
            <w:pPr>
              <w:jc w:val="center"/>
              <w:rPr>
                <w:color w:val="000000"/>
                <w:sz w:val="18"/>
                <w:szCs w:val="18"/>
                <w:lang w:eastAsia="sl-SI"/>
              </w:rPr>
            </w:pPr>
            <w:r w:rsidRPr="002A46AF">
              <w:rPr>
                <w:color w:val="1F497D"/>
                <w:sz w:val="18"/>
                <w:szCs w:val="18"/>
                <w:lang w:eastAsia="sl-SI"/>
              </w:rPr>
              <w:t>9</w:t>
            </w:r>
          </w:p>
        </w:tc>
        <w:tc>
          <w:tcPr>
            <w:tcW w:w="3052" w:type="dxa"/>
          </w:tcPr>
          <w:p w14:paraId="61888593" w14:textId="77777777" w:rsidR="00884BBB" w:rsidRPr="002A46AF" w:rsidRDefault="00884BBB" w:rsidP="003E0938">
            <w:pPr>
              <w:rPr>
                <w:sz w:val="18"/>
                <w:szCs w:val="18"/>
                <w:lang w:eastAsia="sl-SI"/>
              </w:rPr>
            </w:pPr>
            <w:r w:rsidRPr="002A46AF">
              <w:rPr>
                <w:sz w:val="18"/>
                <w:szCs w:val="18"/>
              </w:rPr>
              <w:t>Upravljanje storitve arhiviranja (dnevni pregledi, nadgradnje verzij)</w:t>
            </w:r>
          </w:p>
        </w:tc>
        <w:tc>
          <w:tcPr>
            <w:tcW w:w="3752" w:type="dxa"/>
          </w:tcPr>
          <w:p w14:paraId="4D7930E4"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3D558886"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614845E0" w14:textId="77777777" w:rsidTr="003E0938">
        <w:trPr>
          <w:trHeight w:val="454"/>
        </w:trPr>
        <w:tc>
          <w:tcPr>
            <w:tcW w:w="675" w:type="dxa"/>
            <w:hideMark/>
          </w:tcPr>
          <w:p w14:paraId="1E88032A" w14:textId="77777777" w:rsidR="00884BBB" w:rsidRPr="002A46AF" w:rsidRDefault="00884BBB" w:rsidP="003E0938">
            <w:pPr>
              <w:jc w:val="center"/>
              <w:rPr>
                <w:color w:val="000000"/>
                <w:sz w:val="18"/>
                <w:szCs w:val="18"/>
                <w:lang w:eastAsia="sl-SI"/>
              </w:rPr>
            </w:pPr>
            <w:r w:rsidRPr="002A46AF">
              <w:rPr>
                <w:color w:val="1F497D"/>
                <w:sz w:val="18"/>
                <w:szCs w:val="18"/>
                <w:lang w:eastAsia="sl-SI"/>
              </w:rPr>
              <w:t>10</w:t>
            </w:r>
          </w:p>
        </w:tc>
        <w:tc>
          <w:tcPr>
            <w:tcW w:w="3052" w:type="dxa"/>
            <w:hideMark/>
          </w:tcPr>
          <w:p w14:paraId="62EE20AC" w14:textId="77777777" w:rsidR="00884BBB" w:rsidRPr="002A46AF" w:rsidRDefault="00884BBB" w:rsidP="003E0938">
            <w:pPr>
              <w:rPr>
                <w:sz w:val="18"/>
                <w:szCs w:val="18"/>
                <w:lang w:eastAsia="sl-SI"/>
              </w:rPr>
            </w:pPr>
            <w:r w:rsidRPr="002A46AF">
              <w:rPr>
                <w:sz w:val="18"/>
                <w:szCs w:val="18"/>
              </w:rPr>
              <w:t xml:space="preserve">Vzdrževanje </w:t>
            </w:r>
            <w:proofErr w:type="spellStart"/>
            <w:r w:rsidRPr="002A46AF">
              <w:rPr>
                <w:sz w:val="18"/>
                <w:szCs w:val="18"/>
              </w:rPr>
              <w:t>AppLocker</w:t>
            </w:r>
            <w:proofErr w:type="spellEnd"/>
            <w:r w:rsidRPr="002A46AF">
              <w:rPr>
                <w:sz w:val="18"/>
                <w:szCs w:val="18"/>
              </w:rPr>
              <w:t xml:space="preserve"> storitve</w:t>
            </w:r>
          </w:p>
        </w:tc>
        <w:tc>
          <w:tcPr>
            <w:tcW w:w="3752" w:type="dxa"/>
          </w:tcPr>
          <w:p w14:paraId="64684C16"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103BCD86" w14:textId="77777777" w:rsidR="00884BBB" w:rsidRPr="002A46AF" w:rsidRDefault="00884BBB" w:rsidP="003E0938">
            <w:pPr>
              <w:jc w:val="center"/>
              <w:rPr>
                <w:color w:val="000000"/>
                <w:sz w:val="18"/>
                <w:szCs w:val="18"/>
                <w:lang w:eastAsia="sl-SI"/>
              </w:rPr>
            </w:pPr>
            <w:r w:rsidRPr="002A46AF">
              <w:rPr>
                <w:color w:val="000000"/>
                <w:sz w:val="18"/>
                <w:szCs w:val="18"/>
              </w:rPr>
              <w:t>visoka</w:t>
            </w:r>
          </w:p>
        </w:tc>
      </w:tr>
      <w:tr w:rsidR="00884BBB" w:rsidRPr="002A46AF" w14:paraId="3F741E24" w14:textId="77777777" w:rsidTr="003E0938">
        <w:trPr>
          <w:trHeight w:val="454"/>
        </w:trPr>
        <w:tc>
          <w:tcPr>
            <w:tcW w:w="675" w:type="dxa"/>
            <w:hideMark/>
          </w:tcPr>
          <w:p w14:paraId="2CAD850F" w14:textId="77777777" w:rsidR="00884BBB" w:rsidRPr="002A46AF" w:rsidRDefault="00884BBB" w:rsidP="003E0938">
            <w:pPr>
              <w:jc w:val="center"/>
              <w:rPr>
                <w:color w:val="000000"/>
                <w:sz w:val="18"/>
                <w:szCs w:val="18"/>
                <w:lang w:eastAsia="sl-SI"/>
              </w:rPr>
            </w:pPr>
            <w:r w:rsidRPr="002A46AF">
              <w:rPr>
                <w:color w:val="000000"/>
                <w:sz w:val="18"/>
                <w:szCs w:val="18"/>
                <w:lang w:eastAsia="sl-SI"/>
              </w:rPr>
              <w:t>1</w:t>
            </w:r>
            <w:r w:rsidRPr="002A46AF">
              <w:rPr>
                <w:color w:val="1F497D"/>
                <w:sz w:val="18"/>
                <w:szCs w:val="18"/>
                <w:lang w:eastAsia="sl-SI"/>
              </w:rPr>
              <w:t>1</w:t>
            </w:r>
          </w:p>
        </w:tc>
        <w:tc>
          <w:tcPr>
            <w:tcW w:w="3052" w:type="dxa"/>
            <w:hideMark/>
          </w:tcPr>
          <w:p w14:paraId="17D64C65" w14:textId="77777777" w:rsidR="00884BBB" w:rsidRPr="002A46AF" w:rsidRDefault="00884BBB" w:rsidP="003E0938">
            <w:pPr>
              <w:rPr>
                <w:sz w:val="18"/>
                <w:szCs w:val="18"/>
                <w:lang w:eastAsia="sl-SI"/>
              </w:rPr>
            </w:pPr>
            <w:r w:rsidRPr="002A46AF">
              <w:rPr>
                <w:sz w:val="18"/>
                <w:szCs w:val="18"/>
              </w:rPr>
              <w:t>Ažuriranje virov na SIEM sistemu (mrežna oprema, uporabniki in varnostni sistemi)</w:t>
            </w:r>
          </w:p>
        </w:tc>
        <w:tc>
          <w:tcPr>
            <w:tcW w:w="3752" w:type="dxa"/>
          </w:tcPr>
          <w:p w14:paraId="133D7E29" w14:textId="77777777" w:rsidR="00884BBB" w:rsidRPr="002A46AF" w:rsidRDefault="00884BBB" w:rsidP="003E0938">
            <w:pPr>
              <w:rPr>
                <w:color w:val="000000"/>
                <w:sz w:val="18"/>
                <w:szCs w:val="18"/>
              </w:rPr>
            </w:pPr>
            <w:r w:rsidRPr="002A46AF">
              <w:rPr>
                <w:color w:val="000000"/>
                <w:sz w:val="18"/>
                <w:szCs w:val="18"/>
              </w:rPr>
              <w:t>Povečevanje varnosti in zanesljivosti IT sistema</w:t>
            </w:r>
          </w:p>
        </w:tc>
        <w:tc>
          <w:tcPr>
            <w:tcW w:w="1134" w:type="dxa"/>
          </w:tcPr>
          <w:p w14:paraId="391D989A" w14:textId="77777777" w:rsidR="00884BBB" w:rsidRPr="002A46AF" w:rsidRDefault="00884BBB" w:rsidP="003E0938">
            <w:pPr>
              <w:jc w:val="center"/>
              <w:rPr>
                <w:color w:val="000000"/>
                <w:sz w:val="18"/>
                <w:szCs w:val="18"/>
                <w:lang w:eastAsia="sl-SI"/>
              </w:rPr>
            </w:pPr>
            <w:r w:rsidRPr="002A46AF">
              <w:rPr>
                <w:color w:val="000000"/>
                <w:sz w:val="18"/>
                <w:szCs w:val="18"/>
                <w:lang w:eastAsia="sl-SI"/>
              </w:rPr>
              <w:t>visoka</w:t>
            </w:r>
          </w:p>
        </w:tc>
      </w:tr>
      <w:tr w:rsidR="00884BBB" w:rsidRPr="002A46AF" w14:paraId="4681E3A1" w14:textId="77777777" w:rsidTr="003E0938">
        <w:trPr>
          <w:trHeight w:val="454"/>
        </w:trPr>
        <w:tc>
          <w:tcPr>
            <w:tcW w:w="675" w:type="dxa"/>
            <w:hideMark/>
          </w:tcPr>
          <w:p w14:paraId="64B52EE1" w14:textId="77777777" w:rsidR="00884BBB" w:rsidRPr="002A46AF" w:rsidRDefault="00884BBB" w:rsidP="003E0938">
            <w:pPr>
              <w:jc w:val="center"/>
              <w:rPr>
                <w:color w:val="000000"/>
                <w:sz w:val="18"/>
                <w:szCs w:val="18"/>
                <w:lang w:eastAsia="sl-SI"/>
              </w:rPr>
            </w:pPr>
            <w:r w:rsidRPr="002A46AF">
              <w:rPr>
                <w:color w:val="000000"/>
                <w:sz w:val="18"/>
                <w:szCs w:val="18"/>
                <w:lang w:eastAsia="sl-SI"/>
              </w:rPr>
              <w:t>1</w:t>
            </w:r>
            <w:r w:rsidRPr="002A46AF">
              <w:rPr>
                <w:color w:val="1F497D"/>
                <w:sz w:val="18"/>
                <w:szCs w:val="18"/>
                <w:lang w:eastAsia="sl-SI"/>
              </w:rPr>
              <w:t>2</w:t>
            </w:r>
          </w:p>
        </w:tc>
        <w:tc>
          <w:tcPr>
            <w:tcW w:w="3052" w:type="dxa"/>
            <w:hideMark/>
          </w:tcPr>
          <w:p w14:paraId="15D46BD8" w14:textId="77777777" w:rsidR="00884BBB" w:rsidRPr="002A46AF" w:rsidRDefault="00884BBB" w:rsidP="003E0938">
            <w:pPr>
              <w:rPr>
                <w:sz w:val="18"/>
                <w:szCs w:val="18"/>
                <w:lang w:eastAsia="sl-SI"/>
              </w:rPr>
            </w:pPr>
            <w:r w:rsidRPr="002A46AF">
              <w:rPr>
                <w:sz w:val="18"/>
                <w:szCs w:val="18"/>
              </w:rPr>
              <w:t>Nameščanje posodobitev SIEM sistema na zadnjo priporočeno verzijo (2x letno)</w:t>
            </w:r>
          </w:p>
        </w:tc>
        <w:tc>
          <w:tcPr>
            <w:tcW w:w="3752" w:type="dxa"/>
            <w:hideMark/>
          </w:tcPr>
          <w:p w14:paraId="113A0BD9" w14:textId="77777777" w:rsidR="00884BBB" w:rsidRPr="002A46AF" w:rsidRDefault="00884BBB" w:rsidP="003E0938">
            <w:pPr>
              <w:rPr>
                <w:color w:val="000000"/>
                <w:sz w:val="18"/>
                <w:szCs w:val="18"/>
              </w:rPr>
            </w:pPr>
            <w:r w:rsidRPr="002A46AF">
              <w:rPr>
                <w:color w:val="000000"/>
                <w:sz w:val="18"/>
                <w:szCs w:val="18"/>
              </w:rPr>
              <w:t>Sledenje in prilagajanje razvoju programske opreme</w:t>
            </w:r>
          </w:p>
        </w:tc>
        <w:tc>
          <w:tcPr>
            <w:tcW w:w="1134" w:type="dxa"/>
          </w:tcPr>
          <w:p w14:paraId="7AE53728"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2512FF11" w14:textId="77777777" w:rsidTr="003E0938">
        <w:trPr>
          <w:trHeight w:val="454"/>
        </w:trPr>
        <w:tc>
          <w:tcPr>
            <w:tcW w:w="675" w:type="dxa"/>
            <w:hideMark/>
          </w:tcPr>
          <w:p w14:paraId="00067920" w14:textId="77777777" w:rsidR="00884BBB" w:rsidRPr="002A46AF" w:rsidRDefault="00884BBB" w:rsidP="003E0938">
            <w:pPr>
              <w:jc w:val="center"/>
              <w:rPr>
                <w:color w:val="000000"/>
                <w:sz w:val="18"/>
                <w:szCs w:val="18"/>
                <w:lang w:eastAsia="sl-SI"/>
              </w:rPr>
            </w:pPr>
            <w:r w:rsidRPr="002A46AF">
              <w:rPr>
                <w:color w:val="000000"/>
                <w:sz w:val="18"/>
                <w:szCs w:val="18"/>
                <w:lang w:eastAsia="sl-SI"/>
              </w:rPr>
              <w:t>1</w:t>
            </w:r>
            <w:r w:rsidRPr="002A46AF">
              <w:rPr>
                <w:color w:val="1F497D"/>
                <w:sz w:val="18"/>
                <w:szCs w:val="18"/>
                <w:lang w:eastAsia="sl-SI"/>
              </w:rPr>
              <w:t>3</w:t>
            </w:r>
          </w:p>
        </w:tc>
        <w:tc>
          <w:tcPr>
            <w:tcW w:w="3052" w:type="dxa"/>
            <w:hideMark/>
          </w:tcPr>
          <w:p w14:paraId="136167BE" w14:textId="77777777" w:rsidR="00884BBB" w:rsidRPr="002A46AF" w:rsidRDefault="00884BBB" w:rsidP="003E0938">
            <w:pPr>
              <w:rPr>
                <w:sz w:val="18"/>
                <w:szCs w:val="18"/>
                <w:lang w:eastAsia="sl-SI"/>
              </w:rPr>
            </w:pPr>
            <w:r w:rsidRPr="002A46AF">
              <w:rPr>
                <w:sz w:val="18"/>
                <w:szCs w:val="18"/>
              </w:rPr>
              <w:t>Nameščanje posodobitev programske opreme za protivirusno zaščito</w:t>
            </w:r>
          </w:p>
        </w:tc>
        <w:tc>
          <w:tcPr>
            <w:tcW w:w="3752" w:type="dxa"/>
          </w:tcPr>
          <w:p w14:paraId="1AD59076" w14:textId="77777777" w:rsidR="00884BBB" w:rsidRPr="002A46AF" w:rsidRDefault="00884BBB" w:rsidP="003E0938">
            <w:pPr>
              <w:rPr>
                <w:color w:val="000000"/>
                <w:sz w:val="18"/>
                <w:szCs w:val="18"/>
              </w:rPr>
            </w:pPr>
            <w:r w:rsidRPr="002A46AF">
              <w:rPr>
                <w:color w:val="000000"/>
                <w:sz w:val="18"/>
                <w:szCs w:val="18"/>
              </w:rPr>
              <w:t>Sledenje in prilagajanje razvoju programske opreme</w:t>
            </w:r>
          </w:p>
        </w:tc>
        <w:tc>
          <w:tcPr>
            <w:tcW w:w="1134" w:type="dxa"/>
          </w:tcPr>
          <w:p w14:paraId="0E13B4FD"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74E0D78E" w14:textId="77777777" w:rsidTr="003E0938">
        <w:trPr>
          <w:trHeight w:val="454"/>
        </w:trPr>
        <w:tc>
          <w:tcPr>
            <w:tcW w:w="675" w:type="dxa"/>
            <w:hideMark/>
          </w:tcPr>
          <w:p w14:paraId="64CFE8A5" w14:textId="77777777" w:rsidR="00884BBB" w:rsidRPr="002A46AF" w:rsidRDefault="00884BBB" w:rsidP="003E0938">
            <w:pPr>
              <w:jc w:val="center"/>
              <w:rPr>
                <w:color w:val="000000"/>
                <w:sz w:val="18"/>
                <w:szCs w:val="18"/>
                <w:lang w:eastAsia="sl-SI"/>
              </w:rPr>
            </w:pPr>
            <w:r w:rsidRPr="002A46AF">
              <w:rPr>
                <w:color w:val="000000"/>
                <w:sz w:val="18"/>
                <w:szCs w:val="18"/>
                <w:lang w:eastAsia="sl-SI"/>
              </w:rPr>
              <w:t>1</w:t>
            </w:r>
            <w:r w:rsidRPr="002A46AF">
              <w:rPr>
                <w:color w:val="1F497D"/>
                <w:sz w:val="18"/>
                <w:szCs w:val="18"/>
                <w:lang w:eastAsia="sl-SI"/>
              </w:rPr>
              <w:t>4</w:t>
            </w:r>
          </w:p>
        </w:tc>
        <w:tc>
          <w:tcPr>
            <w:tcW w:w="3052" w:type="dxa"/>
            <w:hideMark/>
          </w:tcPr>
          <w:p w14:paraId="171CE7FF" w14:textId="77777777" w:rsidR="00884BBB" w:rsidRPr="002A46AF" w:rsidRDefault="00884BBB" w:rsidP="003E0938">
            <w:pPr>
              <w:rPr>
                <w:sz w:val="18"/>
                <w:szCs w:val="18"/>
                <w:lang w:eastAsia="sl-SI"/>
              </w:rPr>
            </w:pPr>
            <w:r w:rsidRPr="002A46AF">
              <w:rPr>
                <w:sz w:val="18"/>
                <w:szCs w:val="18"/>
              </w:rPr>
              <w:t>Nameščanje posodobitev PAM (</w:t>
            </w:r>
            <w:proofErr w:type="spellStart"/>
            <w:r w:rsidRPr="002A46AF">
              <w:rPr>
                <w:sz w:val="18"/>
                <w:szCs w:val="18"/>
              </w:rPr>
              <w:t>Password</w:t>
            </w:r>
            <w:proofErr w:type="spellEnd"/>
            <w:r w:rsidRPr="002A46AF">
              <w:rPr>
                <w:sz w:val="18"/>
                <w:szCs w:val="18"/>
              </w:rPr>
              <w:t xml:space="preserve"> Manager Pro) (2x letno)</w:t>
            </w:r>
          </w:p>
        </w:tc>
        <w:tc>
          <w:tcPr>
            <w:tcW w:w="3752" w:type="dxa"/>
          </w:tcPr>
          <w:p w14:paraId="4AFCE43F" w14:textId="77777777" w:rsidR="00884BBB" w:rsidRPr="002A46AF" w:rsidRDefault="00884BBB" w:rsidP="003E0938">
            <w:pPr>
              <w:rPr>
                <w:color w:val="000000"/>
                <w:sz w:val="18"/>
                <w:szCs w:val="18"/>
                <w:lang w:eastAsia="sl-SI"/>
              </w:rPr>
            </w:pPr>
            <w:r w:rsidRPr="002A46AF">
              <w:rPr>
                <w:color w:val="000000"/>
                <w:sz w:val="18"/>
                <w:szCs w:val="18"/>
                <w:lang w:eastAsia="sl-SI"/>
              </w:rPr>
              <w:t>Optimizacija in povečanje propustnosti IT okolja</w:t>
            </w:r>
          </w:p>
        </w:tc>
        <w:tc>
          <w:tcPr>
            <w:tcW w:w="1134" w:type="dxa"/>
          </w:tcPr>
          <w:p w14:paraId="62CD3115" w14:textId="77777777" w:rsidR="00884BBB" w:rsidRPr="002A46AF" w:rsidRDefault="00884BBB" w:rsidP="003E0938">
            <w:pPr>
              <w:jc w:val="center"/>
              <w:rPr>
                <w:color w:val="000000"/>
                <w:sz w:val="18"/>
                <w:szCs w:val="18"/>
                <w:lang w:eastAsia="sl-SI"/>
              </w:rPr>
            </w:pPr>
            <w:r w:rsidRPr="002A46AF">
              <w:rPr>
                <w:color w:val="000000"/>
                <w:sz w:val="18"/>
                <w:szCs w:val="18"/>
                <w:lang w:eastAsia="sl-SI"/>
              </w:rPr>
              <w:t>srednja</w:t>
            </w:r>
          </w:p>
        </w:tc>
      </w:tr>
      <w:tr w:rsidR="00884BBB" w:rsidRPr="002A46AF" w14:paraId="692F188C" w14:textId="77777777" w:rsidTr="003E0938">
        <w:trPr>
          <w:trHeight w:val="454"/>
        </w:trPr>
        <w:tc>
          <w:tcPr>
            <w:tcW w:w="675" w:type="dxa"/>
            <w:hideMark/>
          </w:tcPr>
          <w:p w14:paraId="70BA561F" w14:textId="77777777" w:rsidR="00884BBB" w:rsidRPr="002A46AF" w:rsidRDefault="00884BBB" w:rsidP="003E0938">
            <w:pPr>
              <w:jc w:val="center"/>
              <w:rPr>
                <w:color w:val="000000"/>
                <w:sz w:val="18"/>
                <w:szCs w:val="18"/>
                <w:lang w:eastAsia="sl-SI"/>
              </w:rPr>
            </w:pPr>
            <w:r w:rsidRPr="002A46AF">
              <w:rPr>
                <w:color w:val="1F497D"/>
                <w:sz w:val="18"/>
                <w:szCs w:val="18"/>
                <w:lang w:eastAsia="sl-SI"/>
              </w:rPr>
              <w:t>15</w:t>
            </w:r>
          </w:p>
        </w:tc>
        <w:tc>
          <w:tcPr>
            <w:tcW w:w="3052" w:type="dxa"/>
            <w:hideMark/>
          </w:tcPr>
          <w:p w14:paraId="3786E710" w14:textId="77777777" w:rsidR="00884BBB" w:rsidRPr="002A46AF" w:rsidRDefault="00884BBB" w:rsidP="003E0938">
            <w:pPr>
              <w:rPr>
                <w:sz w:val="18"/>
                <w:szCs w:val="18"/>
                <w:lang w:eastAsia="sl-SI"/>
              </w:rPr>
            </w:pPr>
            <w:r w:rsidRPr="002A46AF">
              <w:rPr>
                <w:sz w:val="18"/>
                <w:szCs w:val="18"/>
              </w:rPr>
              <w:t>Nameščanje posodobitev SD WAN (2x letno)</w:t>
            </w:r>
          </w:p>
        </w:tc>
        <w:tc>
          <w:tcPr>
            <w:tcW w:w="3752" w:type="dxa"/>
          </w:tcPr>
          <w:p w14:paraId="4D5B17C5" w14:textId="77777777" w:rsidR="00884BBB" w:rsidRPr="002A46AF" w:rsidRDefault="00884BBB" w:rsidP="003E0938">
            <w:pPr>
              <w:rPr>
                <w:color w:val="000000"/>
                <w:sz w:val="18"/>
                <w:szCs w:val="18"/>
              </w:rPr>
            </w:pPr>
            <w:r w:rsidRPr="002A46AF">
              <w:rPr>
                <w:color w:val="000000"/>
                <w:sz w:val="18"/>
                <w:szCs w:val="18"/>
              </w:rPr>
              <w:t>Povečevanje varnosti IT sistema</w:t>
            </w:r>
          </w:p>
        </w:tc>
        <w:tc>
          <w:tcPr>
            <w:tcW w:w="1134" w:type="dxa"/>
          </w:tcPr>
          <w:p w14:paraId="3AABBAEE" w14:textId="77777777" w:rsidR="00884BBB" w:rsidRPr="002A46AF" w:rsidRDefault="00884BBB" w:rsidP="003E0938">
            <w:pPr>
              <w:jc w:val="center"/>
              <w:rPr>
                <w:color w:val="000000"/>
                <w:sz w:val="18"/>
                <w:szCs w:val="18"/>
                <w:lang w:eastAsia="sl-SI"/>
              </w:rPr>
            </w:pPr>
            <w:r w:rsidRPr="002A46AF">
              <w:rPr>
                <w:color w:val="000000"/>
                <w:sz w:val="18"/>
                <w:szCs w:val="18"/>
                <w:lang w:eastAsia="sl-SI"/>
              </w:rPr>
              <w:t>visoka</w:t>
            </w:r>
          </w:p>
        </w:tc>
      </w:tr>
      <w:tr w:rsidR="00884BBB" w:rsidRPr="002A46AF" w14:paraId="03A5FD7D" w14:textId="77777777" w:rsidTr="003E0938">
        <w:trPr>
          <w:trHeight w:val="454"/>
        </w:trPr>
        <w:tc>
          <w:tcPr>
            <w:tcW w:w="675" w:type="dxa"/>
          </w:tcPr>
          <w:p w14:paraId="4ECD95C4" w14:textId="77777777" w:rsidR="00884BBB" w:rsidRPr="002A46AF" w:rsidRDefault="00884BBB" w:rsidP="003E0938">
            <w:pPr>
              <w:jc w:val="center"/>
              <w:rPr>
                <w:color w:val="1F497D"/>
                <w:sz w:val="18"/>
                <w:szCs w:val="18"/>
                <w:lang w:eastAsia="sl-SI"/>
              </w:rPr>
            </w:pPr>
            <w:r w:rsidRPr="002A46AF">
              <w:rPr>
                <w:color w:val="1F497D"/>
                <w:sz w:val="18"/>
                <w:szCs w:val="18"/>
                <w:lang w:eastAsia="sl-SI"/>
              </w:rPr>
              <w:t>16</w:t>
            </w:r>
          </w:p>
        </w:tc>
        <w:tc>
          <w:tcPr>
            <w:tcW w:w="3052" w:type="dxa"/>
          </w:tcPr>
          <w:p w14:paraId="3FF7510D" w14:textId="77777777" w:rsidR="00884BBB" w:rsidRPr="002A46AF" w:rsidRDefault="00884BBB" w:rsidP="003E0938">
            <w:pPr>
              <w:rPr>
                <w:sz w:val="18"/>
                <w:szCs w:val="18"/>
                <w:lang w:eastAsia="sl-SI"/>
              </w:rPr>
            </w:pPr>
            <w:r w:rsidRPr="002A46AF">
              <w:rPr>
                <w:sz w:val="18"/>
                <w:szCs w:val="18"/>
              </w:rPr>
              <w:t>Nameščanje posodobitev DNAC (2x letno)</w:t>
            </w:r>
          </w:p>
        </w:tc>
        <w:tc>
          <w:tcPr>
            <w:tcW w:w="3752" w:type="dxa"/>
          </w:tcPr>
          <w:p w14:paraId="0DED3931" w14:textId="77777777" w:rsidR="00884BBB" w:rsidRPr="002A46AF" w:rsidRDefault="00884BBB" w:rsidP="003E0938">
            <w:pPr>
              <w:rPr>
                <w:color w:val="000000"/>
                <w:sz w:val="18"/>
                <w:szCs w:val="18"/>
              </w:rPr>
            </w:pPr>
            <w:r w:rsidRPr="002A46AF">
              <w:rPr>
                <w:color w:val="000000"/>
                <w:sz w:val="18"/>
                <w:szCs w:val="18"/>
              </w:rPr>
              <w:t>Povečanje varnosti IT sistema</w:t>
            </w:r>
          </w:p>
        </w:tc>
        <w:tc>
          <w:tcPr>
            <w:tcW w:w="1134" w:type="dxa"/>
          </w:tcPr>
          <w:p w14:paraId="60B7BBA1" w14:textId="77777777" w:rsidR="00884BBB" w:rsidRPr="002A46AF" w:rsidRDefault="00884BBB" w:rsidP="003E0938">
            <w:pPr>
              <w:jc w:val="center"/>
              <w:rPr>
                <w:sz w:val="18"/>
                <w:szCs w:val="18"/>
              </w:rPr>
            </w:pPr>
            <w:r w:rsidRPr="002A46AF">
              <w:rPr>
                <w:color w:val="000000"/>
                <w:sz w:val="18"/>
                <w:szCs w:val="18"/>
                <w:lang w:eastAsia="sl-SI"/>
              </w:rPr>
              <w:t>srednja</w:t>
            </w:r>
          </w:p>
        </w:tc>
      </w:tr>
      <w:tr w:rsidR="00884BBB" w:rsidRPr="002A46AF" w14:paraId="13DAF59B" w14:textId="77777777" w:rsidTr="003E0938">
        <w:trPr>
          <w:trHeight w:val="454"/>
        </w:trPr>
        <w:tc>
          <w:tcPr>
            <w:tcW w:w="675" w:type="dxa"/>
          </w:tcPr>
          <w:p w14:paraId="11FA4A67" w14:textId="77777777" w:rsidR="00884BBB" w:rsidRPr="002A46AF" w:rsidRDefault="00884BBB" w:rsidP="003E0938">
            <w:pPr>
              <w:jc w:val="center"/>
              <w:rPr>
                <w:color w:val="1F497D"/>
                <w:sz w:val="18"/>
                <w:szCs w:val="18"/>
                <w:lang w:eastAsia="sl-SI"/>
              </w:rPr>
            </w:pPr>
            <w:r w:rsidRPr="002A46AF">
              <w:rPr>
                <w:color w:val="1F497D"/>
                <w:sz w:val="18"/>
                <w:szCs w:val="18"/>
                <w:lang w:eastAsia="sl-SI"/>
              </w:rPr>
              <w:t>17</w:t>
            </w:r>
          </w:p>
        </w:tc>
        <w:tc>
          <w:tcPr>
            <w:tcW w:w="3052" w:type="dxa"/>
          </w:tcPr>
          <w:p w14:paraId="4A05086A" w14:textId="77777777" w:rsidR="00884BBB" w:rsidRPr="002A46AF" w:rsidRDefault="00884BBB" w:rsidP="003E0938">
            <w:pPr>
              <w:rPr>
                <w:sz w:val="18"/>
                <w:szCs w:val="18"/>
                <w:lang w:eastAsia="sl-SI"/>
              </w:rPr>
            </w:pPr>
            <w:r w:rsidRPr="002A46AF">
              <w:rPr>
                <w:sz w:val="18"/>
                <w:szCs w:val="18"/>
              </w:rPr>
              <w:t>Ukrepanje skladno s priporočili neodvisnega varnostnega pregleda (4x letno)</w:t>
            </w:r>
          </w:p>
        </w:tc>
        <w:tc>
          <w:tcPr>
            <w:tcW w:w="3752" w:type="dxa"/>
          </w:tcPr>
          <w:p w14:paraId="3E20B0C9" w14:textId="77777777" w:rsidR="00884BBB" w:rsidRPr="002A46AF" w:rsidRDefault="00884BBB" w:rsidP="003E0938">
            <w:pPr>
              <w:rPr>
                <w:color w:val="000000"/>
                <w:sz w:val="18"/>
                <w:szCs w:val="18"/>
              </w:rPr>
            </w:pPr>
            <w:r w:rsidRPr="002A46AF">
              <w:rPr>
                <w:color w:val="000000"/>
                <w:sz w:val="18"/>
                <w:szCs w:val="18"/>
              </w:rPr>
              <w:t>Povečanje varnosti IT sistema</w:t>
            </w:r>
          </w:p>
        </w:tc>
        <w:tc>
          <w:tcPr>
            <w:tcW w:w="1134" w:type="dxa"/>
          </w:tcPr>
          <w:p w14:paraId="072AE68A" w14:textId="77777777" w:rsidR="00884BBB" w:rsidRPr="002A46AF" w:rsidRDefault="00884BBB" w:rsidP="003E0938">
            <w:pPr>
              <w:jc w:val="center"/>
              <w:rPr>
                <w:sz w:val="18"/>
                <w:szCs w:val="18"/>
              </w:rPr>
            </w:pPr>
            <w:r w:rsidRPr="002A46AF">
              <w:rPr>
                <w:color w:val="000000"/>
                <w:sz w:val="18"/>
                <w:szCs w:val="18"/>
                <w:lang w:eastAsia="sl-SI"/>
              </w:rPr>
              <w:t>srednja</w:t>
            </w:r>
          </w:p>
        </w:tc>
      </w:tr>
      <w:tr w:rsidR="00884BBB" w:rsidRPr="002A46AF" w14:paraId="1EFF40F2" w14:textId="77777777" w:rsidTr="003E0938">
        <w:trPr>
          <w:trHeight w:val="454"/>
        </w:trPr>
        <w:tc>
          <w:tcPr>
            <w:tcW w:w="675" w:type="dxa"/>
          </w:tcPr>
          <w:p w14:paraId="520CFAFF" w14:textId="77777777" w:rsidR="00884BBB" w:rsidRPr="002A46AF" w:rsidRDefault="00884BBB" w:rsidP="003E0938">
            <w:pPr>
              <w:jc w:val="center"/>
              <w:rPr>
                <w:color w:val="1F497D"/>
                <w:sz w:val="18"/>
                <w:szCs w:val="18"/>
                <w:lang w:eastAsia="sl-SI"/>
              </w:rPr>
            </w:pPr>
            <w:r w:rsidRPr="002A46AF">
              <w:rPr>
                <w:color w:val="1F497D"/>
                <w:sz w:val="18"/>
                <w:szCs w:val="18"/>
                <w:lang w:eastAsia="sl-SI"/>
              </w:rPr>
              <w:t>18</w:t>
            </w:r>
          </w:p>
        </w:tc>
        <w:tc>
          <w:tcPr>
            <w:tcW w:w="3052" w:type="dxa"/>
          </w:tcPr>
          <w:p w14:paraId="5705F19C" w14:textId="77777777" w:rsidR="00884BBB" w:rsidRPr="002A46AF" w:rsidRDefault="00884BBB" w:rsidP="003E0938">
            <w:pPr>
              <w:rPr>
                <w:sz w:val="18"/>
                <w:szCs w:val="18"/>
                <w:lang w:eastAsia="sl-SI"/>
              </w:rPr>
            </w:pPr>
            <w:r w:rsidRPr="002A46AF">
              <w:rPr>
                <w:sz w:val="18"/>
                <w:szCs w:val="18"/>
              </w:rPr>
              <w:t>Nameščanje posodobitev strojne-programske (</w:t>
            </w:r>
            <w:proofErr w:type="spellStart"/>
            <w:r w:rsidRPr="002A46AF">
              <w:rPr>
                <w:sz w:val="18"/>
                <w:szCs w:val="18"/>
              </w:rPr>
              <w:t>firmware</w:t>
            </w:r>
            <w:proofErr w:type="spellEnd"/>
            <w:r w:rsidRPr="002A46AF">
              <w:rPr>
                <w:sz w:val="18"/>
                <w:szCs w:val="18"/>
              </w:rPr>
              <w:t xml:space="preserve">) opreme (FW, aktivna mrežna oprema (stikala), </w:t>
            </w:r>
            <w:proofErr w:type="spellStart"/>
            <w:r w:rsidRPr="002A46AF">
              <w:rPr>
                <w:sz w:val="18"/>
                <w:szCs w:val="18"/>
              </w:rPr>
              <w:t>access</w:t>
            </w:r>
            <w:proofErr w:type="spellEnd"/>
            <w:r w:rsidRPr="002A46AF">
              <w:rPr>
                <w:sz w:val="18"/>
                <w:szCs w:val="18"/>
              </w:rPr>
              <w:t xml:space="preserve"> </w:t>
            </w:r>
            <w:proofErr w:type="spellStart"/>
            <w:r w:rsidRPr="002A46AF">
              <w:rPr>
                <w:sz w:val="18"/>
                <w:szCs w:val="18"/>
              </w:rPr>
              <w:t>point</w:t>
            </w:r>
            <w:proofErr w:type="spellEnd"/>
            <w:r w:rsidRPr="002A46AF">
              <w:rPr>
                <w:sz w:val="18"/>
                <w:szCs w:val="18"/>
              </w:rPr>
              <w:t xml:space="preserve"> (</w:t>
            </w:r>
            <w:proofErr w:type="spellStart"/>
            <w:r w:rsidRPr="002A46AF">
              <w:rPr>
                <w:sz w:val="18"/>
                <w:szCs w:val="18"/>
              </w:rPr>
              <w:t>WiFi</w:t>
            </w:r>
            <w:proofErr w:type="spellEnd"/>
            <w:r w:rsidRPr="002A46AF">
              <w:rPr>
                <w:sz w:val="18"/>
                <w:szCs w:val="18"/>
              </w:rPr>
              <w:t xml:space="preserve">), </w:t>
            </w:r>
            <w:proofErr w:type="spellStart"/>
            <w:r w:rsidRPr="002A46AF">
              <w:rPr>
                <w:sz w:val="18"/>
                <w:szCs w:val="18"/>
              </w:rPr>
              <w:t>DataDomain</w:t>
            </w:r>
            <w:proofErr w:type="spellEnd"/>
            <w:r w:rsidRPr="002A46AF">
              <w:rPr>
                <w:sz w:val="18"/>
                <w:szCs w:val="18"/>
              </w:rPr>
              <w:t>, usmerjevalniki) (2x letno)</w:t>
            </w:r>
          </w:p>
        </w:tc>
        <w:tc>
          <w:tcPr>
            <w:tcW w:w="3752" w:type="dxa"/>
          </w:tcPr>
          <w:p w14:paraId="1A12D9DF" w14:textId="77777777" w:rsidR="00884BBB" w:rsidRPr="002A46AF" w:rsidRDefault="00884BBB" w:rsidP="003E0938">
            <w:pPr>
              <w:rPr>
                <w:color w:val="000000"/>
                <w:sz w:val="18"/>
                <w:szCs w:val="18"/>
              </w:rPr>
            </w:pPr>
            <w:r w:rsidRPr="002A46AF">
              <w:rPr>
                <w:color w:val="000000"/>
                <w:sz w:val="18"/>
                <w:szCs w:val="18"/>
              </w:rPr>
              <w:t>Povečanje varnosti IT sistema</w:t>
            </w:r>
          </w:p>
        </w:tc>
        <w:tc>
          <w:tcPr>
            <w:tcW w:w="1134" w:type="dxa"/>
          </w:tcPr>
          <w:p w14:paraId="603CFE93" w14:textId="77777777" w:rsidR="00884BBB" w:rsidRPr="002A46AF" w:rsidRDefault="00884BBB" w:rsidP="003E0938">
            <w:pPr>
              <w:jc w:val="center"/>
              <w:rPr>
                <w:sz w:val="18"/>
                <w:szCs w:val="18"/>
              </w:rPr>
            </w:pPr>
            <w:r w:rsidRPr="002A46AF">
              <w:rPr>
                <w:color w:val="000000"/>
                <w:sz w:val="18"/>
                <w:szCs w:val="18"/>
                <w:lang w:eastAsia="sl-SI"/>
              </w:rPr>
              <w:t>srednja</w:t>
            </w:r>
          </w:p>
        </w:tc>
      </w:tr>
      <w:bookmarkEnd w:id="2"/>
    </w:tbl>
    <w:p w14:paraId="416B3AD6" w14:textId="77777777" w:rsidR="00884BBB" w:rsidRPr="002A46AF" w:rsidRDefault="00884BBB" w:rsidP="00884BBB"/>
    <w:p w14:paraId="49BD030D" w14:textId="77777777" w:rsidR="00884BBB" w:rsidRPr="002A46AF" w:rsidRDefault="00884BBB" w:rsidP="00884BBB">
      <w:r w:rsidRPr="002A46AF">
        <w:t xml:space="preserve">Ponudnik bo storitve izvedel skladno s potrebami in zahtevami naročnika, v dinamiki, ki jo bosta z naročnikom opredelila telefonsko, elektronsko (mail, WEB portal, …) ali pisno. </w:t>
      </w:r>
    </w:p>
    <w:p w14:paraId="732AE55B" w14:textId="77777777" w:rsidR="00884BBB" w:rsidRPr="002A46AF" w:rsidRDefault="00884BBB" w:rsidP="00884BBB">
      <w:pPr>
        <w:jc w:val="both"/>
        <w:rPr>
          <w:sz w:val="12"/>
          <w:szCs w:val="12"/>
        </w:rPr>
      </w:pPr>
    </w:p>
    <w:p w14:paraId="4FADD9E1" w14:textId="77777777" w:rsidR="00884BBB" w:rsidRPr="002A46AF" w:rsidRDefault="00884BBB" w:rsidP="00884BBB">
      <w:pPr>
        <w:jc w:val="both"/>
      </w:pPr>
      <w:r w:rsidRPr="002A46AF">
        <w:t xml:space="preserve">Vzdrževalnina se zaračunava 1 x mesečno za tekoči mesec. Izvajalec izstavi račun za tekoči mesec zadnji dan v mesecu s 30-dnevnim rokom zapadlosti. </w:t>
      </w:r>
    </w:p>
    <w:p w14:paraId="5B8C7676" w14:textId="77777777" w:rsidR="00884BBB" w:rsidRPr="002A46AF" w:rsidRDefault="00884BBB" w:rsidP="00884BBB">
      <w:pPr>
        <w:jc w:val="both"/>
        <w:rPr>
          <w:sz w:val="12"/>
          <w:szCs w:val="12"/>
        </w:rPr>
      </w:pPr>
    </w:p>
    <w:p w14:paraId="0F2B4B28" w14:textId="77777777" w:rsidR="00DB2B90" w:rsidRDefault="00DB2B90" w:rsidP="00884BBB">
      <w:pPr>
        <w:jc w:val="both"/>
      </w:pPr>
    </w:p>
    <w:p w14:paraId="0DD9D1CC" w14:textId="77777777" w:rsidR="00DB2B90" w:rsidRDefault="00DB2B90" w:rsidP="00884BBB">
      <w:pPr>
        <w:jc w:val="both"/>
      </w:pPr>
    </w:p>
    <w:p w14:paraId="02CD88CB" w14:textId="77777777" w:rsidR="00DB2B90" w:rsidRDefault="00DB2B90" w:rsidP="00884BBB">
      <w:pPr>
        <w:jc w:val="both"/>
      </w:pPr>
    </w:p>
    <w:p w14:paraId="36A97205" w14:textId="785227CB" w:rsidR="00884BBB" w:rsidRPr="002A46AF" w:rsidRDefault="00884BBB" w:rsidP="00884BBB">
      <w:pPr>
        <w:jc w:val="both"/>
      </w:pPr>
      <w:r w:rsidRPr="002A46AF">
        <w:t>S podpisom teh specifikacij in zahtev naročnika potrjujemo, da smo z njimi seznanjeni in da smo jih dosledno upoštevali pri pripravi ponudbe, s katero se prijavljamo na javno naročilo za vzdrževanje ITK sistema naročnika Lekarna Ljubljana.</w:t>
      </w:r>
    </w:p>
    <w:p w14:paraId="2AC11859" w14:textId="77777777" w:rsidR="00F94481" w:rsidRDefault="00F94481" w:rsidP="006234AB"/>
    <w:p w14:paraId="518BAC2A" w14:textId="77777777" w:rsidR="0006506A" w:rsidRDefault="0006506A" w:rsidP="006234AB"/>
    <w:p w14:paraId="404EB436" w14:textId="77777777" w:rsidR="0093034F" w:rsidRDefault="0093034F" w:rsidP="006234AB"/>
    <w:p w14:paraId="3FA7C773" w14:textId="77777777" w:rsidR="00235164" w:rsidRPr="000F38A7" w:rsidRDefault="00235164" w:rsidP="006234AB"/>
    <w:p w14:paraId="60A7C699" w14:textId="77777777" w:rsidR="00F94481" w:rsidRPr="00E26D30" w:rsidRDefault="00F94481" w:rsidP="00F94481">
      <w:r w:rsidRPr="0006506A">
        <w:t>V __________________, dne _____________</w:t>
      </w:r>
    </w:p>
    <w:p w14:paraId="1F7AD1BF" w14:textId="77777777" w:rsidR="00F94481" w:rsidRPr="00E26D30" w:rsidRDefault="00F94481" w:rsidP="00F94481">
      <w:pPr>
        <w:ind w:left="5103"/>
      </w:pPr>
      <w:r w:rsidRPr="00E26D30">
        <w:t>Žig in podpis odgovorne osebe ponudnika:</w:t>
      </w:r>
    </w:p>
    <w:p w14:paraId="7462A1D3" w14:textId="77777777" w:rsidR="0093034F" w:rsidRDefault="0093034F" w:rsidP="0093034F">
      <w:pPr>
        <w:ind w:left="5103"/>
      </w:pPr>
    </w:p>
    <w:p w14:paraId="58A941B7" w14:textId="26646425" w:rsidR="0006506A" w:rsidRDefault="00F94481" w:rsidP="0093034F">
      <w:pPr>
        <w:ind w:left="5103"/>
      </w:pPr>
      <w:r w:rsidRPr="00E26D30">
        <w:t>__________________________________</w:t>
      </w:r>
      <w:r w:rsidR="0006506A">
        <w:br w:type="page"/>
      </w:r>
    </w:p>
    <w:p w14:paraId="03880C24" w14:textId="77777777" w:rsidR="00896F82" w:rsidRDefault="00896F82" w:rsidP="00896F82"/>
    <w:p w14:paraId="15467D19" w14:textId="77777777" w:rsidR="00896F82" w:rsidRPr="00896F82" w:rsidRDefault="00896F82" w:rsidP="00896F82">
      <w:pPr>
        <w:pStyle w:val="Naslov3"/>
        <w:jc w:val="right"/>
        <w:rPr>
          <w:color w:val="auto"/>
          <w:sz w:val="20"/>
          <w:szCs w:val="20"/>
        </w:rPr>
      </w:pPr>
      <w:r w:rsidRPr="00896F82">
        <w:rPr>
          <w:color w:val="auto"/>
          <w:sz w:val="20"/>
          <w:szCs w:val="20"/>
        </w:rPr>
        <w:t xml:space="preserve">Obrazec 3a </w:t>
      </w:r>
    </w:p>
    <w:p w14:paraId="4083FEC2" w14:textId="761A41AC" w:rsidR="00896F82" w:rsidRPr="00E26D30" w:rsidRDefault="00896F82" w:rsidP="00896F82">
      <w:pPr>
        <w:rPr>
          <w:bCs/>
          <w:u w:val="single"/>
        </w:rPr>
      </w:pPr>
      <w:r w:rsidRPr="00E26D30">
        <w:t xml:space="preserve">Ljubljana,  </w:t>
      </w:r>
      <w:r w:rsidR="0020189E">
        <w:t>23.1.2024</w:t>
      </w:r>
    </w:p>
    <w:p w14:paraId="22D1401B" w14:textId="15B42843" w:rsidR="00896F82" w:rsidRPr="00E26D30" w:rsidRDefault="00896F82" w:rsidP="00896F82">
      <w:r w:rsidRPr="00E26D30">
        <w:t xml:space="preserve">Številka:   </w:t>
      </w:r>
      <w:r w:rsidR="00B375E3">
        <w:t>503-3/2024</w:t>
      </w:r>
    </w:p>
    <w:p w14:paraId="7CA2297C" w14:textId="77777777" w:rsidR="00896F82" w:rsidRPr="00E26D30" w:rsidRDefault="00896F82" w:rsidP="00896F82">
      <w:pPr>
        <w:jc w:val="both"/>
      </w:pPr>
    </w:p>
    <w:p w14:paraId="741E80B1" w14:textId="77777777" w:rsidR="00896F82" w:rsidRPr="00E26D30" w:rsidRDefault="00896F82" w:rsidP="00896F82">
      <w:pPr>
        <w:spacing w:line="360" w:lineRule="auto"/>
        <w:jc w:val="both"/>
      </w:pPr>
      <w:r w:rsidRPr="00E26D30">
        <w:t xml:space="preserve">Ponudnik:   </w:t>
      </w:r>
      <w:r w:rsidRPr="00E26D30">
        <w:tab/>
        <w:t>______________________</w:t>
      </w:r>
    </w:p>
    <w:p w14:paraId="513BEFE0" w14:textId="77777777" w:rsidR="00896F82" w:rsidRPr="00E26D30" w:rsidRDefault="00896F82" w:rsidP="00896F82">
      <w:pPr>
        <w:spacing w:line="360" w:lineRule="auto"/>
        <w:ind w:left="708" w:firstLine="708"/>
        <w:jc w:val="both"/>
      </w:pPr>
      <w:r w:rsidRPr="00E26D30">
        <w:t>______________________</w:t>
      </w:r>
    </w:p>
    <w:p w14:paraId="036E3BAC" w14:textId="77777777" w:rsidR="00896F82" w:rsidRPr="00E26D30" w:rsidRDefault="00896F82" w:rsidP="00896F82">
      <w:pPr>
        <w:spacing w:line="360" w:lineRule="auto"/>
        <w:ind w:left="708" w:firstLine="708"/>
        <w:jc w:val="both"/>
      </w:pPr>
      <w:r w:rsidRPr="00E26D30">
        <w:t>______________________</w:t>
      </w:r>
    </w:p>
    <w:p w14:paraId="36F3DA0D" w14:textId="77777777" w:rsidR="00896F82" w:rsidRPr="00E26D30" w:rsidRDefault="00896F82" w:rsidP="00896F82">
      <w:pPr>
        <w:jc w:val="both"/>
      </w:pPr>
    </w:p>
    <w:p w14:paraId="4400F0C6" w14:textId="77777777" w:rsidR="00896F82" w:rsidRDefault="00896F82" w:rsidP="00896F82">
      <w:pPr>
        <w:rPr>
          <w:b/>
        </w:rPr>
      </w:pPr>
    </w:p>
    <w:p w14:paraId="7321C3C7" w14:textId="77777777" w:rsidR="00896F82" w:rsidRPr="00E26D30" w:rsidRDefault="00896F82" w:rsidP="00896F82">
      <w:pPr>
        <w:rPr>
          <w:b/>
        </w:rPr>
      </w:pPr>
    </w:p>
    <w:p w14:paraId="7160A00D" w14:textId="77777777" w:rsidR="00896F82" w:rsidRPr="00E26D30" w:rsidRDefault="00896F82" w:rsidP="00896F82">
      <w:pPr>
        <w:jc w:val="center"/>
        <w:rPr>
          <w:b/>
        </w:rPr>
      </w:pPr>
      <w:r w:rsidRPr="00E26D30">
        <w:rPr>
          <w:b/>
        </w:rPr>
        <w:t>Pooblastilo</w:t>
      </w:r>
    </w:p>
    <w:p w14:paraId="22E90F2E" w14:textId="77777777" w:rsidR="00896F82" w:rsidRPr="00E26D30" w:rsidRDefault="00896F82" w:rsidP="00896F82">
      <w:pPr>
        <w:jc w:val="center"/>
        <w:rPr>
          <w:b/>
        </w:rPr>
      </w:pPr>
      <w:r w:rsidRPr="00E26D30">
        <w:rPr>
          <w:b/>
        </w:rPr>
        <w:t xml:space="preserve">za pridobitev potrdila iz kazenske evidence pravnih oseb </w:t>
      </w:r>
    </w:p>
    <w:p w14:paraId="61F8264F" w14:textId="77777777" w:rsidR="00896F82" w:rsidRPr="00E26D30" w:rsidRDefault="00896F82" w:rsidP="00896F82">
      <w:pPr>
        <w:jc w:val="both"/>
        <w:rPr>
          <w:lang w:val="pl-PL"/>
        </w:rPr>
      </w:pPr>
    </w:p>
    <w:p w14:paraId="07E2934C" w14:textId="77777777" w:rsidR="00896F82" w:rsidRPr="00E26D30" w:rsidRDefault="00896F82" w:rsidP="00896F82">
      <w:pPr>
        <w:jc w:val="both"/>
        <w:rPr>
          <w:lang w:val="pl-PL"/>
        </w:rPr>
      </w:pPr>
    </w:p>
    <w:p w14:paraId="1A3981FC" w14:textId="7992E785" w:rsidR="00896F82" w:rsidRPr="00E26D30" w:rsidRDefault="00896F82" w:rsidP="00896F82">
      <w:pPr>
        <w:jc w:val="both"/>
      </w:pPr>
      <w:r w:rsidRPr="00E26D30">
        <w:rPr>
          <w:lang w:val="pl-PL"/>
        </w:rPr>
        <w:t xml:space="preserve">Pooblaščamo Lekarno Ljubljana, da za potrebe preverjanja izpolnjevanja pogojev v postopku oddaje javnega naročila </w:t>
      </w:r>
      <w:r w:rsidR="00B375E3">
        <w:t>za vzdrževanje ITK sistema Lekarne Ljubljana</w:t>
      </w:r>
      <w:r w:rsidRPr="00E26D30">
        <w:rPr>
          <w:lang w:val="pl-PL"/>
        </w:rPr>
        <w:t>:</w:t>
      </w:r>
    </w:p>
    <w:p w14:paraId="2B3C5CF1" w14:textId="77777777" w:rsidR="00896F82" w:rsidRPr="00E26D30" w:rsidRDefault="00896F82" w:rsidP="00896F82">
      <w:pPr>
        <w:jc w:val="both"/>
      </w:pPr>
    </w:p>
    <w:p w14:paraId="45C64C76" w14:textId="77777777" w:rsidR="00896F82" w:rsidRPr="00E26D30" w:rsidRDefault="00896F82" w:rsidP="005A14AC">
      <w:pPr>
        <w:pStyle w:val="Odstavekseznama"/>
        <w:numPr>
          <w:ilvl w:val="0"/>
          <w:numId w:val="16"/>
        </w:numPr>
        <w:rPr>
          <w:rFonts w:ascii="Arial" w:hAnsi="Arial" w:cs="Arial"/>
          <w:lang w:val="pl-PL"/>
        </w:rPr>
      </w:pPr>
      <w:r w:rsidRPr="00E26D30">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63702C92" w14:textId="77777777" w:rsidR="00896F82" w:rsidRPr="00E26D30" w:rsidRDefault="00896F82" w:rsidP="00896F82">
      <w:pPr>
        <w:rPr>
          <w:lang w:val="pl-PL"/>
        </w:rPr>
      </w:pPr>
    </w:p>
    <w:p w14:paraId="616AD7D8" w14:textId="77777777" w:rsidR="00896F82" w:rsidRPr="00E26D30" w:rsidRDefault="00896F82" w:rsidP="00896F82">
      <w:pPr>
        <w:rPr>
          <w:lang w:val="pl-PL"/>
        </w:rPr>
      </w:pPr>
    </w:p>
    <w:p w14:paraId="5AE76E81" w14:textId="77777777" w:rsidR="00896F82" w:rsidRPr="00E26D30" w:rsidRDefault="00896F82" w:rsidP="00896F82">
      <w:r w:rsidRPr="00E26D30">
        <w:t>Podatki o pravni osebi:</w:t>
      </w:r>
    </w:p>
    <w:p w14:paraId="7B87406C" w14:textId="77777777" w:rsidR="00896F82" w:rsidRPr="00E26D30" w:rsidRDefault="00896F82" w:rsidP="00896F82">
      <w:pPr>
        <w:rPr>
          <w:bCs/>
        </w:rPr>
      </w:pPr>
    </w:p>
    <w:p w14:paraId="0EBF6F37" w14:textId="77777777" w:rsidR="00896F82" w:rsidRPr="00E26D30" w:rsidRDefault="00896F82" w:rsidP="005A14AC">
      <w:pPr>
        <w:widowControl/>
        <w:numPr>
          <w:ilvl w:val="0"/>
          <w:numId w:val="15"/>
        </w:numPr>
        <w:spacing w:line="480" w:lineRule="auto"/>
        <w:ind w:left="357" w:hanging="357"/>
      </w:pPr>
      <w:r w:rsidRPr="00E26D30">
        <w:rPr>
          <w:bCs/>
        </w:rPr>
        <w:t>Polno ime podjetja</w:t>
      </w:r>
      <w:r w:rsidRPr="00E26D30">
        <w:t>: ____________________________________________</w:t>
      </w:r>
      <w:r>
        <w:t>___________</w:t>
      </w:r>
      <w:r w:rsidRPr="00E26D30">
        <w:t>______</w:t>
      </w:r>
    </w:p>
    <w:p w14:paraId="611A4DBF" w14:textId="77777777" w:rsidR="00896F82" w:rsidRPr="00E26D30" w:rsidRDefault="00896F82" w:rsidP="00896F82">
      <w:pPr>
        <w:spacing w:line="480" w:lineRule="auto"/>
        <w:ind w:left="357"/>
      </w:pPr>
      <w:r w:rsidRPr="00E26D30">
        <w:t>__________________________________________________________________</w:t>
      </w:r>
      <w:r>
        <w:t>___________</w:t>
      </w:r>
    </w:p>
    <w:p w14:paraId="49257E24" w14:textId="77777777" w:rsidR="00896F82" w:rsidRPr="00E26D30" w:rsidRDefault="00896F82" w:rsidP="005A14AC">
      <w:pPr>
        <w:widowControl/>
        <w:numPr>
          <w:ilvl w:val="0"/>
          <w:numId w:val="15"/>
        </w:numPr>
        <w:spacing w:line="480" w:lineRule="auto"/>
        <w:ind w:left="357" w:hanging="357"/>
      </w:pPr>
      <w:r w:rsidRPr="00E26D30">
        <w:rPr>
          <w:bCs/>
        </w:rPr>
        <w:t>Sedež podjetja</w:t>
      </w:r>
      <w:r w:rsidRPr="00E26D30">
        <w:t>: _____________________________________________________</w:t>
      </w:r>
      <w:r>
        <w:t>___________</w:t>
      </w:r>
    </w:p>
    <w:p w14:paraId="3E64F82E" w14:textId="77777777" w:rsidR="00896F82" w:rsidRPr="00E26D30" w:rsidRDefault="00896F82" w:rsidP="005A14AC">
      <w:pPr>
        <w:widowControl/>
        <w:numPr>
          <w:ilvl w:val="0"/>
          <w:numId w:val="15"/>
        </w:numPr>
        <w:spacing w:line="480" w:lineRule="auto"/>
        <w:ind w:left="357" w:hanging="357"/>
      </w:pPr>
      <w:r w:rsidRPr="00E26D30">
        <w:rPr>
          <w:bCs/>
        </w:rPr>
        <w:t>Občina sedeža podjetja</w:t>
      </w:r>
      <w:r w:rsidRPr="00E26D30">
        <w:t>: ______________________________________________</w:t>
      </w:r>
      <w:r>
        <w:t>___________</w:t>
      </w:r>
    </w:p>
    <w:p w14:paraId="4291D307" w14:textId="77777777" w:rsidR="00896F82" w:rsidRPr="00E26D30" w:rsidRDefault="00896F82" w:rsidP="005A14AC">
      <w:pPr>
        <w:widowControl/>
        <w:numPr>
          <w:ilvl w:val="0"/>
          <w:numId w:val="15"/>
        </w:numPr>
        <w:spacing w:line="480" w:lineRule="auto"/>
        <w:ind w:left="357" w:hanging="357"/>
      </w:pPr>
      <w:r w:rsidRPr="00E26D30">
        <w:rPr>
          <w:bCs/>
        </w:rPr>
        <w:t>Matična številka podjetja</w:t>
      </w:r>
      <w:r w:rsidRPr="00E26D30">
        <w:t xml:space="preserve">: </w:t>
      </w:r>
      <w:r w:rsidRPr="00E26D30">
        <w:tab/>
        <w:t>________________</w:t>
      </w:r>
      <w:r>
        <w:t>_________________</w:t>
      </w:r>
    </w:p>
    <w:p w14:paraId="6F5996F8" w14:textId="77777777" w:rsidR="00896F82" w:rsidRPr="00E26D30" w:rsidRDefault="00896F82" w:rsidP="005A14AC">
      <w:pPr>
        <w:widowControl/>
        <w:numPr>
          <w:ilvl w:val="0"/>
          <w:numId w:val="15"/>
        </w:numPr>
        <w:spacing w:line="480" w:lineRule="auto"/>
        <w:ind w:left="357" w:hanging="357"/>
      </w:pPr>
      <w:r w:rsidRPr="00E26D30">
        <w:t>Identifikacijska št. za DDV:</w:t>
      </w:r>
      <w:r w:rsidRPr="00E26D30">
        <w:tab/>
        <w:t>SI ______________</w:t>
      </w:r>
      <w:r>
        <w:t>_________________</w:t>
      </w:r>
    </w:p>
    <w:p w14:paraId="5B01A9B8" w14:textId="77777777" w:rsidR="00896F82" w:rsidRPr="00E26D30" w:rsidRDefault="00896F82" w:rsidP="00896F82">
      <w:pPr>
        <w:jc w:val="both"/>
      </w:pPr>
    </w:p>
    <w:p w14:paraId="69D8DAF9" w14:textId="1BE8CE15" w:rsidR="00896F82" w:rsidRPr="00E26D30" w:rsidRDefault="00896F82" w:rsidP="00896F82">
      <w:pPr>
        <w:jc w:val="both"/>
      </w:pPr>
      <w:r w:rsidRPr="00E26D30">
        <w:t xml:space="preserve">Pooblastilo je sestavni del in priloga ponudbe, s katero se prijavljamo na </w:t>
      </w:r>
      <w:r>
        <w:t xml:space="preserve">javno naročilo </w:t>
      </w:r>
      <w:r w:rsidR="00B375E3">
        <w:t>za vzdrževanje ITK sistema Lekarne Ljubljana</w:t>
      </w:r>
      <w:r w:rsidRPr="00E26D30">
        <w:t>.</w:t>
      </w:r>
    </w:p>
    <w:p w14:paraId="3F556836" w14:textId="77777777" w:rsidR="00896F82" w:rsidRPr="00E26D30" w:rsidRDefault="00896F82" w:rsidP="00896F82">
      <w:pPr>
        <w:jc w:val="both"/>
      </w:pPr>
    </w:p>
    <w:p w14:paraId="4A8BACB8" w14:textId="77777777" w:rsidR="00896F82" w:rsidRPr="00E26D30" w:rsidRDefault="00896F82" w:rsidP="00896F82">
      <w:pPr>
        <w:jc w:val="both"/>
      </w:pPr>
    </w:p>
    <w:p w14:paraId="6B6DE529" w14:textId="77777777" w:rsidR="00896F82" w:rsidRPr="00E26D30" w:rsidRDefault="00896F82" w:rsidP="00896F82">
      <w:pPr>
        <w:jc w:val="both"/>
      </w:pPr>
    </w:p>
    <w:p w14:paraId="71FD3952" w14:textId="77777777" w:rsidR="00896F82" w:rsidRPr="00E26D30" w:rsidRDefault="00896F82" w:rsidP="00896F82">
      <w:pPr>
        <w:jc w:val="both"/>
      </w:pPr>
    </w:p>
    <w:p w14:paraId="1A8D007E" w14:textId="77777777" w:rsidR="00896F82" w:rsidRPr="00E26D30" w:rsidRDefault="00896F82" w:rsidP="00896F82">
      <w:pPr>
        <w:ind w:left="4536"/>
        <w:jc w:val="both"/>
      </w:pPr>
      <w:r w:rsidRPr="00E26D30">
        <w:t>Žig in podpis odgovorne osebe ponudnika:</w:t>
      </w:r>
    </w:p>
    <w:p w14:paraId="2E58A56F" w14:textId="77777777" w:rsidR="00896F82" w:rsidRPr="00E26D30" w:rsidRDefault="00896F82" w:rsidP="00896F82">
      <w:pPr>
        <w:ind w:left="4536"/>
        <w:jc w:val="both"/>
      </w:pPr>
    </w:p>
    <w:p w14:paraId="19CF6DFD" w14:textId="77777777" w:rsidR="00896F82" w:rsidRPr="00E26D30" w:rsidRDefault="00896F82" w:rsidP="00896F82">
      <w:pPr>
        <w:ind w:left="4536"/>
        <w:jc w:val="both"/>
      </w:pPr>
      <w:r w:rsidRPr="00E26D30">
        <w:t>__________________________________</w:t>
      </w:r>
    </w:p>
    <w:p w14:paraId="45BB5482" w14:textId="77777777" w:rsidR="00896F82" w:rsidRPr="00E26D30" w:rsidRDefault="00896F82" w:rsidP="00896F82">
      <w:pPr>
        <w:jc w:val="both"/>
      </w:pPr>
    </w:p>
    <w:p w14:paraId="3EA5D1A6" w14:textId="77777777" w:rsidR="00896F82" w:rsidRPr="00E26D30" w:rsidRDefault="00896F82" w:rsidP="00896F82"/>
    <w:p w14:paraId="7A689FA6" w14:textId="77777777" w:rsidR="00896F82" w:rsidRPr="00E26D30" w:rsidRDefault="00896F82" w:rsidP="00896F82">
      <w:r w:rsidRPr="00E26D30">
        <w:t>V __________________, dne _____________</w:t>
      </w:r>
    </w:p>
    <w:p w14:paraId="1AC1950C" w14:textId="77777777" w:rsidR="00896F82" w:rsidRPr="00E26D30" w:rsidRDefault="00896F82" w:rsidP="00896F82">
      <w:pPr>
        <w:jc w:val="center"/>
        <w:rPr>
          <w:i/>
          <w:smallCaps/>
        </w:rPr>
      </w:pPr>
    </w:p>
    <w:p w14:paraId="0F7FBD03" w14:textId="77777777" w:rsidR="00896F82" w:rsidRPr="00E26D30" w:rsidRDefault="00896F82" w:rsidP="00896F82">
      <w:pPr>
        <w:jc w:val="center"/>
        <w:rPr>
          <w:i/>
          <w:smallCaps/>
        </w:rPr>
      </w:pPr>
    </w:p>
    <w:p w14:paraId="3282D2CA" w14:textId="77777777" w:rsidR="00896F82" w:rsidRPr="00E26D30" w:rsidRDefault="00896F82" w:rsidP="00896F82">
      <w:pPr>
        <w:jc w:val="center"/>
        <w:rPr>
          <w:i/>
          <w:smallCaps/>
        </w:rPr>
      </w:pPr>
    </w:p>
    <w:p w14:paraId="5FDD59C9" w14:textId="77777777" w:rsidR="00896F82" w:rsidRPr="00E26D30" w:rsidRDefault="00896F82" w:rsidP="00896F82">
      <w:pPr>
        <w:pBdr>
          <w:top w:val="single" w:sz="4" w:space="1" w:color="A6A6A6" w:themeColor="background1" w:themeShade="A6"/>
        </w:pBdr>
        <w:jc w:val="center"/>
        <w:rPr>
          <w:smallCaps/>
        </w:rPr>
      </w:pPr>
      <w:r w:rsidRPr="00E26D30">
        <w:rPr>
          <w:i/>
          <w:smallCaps/>
          <w:color w:val="808080" w:themeColor="background1" w:themeShade="80"/>
        </w:rPr>
        <w:t xml:space="preserve">(v ponudbi predložiti izjavo ponudnika/partnerja v skupni ponudbi/podizvajalca) </w:t>
      </w:r>
      <w:r w:rsidRPr="00E26D30">
        <w:rPr>
          <w:smallCaps/>
        </w:rPr>
        <w:br w:type="page"/>
      </w:r>
    </w:p>
    <w:p w14:paraId="49CA5C05" w14:textId="77777777" w:rsidR="00896F82" w:rsidRPr="00896F82" w:rsidRDefault="00896F82" w:rsidP="00896F82">
      <w:pPr>
        <w:pStyle w:val="Naslov3"/>
        <w:jc w:val="right"/>
        <w:rPr>
          <w:color w:val="auto"/>
          <w:sz w:val="20"/>
          <w:szCs w:val="20"/>
        </w:rPr>
      </w:pPr>
      <w:r w:rsidRPr="00896F82">
        <w:rPr>
          <w:color w:val="auto"/>
          <w:sz w:val="20"/>
          <w:szCs w:val="20"/>
        </w:rPr>
        <w:lastRenderedPageBreak/>
        <w:t>Obrazec 3b</w:t>
      </w:r>
    </w:p>
    <w:p w14:paraId="5095074D" w14:textId="53D3D8ED" w:rsidR="00896F82" w:rsidRPr="00E26D30" w:rsidRDefault="00896F82" w:rsidP="00896F82">
      <w:pPr>
        <w:rPr>
          <w:bCs/>
          <w:u w:val="single"/>
        </w:rPr>
      </w:pPr>
      <w:r w:rsidRPr="00E26D30">
        <w:t xml:space="preserve">Ljubljana,  </w:t>
      </w:r>
      <w:r w:rsidR="0020189E">
        <w:t>23.1.2024</w:t>
      </w:r>
    </w:p>
    <w:p w14:paraId="0045F75C" w14:textId="362D77F6" w:rsidR="00896F82" w:rsidRPr="00E26D30" w:rsidRDefault="00896F82" w:rsidP="00896F82">
      <w:r w:rsidRPr="00E26D30">
        <w:t xml:space="preserve">Številka:   </w:t>
      </w:r>
      <w:r w:rsidR="00B375E3">
        <w:t>503-3/2024</w:t>
      </w:r>
    </w:p>
    <w:p w14:paraId="3F9FD75F" w14:textId="77777777" w:rsidR="00896F82" w:rsidRPr="00E26D30" w:rsidRDefault="00896F82" w:rsidP="00896F82">
      <w:pPr>
        <w:jc w:val="both"/>
      </w:pPr>
    </w:p>
    <w:p w14:paraId="721623DC" w14:textId="77777777" w:rsidR="00896F82" w:rsidRPr="00E26D30" w:rsidRDefault="00896F82" w:rsidP="00896F82">
      <w:pPr>
        <w:jc w:val="both"/>
      </w:pPr>
    </w:p>
    <w:p w14:paraId="566AB2A5" w14:textId="77777777" w:rsidR="00896F82" w:rsidRPr="00E26D30" w:rsidRDefault="00896F82" w:rsidP="00896F82">
      <w:pPr>
        <w:spacing w:line="360" w:lineRule="auto"/>
        <w:jc w:val="both"/>
      </w:pPr>
      <w:r w:rsidRPr="00E26D30">
        <w:t xml:space="preserve">Ponudnik:   </w:t>
      </w:r>
      <w:r w:rsidRPr="00E26D30">
        <w:tab/>
        <w:t>______________________</w:t>
      </w:r>
    </w:p>
    <w:p w14:paraId="56544A5E" w14:textId="77777777" w:rsidR="00896F82" w:rsidRPr="00E26D30" w:rsidRDefault="00896F82" w:rsidP="00896F82">
      <w:pPr>
        <w:spacing w:line="360" w:lineRule="auto"/>
        <w:ind w:left="708" w:firstLine="708"/>
        <w:jc w:val="both"/>
      </w:pPr>
      <w:r w:rsidRPr="00E26D30">
        <w:t>______________________</w:t>
      </w:r>
    </w:p>
    <w:p w14:paraId="7AB5DD99" w14:textId="77777777" w:rsidR="00896F82" w:rsidRPr="00E26D30" w:rsidRDefault="00896F82" w:rsidP="00896F82">
      <w:pPr>
        <w:spacing w:line="360" w:lineRule="auto"/>
        <w:ind w:left="708" w:firstLine="708"/>
        <w:jc w:val="both"/>
      </w:pPr>
      <w:r w:rsidRPr="00E26D30">
        <w:t>______________________</w:t>
      </w:r>
    </w:p>
    <w:p w14:paraId="2E03348A" w14:textId="77777777" w:rsidR="00896F82" w:rsidRPr="00E26D30" w:rsidRDefault="00896F82" w:rsidP="00896F82">
      <w:pPr>
        <w:jc w:val="both"/>
      </w:pPr>
    </w:p>
    <w:p w14:paraId="4C0352A5" w14:textId="77777777" w:rsidR="00896F82" w:rsidRPr="00E26D30" w:rsidRDefault="00896F82" w:rsidP="00896F82">
      <w:pPr>
        <w:jc w:val="center"/>
        <w:rPr>
          <w:b/>
        </w:rPr>
      </w:pPr>
    </w:p>
    <w:p w14:paraId="36866CD8" w14:textId="77777777" w:rsidR="00896F82" w:rsidRPr="00E26D30" w:rsidRDefault="00896F82" w:rsidP="00896F82">
      <w:pPr>
        <w:jc w:val="center"/>
        <w:rPr>
          <w:b/>
        </w:rPr>
      </w:pPr>
      <w:r w:rsidRPr="00E26D30">
        <w:rPr>
          <w:b/>
        </w:rPr>
        <w:t>Pooblastilo</w:t>
      </w:r>
    </w:p>
    <w:p w14:paraId="5E0A5955" w14:textId="77777777" w:rsidR="00896F82" w:rsidRPr="00E26D30" w:rsidRDefault="00896F82" w:rsidP="00896F82">
      <w:pPr>
        <w:jc w:val="center"/>
        <w:rPr>
          <w:b/>
        </w:rPr>
      </w:pPr>
      <w:r w:rsidRPr="00E26D30">
        <w:rPr>
          <w:b/>
        </w:rPr>
        <w:t xml:space="preserve">za pridobitev potrdila iz kazenske evidence fizičnih oseb </w:t>
      </w:r>
    </w:p>
    <w:p w14:paraId="4E11FAEE" w14:textId="77777777" w:rsidR="00896F82" w:rsidRPr="00E26D30" w:rsidRDefault="00896F82" w:rsidP="00896F82">
      <w:pPr>
        <w:jc w:val="center"/>
        <w:rPr>
          <w:b/>
        </w:rPr>
      </w:pPr>
    </w:p>
    <w:p w14:paraId="22D44944" w14:textId="77777777" w:rsidR="00896F82" w:rsidRPr="00E26D30" w:rsidRDefault="00896F82" w:rsidP="00896F82"/>
    <w:p w14:paraId="450B7026" w14:textId="4807B80A" w:rsidR="00896F82" w:rsidRPr="00E26D30" w:rsidRDefault="00896F82" w:rsidP="00896F82">
      <w:pPr>
        <w:jc w:val="both"/>
      </w:pPr>
      <w:r w:rsidRPr="00E26D30">
        <w:t xml:space="preserve">Spodaj podpisani/a ____________________________ (ime in priimek) pooblaščam Lekarno Ljubljana, da za potrebe preverjanja izpolnjevanja pogojev v postopku javnega naročila </w:t>
      </w:r>
      <w:r w:rsidR="00B375E3">
        <w:t>za vzdrževanje ITK sistema Lekarne Ljubljana</w:t>
      </w:r>
      <w:r w:rsidRPr="00E26D30">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E26D30" w:rsidRDefault="00896F82" w:rsidP="00896F82">
      <w:pPr>
        <w:rPr>
          <w:lang w:val="pl-PL"/>
        </w:rPr>
      </w:pPr>
    </w:p>
    <w:p w14:paraId="67578FD2" w14:textId="77777777" w:rsidR="00896F82" w:rsidRPr="00E26D30" w:rsidRDefault="00896F82" w:rsidP="00896F82">
      <w:pPr>
        <w:rPr>
          <w:u w:val="single"/>
          <w:lang w:val="pl-PL"/>
        </w:rPr>
      </w:pPr>
      <w:r w:rsidRPr="00E26D30">
        <w:rPr>
          <w:u w:val="single"/>
          <w:lang w:val="pl-PL"/>
        </w:rPr>
        <w:t>Moji osebni podatki so naslednji:</w:t>
      </w:r>
    </w:p>
    <w:p w14:paraId="25355C5C" w14:textId="39B1E388" w:rsidR="00896F82" w:rsidRPr="00E26D30" w:rsidRDefault="00896F82" w:rsidP="005A14AC">
      <w:pPr>
        <w:widowControl/>
        <w:numPr>
          <w:ilvl w:val="0"/>
          <w:numId w:val="18"/>
        </w:numPr>
        <w:spacing w:line="480" w:lineRule="auto"/>
        <w:rPr>
          <w:lang w:val="pl-PL"/>
        </w:rPr>
      </w:pPr>
      <w:r w:rsidRPr="00E26D30">
        <w:rPr>
          <w:lang w:val="pl-PL"/>
        </w:rPr>
        <w:t xml:space="preserve">EMŠO </w:t>
      </w:r>
      <w:r w:rsidRPr="00E26D30">
        <w:rPr>
          <w:i/>
          <w:lang w:val="pl-PL"/>
        </w:rPr>
        <w:t>oz. ID številko, če oseba ni pridobila EMŠO in ni državljan RS</w:t>
      </w:r>
      <w:r w:rsidRPr="00E26D30">
        <w:rPr>
          <w:lang w:val="pl-PL"/>
        </w:rPr>
        <w:t xml:space="preserve">: </w:t>
      </w:r>
      <w:r w:rsidRPr="00E26D30">
        <w:rPr>
          <w:b/>
        </w:rPr>
        <w:t>_________________</w:t>
      </w:r>
    </w:p>
    <w:p w14:paraId="0B24EC93" w14:textId="77777777" w:rsidR="00896F82" w:rsidRPr="00E26D30" w:rsidRDefault="00896F82" w:rsidP="005A14AC">
      <w:pPr>
        <w:widowControl/>
        <w:numPr>
          <w:ilvl w:val="0"/>
          <w:numId w:val="18"/>
        </w:numPr>
        <w:spacing w:line="480" w:lineRule="auto"/>
        <w:ind w:left="357" w:hanging="357"/>
      </w:pPr>
      <w:r w:rsidRPr="00E26D30">
        <w:t>datum rojstva:</w:t>
      </w:r>
      <w:r>
        <w:t xml:space="preserve"> </w:t>
      </w:r>
      <w:r>
        <w:tab/>
        <w:t>____________</w:t>
      </w:r>
      <w:r w:rsidRPr="00E26D30">
        <w:t>_____________</w:t>
      </w:r>
    </w:p>
    <w:p w14:paraId="22946AE4" w14:textId="77777777" w:rsidR="00896F82" w:rsidRPr="00E26D30" w:rsidRDefault="00896F82" w:rsidP="005A14AC">
      <w:pPr>
        <w:widowControl/>
        <w:numPr>
          <w:ilvl w:val="0"/>
          <w:numId w:val="18"/>
        </w:numPr>
        <w:spacing w:line="480" w:lineRule="auto"/>
        <w:ind w:left="357" w:hanging="357"/>
      </w:pPr>
      <w:r w:rsidRPr="00E26D30">
        <w:t xml:space="preserve">kraj rojstva: </w:t>
      </w:r>
      <w:r w:rsidRPr="00E26D30">
        <w:tab/>
      </w:r>
      <w:r>
        <w:t>____________</w:t>
      </w:r>
      <w:r w:rsidRPr="00E26D30">
        <w:t>_____________</w:t>
      </w:r>
    </w:p>
    <w:p w14:paraId="32D57C1A" w14:textId="77777777" w:rsidR="00896F82" w:rsidRPr="00E26D30" w:rsidRDefault="00896F82" w:rsidP="005A14AC">
      <w:pPr>
        <w:widowControl/>
        <w:numPr>
          <w:ilvl w:val="0"/>
          <w:numId w:val="18"/>
        </w:numPr>
        <w:spacing w:line="480" w:lineRule="auto"/>
        <w:ind w:left="357" w:hanging="357"/>
      </w:pPr>
      <w:r w:rsidRPr="00E26D30">
        <w:t xml:space="preserve">občina rojstva: </w:t>
      </w:r>
      <w:r>
        <w:tab/>
        <w:t>____________</w:t>
      </w:r>
      <w:r w:rsidRPr="00E26D30">
        <w:t>_____________</w:t>
      </w:r>
    </w:p>
    <w:p w14:paraId="4306D207" w14:textId="77777777" w:rsidR="00896F82" w:rsidRPr="00E26D30" w:rsidRDefault="00896F82" w:rsidP="005A14AC">
      <w:pPr>
        <w:widowControl/>
        <w:numPr>
          <w:ilvl w:val="0"/>
          <w:numId w:val="18"/>
        </w:numPr>
        <w:spacing w:line="480" w:lineRule="auto"/>
        <w:ind w:left="357" w:hanging="357"/>
      </w:pPr>
      <w:r w:rsidRPr="00E26D30">
        <w:t xml:space="preserve">država rojstva: </w:t>
      </w:r>
      <w:r>
        <w:tab/>
        <w:t>____________</w:t>
      </w:r>
      <w:r w:rsidRPr="00E26D30">
        <w:t>_____________</w:t>
      </w:r>
    </w:p>
    <w:p w14:paraId="77B4358D" w14:textId="77777777" w:rsidR="00896F82" w:rsidRPr="00E26D30" w:rsidRDefault="00896F82" w:rsidP="005A14AC">
      <w:pPr>
        <w:widowControl/>
        <w:numPr>
          <w:ilvl w:val="0"/>
          <w:numId w:val="18"/>
        </w:numPr>
        <w:ind w:left="357" w:hanging="357"/>
      </w:pPr>
      <w:r w:rsidRPr="00E26D30">
        <w:t>naslov stalnega bivališča (ulica, hišna št., poštna številka, kraj):</w:t>
      </w:r>
    </w:p>
    <w:p w14:paraId="57774859" w14:textId="77777777" w:rsidR="00896F82" w:rsidRPr="00E26D30" w:rsidRDefault="00896F82" w:rsidP="005A14AC">
      <w:pPr>
        <w:widowControl/>
        <w:numPr>
          <w:ilvl w:val="0"/>
          <w:numId w:val="19"/>
        </w:numPr>
        <w:spacing w:line="480" w:lineRule="auto"/>
      </w:pPr>
      <w:r w:rsidRPr="00E26D30">
        <w:t>______________________________________________________</w:t>
      </w:r>
      <w:r>
        <w:t>________</w:t>
      </w:r>
      <w:r w:rsidRPr="00E26D30">
        <w:t>_______</w:t>
      </w:r>
    </w:p>
    <w:p w14:paraId="161F6E5A" w14:textId="77777777" w:rsidR="00896F82" w:rsidRPr="00E26D30" w:rsidRDefault="00896F82" w:rsidP="005A14AC">
      <w:pPr>
        <w:widowControl/>
        <w:numPr>
          <w:ilvl w:val="0"/>
          <w:numId w:val="18"/>
        </w:numPr>
        <w:ind w:left="357" w:hanging="357"/>
      </w:pPr>
      <w:r w:rsidRPr="00E26D30">
        <w:t>naslov začasnega bivališča (ulica, hišna št., poštna številka, kraj):</w:t>
      </w:r>
    </w:p>
    <w:p w14:paraId="4ED93B60" w14:textId="77777777" w:rsidR="00896F82" w:rsidRPr="00E26D30" w:rsidRDefault="00896F82" w:rsidP="005A14AC">
      <w:pPr>
        <w:widowControl/>
        <w:numPr>
          <w:ilvl w:val="0"/>
          <w:numId w:val="19"/>
        </w:numPr>
        <w:spacing w:line="480" w:lineRule="auto"/>
      </w:pPr>
      <w:r w:rsidRPr="00E26D30">
        <w:t>_____________________________________________________________</w:t>
      </w:r>
      <w:r>
        <w:t>________</w:t>
      </w:r>
    </w:p>
    <w:p w14:paraId="7EC7B30E" w14:textId="77777777" w:rsidR="00896F82" w:rsidRPr="00E26D30" w:rsidRDefault="00896F82" w:rsidP="005A14AC">
      <w:pPr>
        <w:widowControl/>
        <w:numPr>
          <w:ilvl w:val="0"/>
          <w:numId w:val="20"/>
        </w:numPr>
        <w:spacing w:line="480" w:lineRule="auto"/>
        <w:ind w:left="357" w:hanging="357"/>
      </w:pPr>
      <w:r w:rsidRPr="00E26D30">
        <w:t>državljanstvo: ____</w:t>
      </w:r>
      <w:r>
        <w:t>______________</w:t>
      </w:r>
      <w:r w:rsidRPr="00E26D30">
        <w:t>____________</w:t>
      </w:r>
    </w:p>
    <w:p w14:paraId="4E2D107A" w14:textId="77777777" w:rsidR="00896F82" w:rsidRPr="00E26D30" w:rsidRDefault="00896F82" w:rsidP="005A14AC">
      <w:pPr>
        <w:widowControl/>
        <w:numPr>
          <w:ilvl w:val="0"/>
          <w:numId w:val="17"/>
        </w:numPr>
        <w:spacing w:line="480" w:lineRule="auto"/>
        <w:ind w:left="357" w:hanging="357"/>
      </w:pPr>
      <w:r w:rsidRPr="00E26D30">
        <w:t>moj prejšnji priimek se je glasil: _________________</w:t>
      </w:r>
    </w:p>
    <w:p w14:paraId="31DE03D8" w14:textId="77777777" w:rsidR="00896F82" w:rsidRPr="00E26D30" w:rsidRDefault="00896F82" w:rsidP="00896F82">
      <w:pPr>
        <w:jc w:val="both"/>
      </w:pPr>
    </w:p>
    <w:p w14:paraId="2D46420C" w14:textId="17A3F574" w:rsidR="00896F82" w:rsidRPr="00E26D30" w:rsidRDefault="00896F82" w:rsidP="00896F82">
      <w:pPr>
        <w:jc w:val="both"/>
      </w:pPr>
      <w:r w:rsidRPr="00E26D30">
        <w:t xml:space="preserve">Pooblastilo je sestavni del in priloga ponudbe, s katero se prijavljamo na </w:t>
      </w:r>
      <w:r>
        <w:t xml:space="preserve">javno naročilo </w:t>
      </w:r>
      <w:r w:rsidR="00B375E3">
        <w:t>za vzdrževanje ITK sistema Lekarne Ljubljana</w:t>
      </w:r>
      <w:r w:rsidRPr="00E26D30">
        <w:t>.</w:t>
      </w:r>
    </w:p>
    <w:p w14:paraId="7B609242" w14:textId="77777777" w:rsidR="00896F82" w:rsidRPr="00E26D30" w:rsidRDefault="00896F82" w:rsidP="00896F82">
      <w:pPr>
        <w:jc w:val="both"/>
      </w:pPr>
    </w:p>
    <w:p w14:paraId="42D7EE41" w14:textId="77777777" w:rsidR="00896F82" w:rsidRPr="00E26D30" w:rsidRDefault="00896F82" w:rsidP="00896F82">
      <w:pPr>
        <w:pStyle w:val="Glava"/>
        <w:widowControl w:val="0"/>
        <w:tabs>
          <w:tab w:val="right" w:pos="8647"/>
        </w:tabs>
        <w:ind w:left="993"/>
      </w:pPr>
      <w:r w:rsidRPr="00E26D30">
        <w:t xml:space="preserve">Ime in priimek zakonitega zastopnika: </w:t>
      </w:r>
      <w:r w:rsidRPr="00E26D30">
        <w:tab/>
        <w:t>___________________________</w:t>
      </w:r>
    </w:p>
    <w:p w14:paraId="70DC0C40" w14:textId="77777777" w:rsidR="00896F82" w:rsidRPr="00E26D30" w:rsidRDefault="00896F82" w:rsidP="00896F82">
      <w:pPr>
        <w:pStyle w:val="Glava"/>
        <w:widowControl w:val="0"/>
      </w:pPr>
    </w:p>
    <w:p w14:paraId="44CEEEE2" w14:textId="77777777" w:rsidR="00896F82" w:rsidRPr="00E26D30" w:rsidRDefault="00896F82" w:rsidP="00896F82">
      <w:pPr>
        <w:pStyle w:val="Glava"/>
        <w:widowControl w:val="0"/>
        <w:tabs>
          <w:tab w:val="right" w:pos="8789"/>
        </w:tabs>
        <w:ind w:left="993"/>
      </w:pPr>
      <w:r w:rsidRPr="00E26D30">
        <w:t>Podpis zakonitega zastopnika:</w:t>
      </w:r>
      <w:r w:rsidRPr="00E26D30">
        <w:tab/>
        <w:t xml:space="preserve">        </w:t>
      </w:r>
      <w:r>
        <w:t xml:space="preserve">    </w:t>
      </w:r>
      <w:r w:rsidRPr="00E26D30">
        <w:t>___________________________</w:t>
      </w:r>
    </w:p>
    <w:p w14:paraId="51AF22DA" w14:textId="77777777" w:rsidR="00896F82" w:rsidRPr="00E26D30" w:rsidRDefault="00896F82" w:rsidP="00896F82">
      <w:pPr>
        <w:jc w:val="both"/>
      </w:pPr>
    </w:p>
    <w:p w14:paraId="46D8DB5D" w14:textId="77777777" w:rsidR="00896F82" w:rsidRPr="00E26D30" w:rsidRDefault="00896F82" w:rsidP="00896F82">
      <w:r w:rsidRPr="00E26D30">
        <w:t>V __________________, dne _____________</w:t>
      </w:r>
    </w:p>
    <w:p w14:paraId="08645448" w14:textId="77777777" w:rsidR="00896F82" w:rsidRPr="00E26D30" w:rsidRDefault="00896F82" w:rsidP="00896F82"/>
    <w:p w14:paraId="0C020B4D" w14:textId="77777777" w:rsidR="00896F82" w:rsidRPr="00D655F4"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Default="00896F82" w:rsidP="00896F82">
      <w:pPr>
        <w:pBdr>
          <w:top w:val="single" w:sz="4" w:space="1" w:color="A6A6A6" w:themeColor="background1" w:themeShade="A6"/>
        </w:pBdr>
        <w:jc w:val="center"/>
        <w:rPr>
          <w:i/>
          <w:smallCaps/>
          <w:color w:val="808080" w:themeColor="background1" w:themeShade="80"/>
          <w:sz w:val="18"/>
        </w:rPr>
      </w:pPr>
      <w:r w:rsidRPr="00D655F4">
        <w:rPr>
          <w:i/>
          <w:smallCaps/>
          <w:color w:val="808080" w:themeColor="background1" w:themeShade="80"/>
          <w:sz w:val="18"/>
        </w:rPr>
        <w:t>(za vsakega člana upravnega, vodstvenega ali nadzornega organa posebej)</w:t>
      </w:r>
      <w:r>
        <w:rPr>
          <w:i/>
          <w:smallCaps/>
          <w:color w:val="808080" w:themeColor="background1" w:themeShade="80"/>
          <w:sz w:val="18"/>
        </w:rPr>
        <w:br w:type="page"/>
      </w:r>
    </w:p>
    <w:p w14:paraId="541BA990" w14:textId="77777777" w:rsidR="001E2630" w:rsidRPr="00896F82" w:rsidRDefault="001E2630" w:rsidP="001E2630">
      <w:pPr>
        <w:pStyle w:val="Naslov3"/>
        <w:jc w:val="right"/>
        <w:rPr>
          <w:color w:val="auto"/>
          <w:sz w:val="20"/>
          <w:szCs w:val="20"/>
        </w:rPr>
      </w:pPr>
      <w:r w:rsidRPr="00896F82">
        <w:rPr>
          <w:color w:val="auto"/>
          <w:sz w:val="20"/>
          <w:szCs w:val="20"/>
        </w:rPr>
        <w:lastRenderedPageBreak/>
        <w:t>Obrazec 4</w:t>
      </w:r>
    </w:p>
    <w:p w14:paraId="4444E882" w14:textId="0818587A" w:rsidR="001E2630" w:rsidRPr="00E26D30" w:rsidRDefault="001E2630" w:rsidP="001E2630">
      <w:pPr>
        <w:rPr>
          <w:bCs/>
          <w:u w:val="single"/>
        </w:rPr>
      </w:pPr>
      <w:r w:rsidRPr="00E26D30">
        <w:t xml:space="preserve">Ljubljana,  </w:t>
      </w:r>
      <w:r w:rsidR="0020189E">
        <w:t>23.1.2024</w:t>
      </w:r>
    </w:p>
    <w:p w14:paraId="22988BFC" w14:textId="3F99BB69" w:rsidR="001E2630" w:rsidRPr="00E26D30" w:rsidRDefault="001E2630" w:rsidP="001E2630">
      <w:r w:rsidRPr="00E26D30">
        <w:t xml:space="preserve">Številka:   </w:t>
      </w:r>
      <w:r w:rsidR="00B375E3">
        <w:t>503-3/2024</w:t>
      </w:r>
    </w:p>
    <w:p w14:paraId="513F0455" w14:textId="77777777" w:rsidR="001E2630" w:rsidRDefault="001E2630" w:rsidP="001E2630"/>
    <w:p w14:paraId="0FA481CA" w14:textId="77777777" w:rsidR="0060322D" w:rsidRDefault="0060322D" w:rsidP="001E2630"/>
    <w:p w14:paraId="531A6073" w14:textId="77777777" w:rsidR="0060322D" w:rsidRPr="00E26D30" w:rsidRDefault="0060322D" w:rsidP="001E2630"/>
    <w:p w14:paraId="79961D26" w14:textId="77777777" w:rsidR="001E2630" w:rsidRPr="00E26D30" w:rsidRDefault="001E2630" w:rsidP="001E2630">
      <w:pPr>
        <w:spacing w:line="360" w:lineRule="auto"/>
        <w:jc w:val="both"/>
      </w:pPr>
      <w:r w:rsidRPr="00E26D30">
        <w:t xml:space="preserve">Ponudnik:   </w:t>
      </w:r>
      <w:r w:rsidRPr="00E26D30">
        <w:tab/>
        <w:t>______________________</w:t>
      </w:r>
    </w:p>
    <w:p w14:paraId="0EE926B4" w14:textId="77777777" w:rsidR="001E2630" w:rsidRPr="00E26D30" w:rsidRDefault="001E2630" w:rsidP="001E2630">
      <w:pPr>
        <w:spacing w:line="360" w:lineRule="auto"/>
        <w:ind w:left="708" w:firstLine="708"/>
        <w:jc w:val="both"/>
      </w:pPr>
      <w:r w:rsidRPr="00E26D30">
        <w:t>______________________</w:t>
      </w:r>
    </w:p>
    <w:p w14:paraId="217E9073" w14:textId="77777777" w:rsidR="001E2630" w:rsidRPr="00E26D30" w:rsidRDefault="001E2630" w:rsidP="001E2630">
      <w:pPr>
        <w:spacing w:line="360" w:lineRule="auto"/>
        <w:ind w:left="708" w:firstLine="708"/>
        <w:jc w:val="both"/>
      </w:pPr>
      <w:r w:rsidRPr="00E26D30">
        <w:t>______________________</w:t>
      </w:r>
    </w:p>
    <w:p w14:paraId="0F784314" w14:textId="77777777" w:rsidR="001E2630" w:rsidRDefault="001E2630" w:rsidP="001E2630">
      <w:pPr>
        <w:jc w:val="both"/>
      </w:pPr>
    </w:p>
    <w:p w14:paraId="459756A1" w14:textId="77777777" w:rsidR="0060322D" w:rsidRDefault="0060322D" w:rsidP="001E2630">
      <w:pPr>
        <w:jc w:val="both"/>
      </w:pPr>
    </w:p>
    <w:p w14:paraId="7DCC567C" w14:textId="77777777" w:rsidR="0060322D" w:rsidRDefault="0060322D" w:rsidP="001E2630">
      <w:pPr>
        <w:jc w:val="both"/>
      </w:pPr>
    </w:p>
    <w:p w14:paraId="13B20BB1" w14:textId="77777777" w:rsidR="001E2630" w:rsidRPr="00E26D30" w:rsidRDefault="001E2630" w:rsidP="001E2630">
      <w:pPr>
        <w:jc w:val="both"/>
      </w:pPr>
    </w:p>
    <w:p w14:paraId="30774C56" w14:textId="77777777" w:rsidR="001E2630" w:rsidRPr="00E26D30" w:rsidRDefault="001E2630" w:rsidP="001E2630">
      <w:pPr>
        <w:jc w:val="center"/>
        <w:rPr>
          <w:b/>
          <w:spacing w:val="32"/>
        </w:rPr>
      </w:pPr>
      <w:r w:rsidRPr="00E26D30">
        <w:rPr>
          <w:b/>
          <w:spacing w:val="32"/>
        </w:rPr>
        <w:t xml:space="preserve">IZJAVA </w:t>
      </w:r>
      <w:r w:rsidRPr="00E26D30">
        <w:rPr>
          <w:b/>
        </w:rPr>
        <w:t xml:space="preserve">PONUDNIKA </w:t>
      </w:r>
    </w:p>
    <w:p w14:paraId="6BB83A35" w14:textId="4FFBBC7A" w:rsidR="001E2630" w:rsidRPr="00E26D30" w:rsidRDefault="001E2630" w:rsidP="001E2630">
      <w:pPr>
        <w:jc w:val="center"/>
        <w:rPr>
          <w:b/>
        </w:rPr>
      </w:pPr>
      <w:r w:rsidRPr="002F5FE1">
        <w:rPr>
          <w:b/>
        </w:rPr>
        <w:t xml:space="preserve">o izpolnjevanju pogojev iz </w:t>
      </w:r>
      <w:r>
        <w:rPr>
          <w:b/>
        </w:rPr>
        <w:t xml:space="preserve">9. do </w:t>
      </w:r>
      <w:r w:rsidR="00DB2B90">
        <w:rPr>
          <w:b/>
        </w:rPr>
        <w:t>13</w:t>
      </w:r>
      <w:r>
        <w:rPr>
          <w:b/>
        </w:rPr>
        <w:t xml:space="preserve">. </w:t>
      </w:r>
      <w:r w:rsidRPr="002F5FE1">
        <w:rPr>
          <w:b/>
        </w:rPr>
        <w:t>točke 9. člena</w:t>
      </w:r>
      <w:r w:rsidRPr="00E26D30">
        <w:rPr>
          <w:b/>
        </w:rPr>
        <w:t xml:space="preserve"> </w:t>
      </w:r>
    </w:p>
    <w:p w14:paraId="159E0196" w14:textId="571AFFDB" w:rsidR="001E2630" w:rsidRPr="00E26D30" w:rsidRDefault="001E2630" w:rsidP="001E2630">
      <w:pPr>
        <w:jc w:val="center"/>
        <w:rPr>
          <w:b/>
        </w:rPr>
      </w:pPr>
      <w:r w:rsidRPr="00E26D30">
        <w:rPr>
          <w:b/>
        </w:rPr>
        <w:t xml:space="preserve">Navodil ponudnikom za izdelavo ponudbe št. </w:t>
      </w:r>
      <w:r w:rsidR="0020189E">
        <w:rPr>
          <w:b/>
        </w:rPr>
        <w:t>503-3/2024</w:t>
      </w:r>
      <w:r>
        <w:rPr>
          <w:b/>
        </w:rPr>
        <w:t xml:space="preserve">, z dne </w:t>
      </w:r>
      <w:r w:rsidR="0020189E">
        <w:rPr>
          <w:b/>
        </w:rPr>
        <w:t>23.1.2024</w:t>
      </w:r>
    </w:p>
    <w:p w14:paraId="69AF948E" w14:textId="77777777" w:rsidR="001E2630" w:rsidRDefault="001E2630" w:rsidP="001E2630">
      <w:pPr>
        <w:rPr>
          <w:b/>
        </w:rPr>
      </w:pPr>
    </w:p>
    <w:p w14:paraId="70367472" w14:textId="77777777" w:rsidR="0060322D" w:rsidRDefault="0060322D" w:rsidP="001E2630">
      <w:pPr>
        <w:rPr>
          <w:b/>
        </w:rPr>
      </w:pPr>
    </w:p>
    <w:p w14:paraId="0FE30D37" w14:textId="77777777" w:rsidR="001E2630" w:rsidRDefault="001E2630" w:rsidP="001E2630">
      <w:pPr>
        <w:rPr>
          <w:bCs/>
        </w:rPr>
      </w:pPr>
      <w:r w:rsidRPr="000E0F91">
        <w:rPr>
          <w:bCs/>
        </w:rPr>
        <w:t xml:space="preserve">Izjavljamo da: </w:t>
      </w:r>
    </w:p>
    <w:tbl>
      <w:tblPr>
        <w:tblStyle w:val="Tabelamrea"/>
        <w:tblW w:w="906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tblGrid>
      <w:tr w:rsidR="001E2630" w:rsidRPr="0015755B" w14:paraId="5BBCCC66" w14:textId="77777777" w:rsidTr="00C147C8">
        <w:tc>
          <w:tcPr>
            <w:tcW w:w="9067" w:type="dxa"/>
          </w:tcPr>
          <w:p w14:paraId="7F4BAF8E" w14:textId="48C8D5EA" w:rsidR="00C45483" w:rsidRDefault="00C45483" w:rsidP="0076627D">
            <w:pPr>
              <w:pStyle w:val="Odstavekseznama"/>
              <w:numPr>
                <w:ilvl w:val="0"/>
                <w:numId w:val="31"/>
              </w:numPr>
              <w:spacing w:before="40" w:after="40"/>
              <w:ind w:left="595" w:hanging="425"/>
              <w:jc w:val="both"/>
              <w:rPr>
                <w:rFonts w:ascii="Arial" w:eastAsiaTheme="minorHAnsi" w:hAnsi="Arial" w:cs="Arial"/>
              </w:rPr>
            </w:pPr>
            <w:r w:rsidRPr="00C45483">
              <w:rPr>
                <w:rFonts w:ascii="Arial" w:eastAsiaTheme="minorHAnsi" w:hAnsi="Arial" w:cs="Arial"/>
              </w:rPr>
              <w:t>razpolaga</w:t>
            </w:r>
            <w:r>
              <w:rPr>
                <w:rFonts w:ascii="Arial" w:eastAsiaTheme="minorHAnsi" w:hAnsi="Arial" w:cs="Arial"/>
              </w:rPr>
              <w:t>mo</w:t>
            </w:r>
            <w:r w:rsidRPr="00C45483">
              <w:rPr>
                <w:rFonts w:ascii="Arial" w:eastAsiaTheme="minorHAnsi" w:hAnsi="Arial" w:cs="Arial"/>
              </w:rPr>
              <w:t xml:space="preserve"> z zadostnimi kadrovskimi in tehničnimi kapacitetami za izvedbo naročila ter ima najmanj 30 redno zaposlenih delavcev in od tega najmanj</w:t>
            </w:r>
            <w:r>
              <w:rPr>
                <w:rFonts w:ascii="Arial" w:eastAsiaTheme="minorHAnsi" w:hAnsi="Arial" w:cs="Arial"/>
              </w:rPr>
              <w:t>:</w:t>
            </w:r>
          </w:p>
          <w:p w14:paraId="538A75A0" w14:textId="7F91F7AF" w:rsidR="00C45483" w:rsidRPr="00654D58" w:rsidRDefault="00C45483" w:rsidP="0076627D">
            <w:pPr>
              <w:pStyle w:val="HTML-oblikovano"/>
              <w:numPr>
                <w:ilvl w:val="1"/>
                <w:numId w:val="36"/>
              </w:numPr>
              <w:tabs>
                <w:tab w:val="clear" w:pos="916"/>
                <w:tab w:val="left" w:pos="596"/>
              </w:tabs>
              <w:spacing w:after="120"/>
              <w:ind w:left="1014"/>
              <w:rPr>
                <w:rFonts w:ascii="Arial" w:hAnsi="Arial" w:cs="Arial"/>
                <w:color w:val="auto"/>
              </w:rPr>
            </w:pPr>
            <w:r w:rsidRPr="00654D58">
              <w:rPr>
                <w:rFonts w:ascii="Arial" w:hAnsi="Arial" w:cs="Arial"/>
                <w:color w:val="auto"/>
              </w:rPr>
              <w:t>7 visoko strokovno usposobljenih delavcev, ki se ukvarjajo z integracijami/prenovami računalniških informacijskih sistemov</w:t>
            </w:r>
            <w:r>
              <w:rPr>
                <w:rFonts w:ascii="Arial" w:hAnsi="Arial" w:cs="Arial"/>
                <w:color w:val="auto"/>
              </w:rPr>
              <w:t>;</w:t>
            </w:r>
            <w:r w:rsidRPr="00654D58">
              <w:rPr>
                <w:rFonts w:ascii="Arial" w:hAnsi="Arial" w:cs="Arial"/>
                <w:color w:val="auto"/>
              </w:rPr>
              <w:t xml:space="preserve"> </w:t>
            </w:r>
          </w:p>
          <w:p w14:paraId="01CF5BA3" w14:textId="7166714A" w:rsidR="00C45483" w:rsidRPr="00654D58" w:rsidRDefault="00C45483" w:rsidP="0076627D">
            <w:pPr>
              <w:pStyle w:val="HTML-oblikovano"/>
              <w:numPr>
                <w:ilvl w:val="1"/>
                <w:numId w:val="36"/>
              </w:numPr>
              <w:tabs>
                <w:tab w:val="clear" w:pos="916"/>
                <w:tab w:val="left" w:pos="596"/>
              </w:tabs>
              <w:spacing w:after="60"/>
              <w:ind w:left="1009" w:hanging="357"/>
              <w:rPr>
                <w:rFonts w:ascii="Arial" w:hAnsi="Arial" w:cs="Arial"/>
                <w:color w:val="auto"/>
              </w:rPr>
            </w:pPr>
            <w:r>
              <w:rPr>
                <w:rFonts w:ascii="Arial" w:hAnsi="Arial" w:cs="Arial"/>
                <w:color w:val="auto"/>
              </w:rPr>
              <w:t>r</w:t>
            </w:r>
            <w:r w:rsidRPr="00654D58">
              <w:rPr>
                <w:rFonts w:ascii="Arial" w:hAnsi="Arial" w:cs="Arial"/>
                <w:color w:val="auto"/>
              </w:rPr>
              <w:t>edno zaposlene kadre, ki izpolnjujejo zahtevane kompetence in/ali reference na več ravneh področja za obvladovanje ranljivosti (SOC), in sicer:</w:t>
            </w:r>
          </w:p>
          <w:p w14:paraId="0AFB2DE5" w14:textId="48B6940E" w:rsidR="00C45483" w:rsidRPr="00654D58" w:rsidRDefault="00C45483" w:rsidP="0076627D">
            <w:pPr>
              <w:pStyle w:val="HTML-oblikovano"/>
              <w:numPr>
                <w:ilvl w:val="3"/>
                <w:numId w:val="41"/>
              </w:numPr>
              <w:tabs>
                <w:tab w:val="clear" w:pos="916"/>
                <w:tab w:val="left" w:pos="596"/>
              </w:tabs>
              <w:spacing w:after="20"/>
              <w:ind w:left="1298" w:hanging="284"/>
              <w:rPr>
                <w:rFonts w:ascii="Arial" w:hAnsi="Arial" w:cs="Arial"/>
                <w:color w:val="auto"/>
              </w:rPr>
            </w:pPr>
            <w:r w:rsidRPr="00654D58">
              <w:rPr>
                <w:rFonts w:ascii="Arial" w:hAnsi="Arial" w:cs="Arial"/>
                <w:color w:val="auto"/>
              </w:rPr>
              <w:t xml:space="preserve">6 visoko strokovno usposobljenih in redno zaposlenih kadrov, ki izpolnjujejo kompetence, od tega: vsaj 3 strokovnjake s certifikatom </w:t>
            </w:r>
            <w:proofErr w:type="spellStart"/>
            <w:r w:rsidRPr="00654D58">
              <w:rPr>
                <w:rFonts w:ascii="Arial" w:hAnsi="Arial" w:cs="Arial"/>
                <w:color w:val="auto"/>
              </w:rPr>
              <w:t>CompTia</w:t>
            </w:r>
            <w:proofErr w:type="spellEnd"/>
            <w:r w:rsidRPr="00654D58">
              <w:rPr>
                <w:rFonts w:ascii="Arial" w:hAnsi="Arial" w:cs="Arial"/>
                <w:color w:val="auto"/>
              </w:rPr>
              <w:t xml:space="preserve"> </w:t>
            </w:r>
            <w:proofErr w:type="spellStart"/>
            <w:r w:rsidRPr="00654D58">
              <w:rPr>
                <w:rFonts w:ascii="Arial" w:hAnsi="Arial" w:cs="Arial"/>
                <w:color w:val="auto"/>
              </w:rPr>
              <w:t>Security</w:t>
            </w:r>
            <w:proofErr w:type="spellEnd"/>
            <w:r w:rsidRPr="00654D58">
              <w:rPr>
                <w:rFonts w:ascii="Arial" w:hAnsi="Arial" w:cs="Arial"/>
                <w:color w:val="auto"/>
              </w:rPr>
              <w:t xml:space="preserve"> 4 in 3 strokovnjake s področja SIEM </w:t>
            </w:r>
            <w:proofErr w:type="spellStart"/>
            <w:r w:rsidRPr="00654D58">
              <w:rPr>
                <w:rFonts w:ascii="Arial" w:hAnsi="Arial" w:cs="Arial"/>
                <w:color w:val="auto"/>
              </w:rPr>
              <w:t>Qradar</w:t>
            </w:r>
            <w:proofErr w:type="spellEnd"/>
            <w:r>
              <w:rPr>
                <w:rFonts w:ascii="Arial" w:hAnsi="Arial" w:cs="Arial"/>
                <w:color w:val="auto"/>
              </w:rPr>
              <w:t>,</w:t>
            </w:r>
            <w:r w:rsidRPr="00654D58">
              <w:rPr>
                <w:rFonts w:ascii="Arial" w:hAnsi="Arial" w:cs="Arial"/>
                <w:color w:val="auto"/>
              </w:rPr>
              <w:t xml:space="preserve"> </w:t>
            </w:r>
          </w:p>
          <w:p w14:paraId="611C6E14" w14:textId="77777777" w:rsidR="00C45483" w:rsidRPr="00654D58" w:rsidRDefault="00C45483" w:rsidP="0076627D">
            <w:pPr>
              <w:pStyle w:val="HTML-oblikovano"/>
              <w:numPr>
                <w:ilvl w:val="3"/>
                <w:numId w:val="41"/>
              </w:numPr>
              <w:tabs>
                <w:tab w:val="clear" w:pos="916"/>
                <w:tab w:val="left" w:pos="596"/>
              </w:tabs>
              <w:spacing w:after="20"/>
              <w:ind w:left="1298" w:hanging="284"/>
              <w:rPr>
                <w:rFonts w:ascii="Arial" w:hAnsi="Arial" w:cs="Arial"/>
                <w:color w:val="auto"/>
              </w:rPr>
            </w:pPr>
            <w:r w:rsidRPr="00654D58">
              <w:rPr>
                <w:rFonts w:ascii="Arial" w:hAnsi="Arial" w:cs="Arial"/>
                <w:color w:val="auto"/>
              </w:rPr>
              <w:t>4 varnostne analitike za operativno izvedbo in od tega 2 naročniku dedicirana varnostna analitika prve ravni (Tier-1) usposobljena za izvedbo aktivnosti prve ravni s področij:</w:t>
            </w:r>
          </w:p>
          <w:p w14:paraId="1AB7D577" w14:textId="77777777" w:rsidR="00C45483" w:rsidRPr="00654D58" w:rsidRDefault="00C45483" w:rsidP="0076627D">
            <w:pPr>
              <w:pStyle w:val="Odstavekseznama"/>
              <w:numPr>
                <w:ilvl w:val="0"/>
                <w:numId w:val="40"/>
              </w:numPr>
              <w:spacing w:after="20"/>
              <w:rPr>
                <w:rFonts w:ascii="Arial" w:hAnsi="Arial" w:cs="Arial"/>
              </w:rPr>
            </w:pPr>
            <w:r w:rsidRPr="00654D58">
              <w:rPr>
                <w:rFonts w:ascii="Arial" w:hAnsi="Arial" w:cs="Arial"/>
              </w:rPr>
              <w:t>poznavanja transportnih omrežij, standardov in gradnikov, kot so stikala, usmerjevalniki, požarne pregrade in tipičnih storitve kot so: DNS, DHCP, NTP,</w:t>
            </w:r>
          </w:p>
          <w:p w14:paraId="1985097A" w14:textId="77777777" w:rsidR="00C45483" w:rsidRPr="00654D58" w:rsidRDefault="00C45483" w:rsidP="0076627D">
            <w:pPr>
              <w:pStyle w:val="Odstavekseznama"/>
              <w:numPr>
                <w:ilvl w:val="0"/>
                <w:numId w:val="40"/>
              </w:numPr>
              <w:spacing w:after="20"/>
              <w:rPr>
                <w:rFonts w:ascii="Arial" w:hAnsi="Arial" w:cs="Arial"/>
              </w:rPr>
            </w:pPr>
            <w:r w:rsidRPr="00654D58">
              <w:rPr>
                <w:rFonts w:ascii="Arial" w:hAnsi="Arial" w:cs="Arial"/>
              </w:rPr>
              <w:t xml:space="preserve">poznavanja gradnikov IT, kot so strežniki (Windows, Linux), delovne postaje (Windows) — funkcionalnosti in storitve: </w:t>
            </w:r>
            <w:proofErr w:type="spellStart"/>
            <w:r w:rsidRPr="00654D58">
              <w:rPr>
                <w:rFonts w:ascii="Arial" w:hAnsi="Arial" w:cs="Arial"/>
              </w:rPr>
              <w:t>ActiveDirectory</w:t>
            </w:r>
            <w:proofErr w:type="spellEnd"/>
            <w:r w:rsidRPr="00654D58">
              <w:rPr>
                <w:rFonts w:ascii="Arial" w:hAnsi="Arial" w:cs="Arial"/>
              </w:rPr>
              <w:t xml:space="preserve"> ipd.</w:t>
            </w:r>
          </w:p>
          <w:p w14:paraId="1FC95F98" w14:textId="7386FF6E" w:rsidR="00C45483" w:rsidRPr="00654D58" w:rsidRDefault="00C45483" w:rsidP="0076627D">
            <w:pPr>
              <w:pStyle w:val="Odstavekseznama"/>
              <w:numPr>
                <w:ilvl w:val="0"/>
                <w:numId w:val="40"/>
              </w:numPr>
              <w:tabs>
                <w:tab w:val="left" w:pos="596"/>
              </w:tabs>
              <w:spacing w:after="60"/>
              <w:ind w:left="1740" w:hanging="357"/>
              <w:rPr>
                <w:rFonts w:ascii="Arial" w:hAnsi="Arial" w:cs="Arial"/>
              </w:rPr>
            </w:pPr>
            <w:r w:rsidRPr="00654D58">
              <w:rPr>
                <w:rFonts w:ascii="Arial" w:hAnsi="Arial" w:cs="Arial"/>
              </w:rPr>
              <w:t>poznavanja spletnih strežnikov in spletišč: prepoznavanje jezikov, prepoznavanje različnih sistemov (</w:t>
            </w:r>
            <w:proofErr w:type="spellStart"/>
            <w:r w:rsidRPr="00654D58">
              <w:rPr>
                <w:rFonts w:ascii="Arial" w:hAnsi="Arial" w:cs="Arial"/>
              </w:rPr>
              <w:t>apache</w:t>
            </w:r>
            <w:proofErr w:type="spellEnd"/>
            <w:r w:rsidRPr="00654D58">
              <w:rPr>
                <w:rFonts w:ascii="Arial" w:hAnsi="Arial" w:cs="Arial"/>
              </w:rPr>
              <w:t xml:space="preserve">, </w:t>
            </w:r>
            <w:proofErr w:type="spellStart"/>
            <w:r w:rsidRPr="00654D58">
              <w:rPr>
                <w:rFonts w:ascii="Arial" w:hAnsi="Arial" w:cs="Arial"/>
              </w:rPr>
              <w:t>nginx</w:t>
            </w:r>
            <w:proofErr w:type="spellEnd"/>
            <w:r w:rsidRPr="00654D58">
              <w:rPr>
                <w:rFonts w:ascii="Arial" w:hAnsi="Arial" w:cs="Arial"/>
              </w:rPr>
              <w:t xml:space="preserve">, IIS, </w:t>
            </w:r>
            <w:proofErr w:type="spellStart"/>
            <w:r w:rsidRPr="00654D58">
              <w:rPr>
                <w:rFonts w:ascii="Arial" w:hAnsi="Arial" w:cs="Arial"/>
              </w:rPr>
              <w:t>tomcat</w:t>
            </w:r>
            <w:proofErr w:type="spellEnd"/>
            <w:r w:rsidRPr="00654D58">
              <w:rPr>
                <w:rFonts w:ascii="Arial" w:hAnsi="Arial" w:cs="Arial"/>
              </w:rPr>
              <w:t>, itd...)</w:t>
            </w:r>
            <w:r w:rsidR="00C04D3D">
              <w:rPr>
                <w:rFonts w:ascii="Arial" w:hAnsi="Arial" w:cs="Arial"/>
              </w:rPr>
              <w:t>,</w:t>
            </w:r>
          </w:p>
          <w:p w14:paraId="0B650EA2" w14:textId="1DD7F90D" w:rsidR="00C45483" w:rsidRPr="00654D58" w:rsidRDefault="00C45483" w:rsidP="0076627D">
            <w:pPr>
              <w:pStyle w:val="HTML-oblikovano"/>
              <w:numPr>
                <w:ilvl w:val="3"/>
                <w:numId w:val="41"/>
              </w:numPr>
              <w:tabs>
                <w:tab w:val="clear" w:pos="916"/>
                <w:tab w:val="left" w:pos="596"/>
              </w:tabs>
              <w:spacing w:after="20"/>
              <w:ind w:left="1298" w:hanging="284"/>
              <w:rPr>
                <w:rFonts w:ascii="Arial" w:hAnsi="Arial" w:cs="Arial"/>
                <w:color w:val="auto"/>
              </w:rPr>
            </w:pPr>
            <w:r w:rsidRPr="00654D58">
              <w:rPr>
                <w:rFonts w:ascii="Arial" w:hAnsi="Arial" w:cs="Arial"/>
                <w:color w:val="auto"/>
              </w:rPr>
              <w:t>2 dedicirana strokovnjaka za vrednotenje in upravljanje informacijske varnosti s kompetencami</w:t>
            </w:r>
          </w:p>
          <w:p w14:paraId="3EEF0A1C" w14:textId="75AEBD36" w:rsidR="00C45483" w:rsidRPr="00654D58" w:rsidRDefault="00C04D3D" w:rsidP="0076627D">
            <w:pPr>
              <w:pStyle w:val="Odstavekseznama"/>
              <w:numPr>
                <w:ilvl w:val="0"/>
                <w:numId w:val="40"/>
              </w:numPr>
              <w:spacing w:after="20"/>
              <w:rPr>
                <w:rFonts w:ascii="Arial" w:hAnsi="Arial" w:cs="Arial"/>
              </w:rPr>
            </w:pPr>
            <w:r>
              <w:rPr>
                <w:rFonts w:ascii="Arial" w:hAnsi="Arial" w:cs="Arial"/>
              </w:rPr>
              <w:t>v</w:t>
            </w:r>
            <w:r w:rsidR="00C45483" w:rsidRPr="00654D58">
              <w:rPr>
                <w:rFonts w:ascii="Arial" w:hAnsi="Arial" w:cs="Arial"/>
              </w:rPr>
              <w:t>saj 1. strokovnjaka za odziv in analizo varnostnih incidentov s certifikatom EC-</w:t>
            </w:r>
            <w:proofErr w:type="spellStart"/>
            <w:r w:rsidR="00C45483" w:rsidRPr="00654D58">
              <w:rPr>
                <w:rFonts w:ascii="Arial" w:hAnsi="Arial" w:cs="Arial"/>
              </w:rPr>
              <w:t>Council</w:t>
            </w:r>
            <w:proofErr w:type="spellEnd"/>
            <w:r w:rsidR="00C45483" w:rsidRPr="00654D58">
              <w:rPr>
                <w:rFonts w:ascii="Arial" w:hAnsi="Arial" w:cs="Arial"/>
              </w:rPr>
              <w:t xml:space="preserve"> Incident </w:t>
            </w:r>
            <w:proofErr w:type="spellStart"/>
            <w:r w:rsidR="00C45483" w:rsidRPr="00654D58">
              <w:rPr>
                <w:rFonts w:ascii="Arial" w:hAnsi="Arial" w:cs="Arial"/>
              </w:rPr>
              <w:t>Handler</w:t>
            </w:r>
            <w:proofErr w:type="spellEnd"/>
          </w:p>
          <w:p w14:paraId="147EB39A" w14:textId="2D854F01" w:rsidR="001E2630" w:rsidRPr="00657DC4" w:rsidRDefault="00C04D3D" w:rsidP="00C45483">
            <w:pPr>
              <w:pStyle w:val="Odstavekseznama"/>
              <w:spacing w:before="40" w:after="40"/>
              <w:ind w:left="595"/>
              <w:jc w:val="both"/>
              <w:rPr>
                <w:rFonts w:ascii="Arial" w:eastAsiaTheme="minorHAnsi" w:hAnsi="Arial" w:cs="Arial"/>
              </w:rPr>
            </w:pPr>
            <w:r w:rsidRPr="00C04D3D">
              <w:rPr>
                <w:rFonts w:ascii="Arial" w:hAnsi="Arial" w:cs="Arial"/>
              </w:rPr>
              <w:t>in da imajo zaposleni, ki bodo zadolženi za izvajanje pogodbe</w:t>
            </w:r>
            <w:r w:rsidR="001D315B">
              <w:rPr>
                <w:rFonts w:ascii="Arial" w:hAnsi="Arial" w:cs="Arial"/>
              </w:rPr>
              <w:t>,</w:t>
            </w:r>
            <w:r w:rsidRPr="00C04D3D">
              <w:rPr>
                <w:rFonts w:ascii="Arial" w:hAnsi="Arial" w:cs="Arial"/>
              </w:rPr>
              <w:t xml:space="preserve"> in vsi ostali, ki bodo komunicirali z naročnikom</w:t>
            </w:r>
            <w:r>
              <w:rPr>
                <w:rFonts w:ascii="Arial" w:hAnsi="Arial" w:cs="Arial"/>
              </w:rPr>
              <w:t xml:space="preserve">, </w:t>
            </w:r>
            <w:r w:rsidR="00C45483" w:rsidRPr="00654D58">
              <w:rPr>
                <w:rFonts w:ascii="Arial" w:hAnsi="Arial" w:cs="Arial"/>
              </w:rPr>
              <w:t>aktivno znanje slovenskega jezika</w:t>
            </w:r>
            <w:r w:rsidR="00C45483">
              <w:rPr>
                <w:rFonts w:ascii="Arial" w:hAnsi="Arial" w:cs="Arial"/>
              </w:rPr>
              <w:t xml:space="preserve"> </w:t>
            </w:r>
            <w:r w:rsidR="00C45483" w:rsidRPr="00C45483">
              <w:rPr>
                <w:rFonts w:ascii="Arial" w:hAnsi="Arial" w:cs="Arial"/>
              </w:rPr>
              <w:t>kar vse dokazujemo s to izjavo in priloženimi listinami</w:t>
            </w:r>
            <w:r>
              <w:rPr>
                <w:rFonts w:ascii="Arial" w:hAnsi="Arial" w:cs="Arial"/>
              </w:rPr>
              <w:t>;</w:t>
            </w:r>
          </w:p>
        </w:tc>
      </w:tr>
      <w:tr w:rsidR="001E2630" w:rsidRPr="004A760E" w14:paraId="3E9F30A0" w14:textId="77777777" w:rsidTr="00C147C8">
        <w:tc>
          <w:tcPr>
            <w:tcW w:w="9067" w:type="dxa"/>
          </w:tcPr>
          <w:p w14:paraId="74FA3A65" w14:textId="2CFBFCDC" w:rsidR="001E2630" w:rsidRPr="00657DC4" w:rsidRDefault="00C45483" w:rsidP="0076627D">
            <w:pPr>
              <w:pStyle w:val="Odstavekseznama"/>
              <w:numPr>
                <w:ilvl w:val="0"/>
                <w:numId w:val="31"/>
              </w:numPr>
              <w:spacing w:before="40" w:after="40"/>
              <w:ind w:left="595" w:hanging="425"/>
              <w:jc w:val="both"/>
              <w:rPr>
                <w:rFonts w:ascii="Arial" w:eastAsiaTheme="minorHAnsi" w:hAnsi="Arial" w:cs="Arial"/>
              </w:rPr>
            </w:pPr>
            <w:r w:rsidRPr="00C45483">
              <w:rPr>
                <w:rFonts w:ascii="Arial" w:eastAsiaTheme="minorHAnsi" w:hAnsi="Arial" w:cs="Arial"/>
              </w:rPr>
              <w:t>nudi</w:t>
            </w:r>
            <w:r w:rsidR="00C04D3D">
              <w:rPr>
                <w:rFonts w:ascii="Arial" w:eastAsiaTheme="minorHAnsi" w:hAnsi="Arial" w:cs="Arial"/>
              </w:rPr>
              <w:t>mo</w:t>
            </w:r>
            <w:r w:rsidRPr="00C45483">
              <w:rPr>
                <w:rFonts w:ascii="Arial" w:eastAsiaTheme="minorHAnsi" w:hAnsi="Arial" w:cs="Arial"/>
              </w:rPr>
              <w:t xml:space="preserve"> odzivni čas za odpravo napak največ 2 (dve) uri od prijave napake oz. problema</w:t>
            </w:r>
            <w:r w:rsidR="001E2630">
              <w:rPr>
                <w:rFonts w:ascii="Arial" w:eastAsiaTheme="minorHAnsi" w:hAnsi="Arial" w:cs="Arial"/>
              </w:rPr>
              <w:t>;</w:t>
            </w:r>
          </w:p>
        </w:tc>
      </w:tr>
      <w:tr w:rsidR="001E2630" w:rsidRPr="004A760E" w14:paraId="6D1551A5" w14:textId="77777777" w:rsidTr="00C147C8">
        <w:tc>
          <w:tcPr>
            <w:tcW w:w="9067" w:type="dxa"/>
          </w:tcPr>
          <w:p w14:paraId="7C192E62" w14:textId="3AC9F7C4" w:rsidR="001E2630" w:rsidRPr="00657DC4" w:rsidRDefault="00C45483" w:rsidP="0076627D">
            <w:pPr>
              <w:pStyle w:val="Odstavekseznama"/>
              <w:numPr>
                <w:ilvl w:val="0"/>
                <w:numId w:val="31"/>
              </w:numPr>
              <w:spacing w:before="40" w:after="40"/>
              <w:ind w:left="595" w:hanging="425"/>
              <w:jc w:val="both"/>
              <w:rPr>
                <w:rFonts w:ascii="Arial" w:eastAsiaTheme="minorHAnsi" w:hAnsi="Arial" w:cs="Arial"/>
              </w:rPr>
            </w:pPr>
            <w:r w:rsidRPr="00C45483">
              <w:rPr>
                <w:rFonts w:ascii="Arial" w:eastAsiaTheme="minorHAnsi" w:hAnsi="Arial" w:cs="Arial"/>
              </w:rPr>
              <w:t>ima</w:t>
            </w:r>
            <w:r w:rsidR="00C04D3D">
              <w:rPr>
                <w:rFonts w:ascii="Arial" w:eastAsiaTheme="minorHAnsi" w:hAnsi="Arial" w:cs="Arial"/>
              </w:rPr>
              <w:t>mo</w:t>
            </w:r>
            <w:r w:rsidRPr="00C45483">
              <w:rPr>
                <w:rFonts w:ascii="Arial" w:eastAsiaTheme="minorHAnsi" w:hAnsi="Arial" w:cs="Arial"/>
              </w:rPr>
              <w:t xml:space="preserve"> postavljen lastni nadzorni sistem, s katerim na daljavo nadzoruje IS naročnika</w:t>
            </w:r>
            <w:r w:rsidR="001E2630">
              <w:rPr>
                <w:rFonts w:ascii="Arial" w:eastAsiaTheme="minorHAnsi" w:hAnsi="Arial" w:cs="Arial"/>
              </w:rPr>
              <w:t>;</w:t>
            </w:r>
          </w:p>
        </w:tc>
      </w:tr>
      <w:tr w:rsidR="001E2630" w:rsidRPr="004A760E" w14:paraId="62850CD8" w14:textId="77777777" w:rsidTr="00C147C8">
        <w:tc>
          <w:tcPr>
            <w:tcW w:w="9067" w:type="dxa"/>
          </w:tcPr>
          <w:p w14:paraId="65EA2472" w14:textId="232E2AA8" w:rsidR="001E2630" w:rsidRPr="00657DC4" w:rsidRDefault="00C45483" w:rsidP="0076627D">
            <w:pPr>
              <w:pStyle w:val="Odstavekseznama"/>
              <w:numPr>
                <w:ilvl w:val="0"/>
                <w:numId w:val="31"/>
              </w:numPr>
              <w:spacing w:before="40" w:after="40"/>
              <w:ind w:left="595" w:hanging="425"/>
              <w:jc w:val="both"/>
              <w:rPr>
                <w:rFonts w:ascii="Arial" w:eastAsiaTheme="minorHAnsi" w:hAnsi="Arial" w:cs="Arial"/>
              </w:rPr>
            </w:pPr>
            <w:r w:rsidRPr="00C45483">
              <w:rPr>
                <w:rFonts w:ascii="Arial" w:eastAsiaTheme="minorHAnsi" w:hAnsi="Arial" w:cs="Arial"/>
              </w:rPr>
              <w:t>ima</w:t>
            </w:r>
            <w:r w:rsidR="00C04D3D">
              <w:rPr>
                <w:rFonts w:ascii="Arial" w:eastAsiaTheme="minorHAnsi" w:hAnsi="Arial" w:cs="Arial"/>
              </w:rPr>
              <w:t>mo</w:t>
            </w:r>
            <w:r w:rsidRPr="00C45483">
              <w:rPr>
                <w:rFonts w:ascii="Arial" w:eastAsiaTheme="minorHAnsi" w:hAnsi="Arial" w:cs="Arial"/>
              </w:rPr>
              <w:t xml:space="preserve"> postavljen lastni sistem za obvladovanje ranljivosti (SOC), s katerim na daljavo izvaja skeniranje ter omogoča tudi notranje skeniranje dogodkov v sistemu naročnika</w:t>
            </w:r>
            <w:r w:rsidR="001E2630">
              <w:rPr>
                <w:rFonts w:ascii="Arial" w:eastAsiaTheme="minorHAnsi" w:hAnsi="Arial" w:cs="Arial"/>
              </w:rPr>
              <w:t>;</w:t>
            </w:r>
          </w:p>
        </w:tc>
      </w:tr>
      <w:tr w:rsidR="001E2630" w:rsidRPr="004A760E" w14:paraId="395F09EA" w14:textId="77777777" w:rsidTr="00C147C8">
        <w:tc>
          <w:tcPr>
            <w:tcW w:w="9067" w:type="dxa"/>
          </w:tcPr>
          <w:p w14:paraId="254A95BC" w14:textId="74C07B19" w:rsidR="001E2630" w:rsidRPr="00657DC4" w:rsidRDefault="00C45483" w:rsidP="0076627D">
            <w:pPr>
              <w:pStyle w:val="Odstavekseznama"/>
              <w:numPr>
                <w:ilvl w:val="0"/>
                <w:numId w:val="31"/>
              </w:numPr>
              <w:spacing w:before="40" w:after="40"/>
              <w:ind w:left="595" w:hanging="425"/>
              <w:jc w:val="both"/>
              <w:rPr>
                <w:rFonts w:ascii="Arial" w:eastAsiaTheme="minorHAnsi" w:hAnsi="Arial" w:cs="Arial"/>
              </w:rPr>
            </w:pPr>
            <w:r w:rsidRPr="00C45483">
              <w:rPr>
                <w:rFonts w:ascii="Arial" w:eastAsiaTheme="minorHAnsi" w:hAnsi="Arial" w:cs="Arial"/>
              </w:rPr>
              <w:t>zagotavlja izvedbo javnega naročila na način, pod pogoji in v rokih kot je določeno v tej razpisni dokumentaciji in v vzorcu pogodbe, ki so sestavni del razpisne dokumentacije za predmetno javno naročilo</w:t>
            </w:r>
            <w:r w:rsidR="001D315B">
              <w:rPr>
                <w:rFonts w:ascii="Arial" w:eastAsiaTheme="minorHAnsi" w:hAnsi="Arial" w:cs="Arial"/>
              </w:rPr>
              <w:t>.</w:t>
            </w:r>
          </w:p>
        </w:tc>
      </w:tr>
    </w:tbl>
    <w:p w14:paraId="5A2606FC" w14:textId="77777777" w:rsidR="001E2630" w:rsidRDefault="001E2630" w:rsidP="001E2630">
      <w:pPr>
        <w:jc w:val="both"/>
      </w:pPr>
    </w:p>
    <w:p w14:paraId="4C6D19FE" w14:textId="77777777" w:rsidR="00C45483" w:rsidRDefault="00C45483" w:rsidP="001E2630">
      <w:pPr>
        <w:jc w:val="both"/>
      </w:pPr>
    </w:p>
    <w:p w14:paraId="429FE838" w14:textId="77777777" w:rsidR="00C45483" w:rsidRPr="000E0F91" w:rsidRDefault="00C45483" w:rsidP="001E2630">
      <w:pPr>
        <w:jc w:val="both"/>
      </w:pPr>
    </w:p>
    <w:p w14:paraId="7FE6DBF1" w14:textId="77777777" w:rsidR="001E2630" w:rsidRDefault="001E2630" w:rsidP="001E2630">
      <w:pPr>
        <w:jc w:val="both"/>
      </w:pPr>
    </w:p>
    <w:p w14:paraId="5690AA0E" w14:textId="54702A30" w:rsidR="001E2630" w:rsidRDefault="001E2630" w:rsidP="001E2630">
      <w:pPr>
        <w:jc w:val="both"/>
      </w:pPr>
      <w:r w:rsidRPr="00E26D30">
        <w:t xml:space="preserve">Ta izjava je sestavni del in priloga ponudbe, s katero se prijavljamo na </w:t>
      </w:r>
      <w:r>
        <w:t xml:space="preserve">javno naročilo </w:t>
      </w:r>
      <w:r w:rsidR="00B375E3">
        <w:t>za vzdrževanje ITK sistema Lekarne Ljubljana</w:t>
      </w:r>
      <w:r>
        <w:t>.</w:t>
      </w:r>
    </w:p>
    <w:p w14:paraId="06D8BE85" w14:textId="77777777" w:rsidR="001E2630" w:rsidRDefault="001E2630" w:rsidP="001E2630">
      <w:pPr>
        <w:jc w:val="both"/>
      </w:pPr>
    </w:p>
    <w:p w14:paraId="452264E7" w14:textId="77777777" w:rsidR="0060322D" w:rsidRDefault="0060322D" w:rsidP="001E2630">
      <w:pPr>
        <w:jc w:val="both"/>
      </w:pPr>
    </w:p>
    <w:p w14:paraId="501D152E" w14:textId="77777777" w:rsidR="0060322D" w:rsidRDefault="0060322D" w:rsidP="001E2630">
      <w:pPr>
        <w:jc w:val="both"/>
      </w:pPr>
    </w:p>
    <w:p w14:paraId="4411A937" w14:textId="77777777" w:rsidR="001E2630" w:rsidRDefault="001E2630" w:rsidP="001E2630">
      <w:pPr>
        <w:jc w:val="both"/>
      </w:pPr>
    </w:p>
    <w:p w14:paraId="749585F5" w14:textId="77777777" w:rsidR="001E2630" w:rsidRPr="00E26D30" w:rsidRDefault="001E2630" w:rsidP="001E2630">
      <w:r w:rsidRPr="0006506A">
        <w:t>V __________________, dne _____________</w:t>
      </w:r>
    </w:p>
    <w:p w14:paraId="6C119C49" w14:textId="77777777" w:rsidR="0060322D" w:rsidRDefault="0060322D" w:rsidP="001E2630">
      <w:pPr>
        <w:ind w:left="5103"/>
      </w:pPr>
    </w:p>
    <w:p w14:paraId="3CDC4994" w14:textId="77777777" w:rsidR="0060322D" w:rsidRDefault="0060322D" w:rsidP="001E2630">
      <w:pPr>
        <w:ind w:left="5103"/>
      </w:pPr>
    </w:p>
    <w:p w14:paraId="2741062F" w14:textId="7AA591EE" w:rsidR="001E2630" w:rsidRPr="00E26D30" w:rsidRDefault="001E2630" w:rsidP="001E2630">
      <w:pPr>
        <w:ind w:left="5103"/>
      </w:pPr>
      <w:r w:rsidRPr="00E26D30">
        <w:t>Žig in podpis odgovorne osebe ponudnika:</w:t>
      </w:r>
    </w:p>
    <w:p w14:paraId="04970E6C" w14:textId="77777777" w:rsidR="001E2630" w:rsidRPr="00E26D30" w:rsidRDefault="001E2630" w:rsidP="001E2630">
      <w:pPr>
        <w:ind w:left="5103"/>
      </w:pPr>
    </w:p>
    <w:p w14:paraId="3210F471" w14:textId="77777777" w:rsidR="001E2630" w:rsidRPr="00E26D30" w:rsidRDefault="001E2630" w:rsidP="001E2630">
      <w:pPr>
        <w:ind w:left="5103"/>
      </w:pPr>
      <w:r w:rsidRPr="00E26D30">
        <w:t>__________________________________</w:t>
      </w:r>
    </w:p>
    <w:p w14:paraId="4F7E5729" w14:textId="77777777" w:rsidR="001E2630" w:rsidRDefault="001E2630" w:rsidP="001E2630"/>
    <w:p w14:paraId="3CE29E01" w14:textId="77777777" w:rsidR="001E2630" w:rsidRDefault="001E2630" w:rsidP="001E2630"/>
    <w:p w14:paraId="5CD46B99" w14:textId="77777777" w:rsidR="001E2630" w:rsidRDefault="001E2630" w:rsidP="001E2630"/>
    <w:p w14:paraId="5C30A140" w14:textId="77777777" w:rsidR="001E2630" w:rsidRDefault="001E2630" w:rsidP="001E2630"/>
    <w:p w14:paraId="50A6F7D4" w14:textId="77777777" w:rsidR="001E2630" w:rsidRDefault="001E2630" w:rsidP="001E2630"/>
    <w:p w14:paraId="09B0FFC8" w14:textId="77777777" w:rsidR="0060322D" w:rsidRDefault="0060322D" w:rsidP="001E2630"/>
    <w:p w14:paraId="56EB6D51" w14:textId="77777777" w:rsidR="0060322D" w:rsidRDefault="0060322D" w:rsidP="001E2630"/>
    <w:p w14:paraId="307E6937" w14:textId="77777777" w:rsidR="001E2630" w:rsidRDefault="001E2630" w:rsidP="001E2630"/>
    <w:p w14:paraId="7BAB8BD7" w14:textId="59FCBD83" w:rsidR="00C04D3D" w:rsidRPr="00C04D3D" w:rsidRDefault="00C04D3D" w:rsidP="00C04D3D">
      <w:pPr>
        <w:pBdr>
          <w:top w:val="single" w:sz="4" w:space="1" w:color="00B050"/>
        </w:pBdr>
        <w:rPr>
          <w:color w:val="00B050"/>
          <w:sz w:val="18"/>
          <w:szCs w:val="22"/>
        </w:rPr>
      </w:pPr>
      <w:r w:rsidRPr="00C04D3D">
        <w:rPr>
          <w:color w:val="00B050"/>
          <w:sz w:val="18"/>
          <w:szCs w:val="18"/>
        </w:rPr>
        <w:t xml:space="preserve">Ponudnik za izkazovanje izpolnjevanja pogoja iz 9. točke 9. člena Navodil ponudnikom za izdelavo ponudbe št. </w:t>
      </w:r>
      <w:r w:rsidR="0020189E">
        <w:rPr>
          <w:color w:val="00B050"/>
          <w:sz w:val="18"/>
          <w:szCs w:val="18"/>
        </w:rPr>
        <w:t>503-3/2024</w:t>
      </w:r>
      <w:r w:rsidRPr="00C04D3D">
        <w:rPr>
          <w:color w:val="00B050"/>
          <w:sz w:val="18"/>
          <w:szCs w:val="18"/>
        </w:rPr>
        <w:t xml:space="preserve">, z dne </w:t>
      </w:r>
      <w:r w:rsidR="0020189E">
        <w:rPr>
          <w:color w:val="00B050"/>
          <w:sz w:val="18"/>
          <w:szCs w:val="18"/>
        </w:rPr>
        <w:t>23.1.2024</w:t>
      </w:r>
      <w:r>
        <w:rPr>
          <w:color w:val="00B050"/>
          <w:sz w:val="18"/>
          <w:szCs w:val="18"/>
        </w:rPr>
        <w:t xml:space="preserve"> </w:t>
      </w:r>
      <w:r w:rsidRPr="00C04D3D">
        <w:rPr>
          <w:color w:val="00B050"/>
          <w:sz w:val="18"/>
          <w:szCs w:val="18"/>
        </w:rPr>
        <w:t>poleg te izjave v ponudbi predloži tudi k</w:t>
      </w:r>
      <w:r w:rsidRPr="00C04D3D">
        <w:rPr>
          <w:color w:val="00B050"/>
          <w:sz w:val="18"/>
          <w:szCs w:val="22"/>
        </w:rPr>
        <w:t xml:space="preserve">opije ustreznih listin, ki izkazujejo navedbe o izkušnjah, znanju in statusu zaposlenih. </w:t>
      </w:r>
    </w:p>
    <w:p w14:paraId="7F20AA1E" w14:textId="77777777" w:rsidR="00C04D3D" w:rsidRPr="00C04D3D" w:rsidRDefault="00C04D3D" w:rsidP="00C04D3D">
      <w:pPr>
        <w:rPr>
          <w:smallCaps/>
          <w:color w:val="00B050"/>
          <w:sz w:val="16"/>
          <w:szCs w:val="18"/>
        </w:rPr>
      </w:pPr>
    </w:p>
    <w:p w14:paraId="232B3A36" w14:textId="57A2F4D1" w:rsidR="00C04D3D" w:rsidRPr="00C04D3D" w:rsidRDefault="00C04D3D" w:rsidP="00C04D3D">
      <w:pPr>
        <w:pBdr>
          <w:bottom w:val="single" w:sz="4" w:space="1" w:color="00B050"/>
        </w:pBdr>
        <w:rPr>
          <w:color w:val="00B050"/>
          <w:sz w:val="18"/>
          <w:szCs w:val="18"/>
        </w:rPr>
      </w:pPr>
      <w:r w:rsidRPr="00C04D3D">
        <w:rPr>
          <w:color w:val="00B050"/>
          <w:sz w:val="18"/>
          <w:szCs w:val="18"/>
        </w:rPr>
        <w:t>Kot ustrezno dokazilo za poznavanje slovenskega jezika se upošteva: spričevalo ustrezne slovenske javne ali zasebne srednje šole (dosežena najmanj V. stopnja izobrazbe) oziroma posebno potrdilo uradno pooblaščene izobraževalne ustanove o uspešno opravljenem preizkusu znanja slovenščine po javno veljavnem izobraževalnem programu v Republiki Sloveniji.</w:t>
      </w:r>
    </w:p>
    <w:p w14:paraId="4C64E017" w14:textId="77777777" w:rsidR="00C04D3D" w:rsidRPr="00E26D30" w:rsidRDefault="00C04D3D" w:rsidP="00C04D3D"/>
    <w:p w14:paraId="51279469" w14:textId="77777777" w:rsidR="001E2630" w:rsidRDefault="001E2630" w:rsidP="001E2630"/>
    <w:p w14:paraId="76754E97" w14:textId="77777777" w:rsidR="001E2630" w:rsidRDefault="001E2630" w:rsidP="001E2630">
      <w:r>
        <w:br w:type="page"/>
      </w:r>
    </w:p>
    <w:p w14:paraId="32C0B918" w14:textId="77777777" w:rsidR="00EC5326" w:rsidRPr="00896F82" w:rsidRDefault="00EC5326" w:rsidP="00EC5326">
      <w:pPr>
        <w:pStyle w:val="Naslov3"/>
        <w:jc w:val="right"/>
        <w:rPr>
          <w:color w:val="auto"/>
          <w:sz w:val="20"/>
          <w:szCs w:val="20"/>
        </w:rPr>
      </w:pPr>
      <w:r w:rsidRPr="00896F82">
        <w:rPr>
          <w:color w:val="auto"/>
          <w:sz w:val="20"/>
          <w:szCs w:val="20"/>
        </w:rPr>
        <w:lastRenderedPageBreak/>
        <w:t xml:space="preserve">Obrazec </w:t>
      </w:r>
      <w:r>
        <w:rPr>
          <w:color w:val="auto"/>
          <w:sz w:val="20"/>
          <w:szCs w:val="20"/>
        </w:rPr>
        <w:t>5</w:t>
      </w:r>
    </w:p>
    <w:p w14:paraId="6E0EB0EA" w14:textId="4FE598EC" w:rsidR="00F41342" w:rsidRPr="00E26D30" w:rsidRDefault="00F41342" w:rsidP="00F41342">
      <w:pPr>
        <w:rPr>
          <w:bCs/>
          <w:u w:val="single"/>
        </w:rPr>
      </w:pPr>
      <w:r w:rsidRPr="00E26D30">
        <w:t xml:space="preserve">Ljubljana,  </w:t>
      </w:r>
      <w:r w:rsidR="0020189E">
        <w:t>23.1.2024</w:t>
      </w:r>
    </w:p>
    <w:p w14:paraId="44A5EA82" w14:textId="7B31BF5D" w:rsidR="00F41342" w:rsidRPr="00E26D30" w:rsidRDefault="00F41342" w:rsidP="00F41342">
      <w:r w:rsidRPr="00E26D30">
        <w:t xml:space="preserve">Številka:   </w:t>
      </w:r>
      <w:r w:rsidR="00B375E3">
        <w:t>503-3/2024</w:t>
      </w:r>
    </w:p>
    <w:p w14:paraId="2C224D7A" w14:textId="77777777" w:rsidR="00F41342" w:rsidRPr="00E26D30" w:rsidRDefault="00F41342" w:rsidP="00F41342"/>
    <w:p w14:paraId="3B030967" w14:textId="77777777" w:rsidR="00F41342" w:rsidRPr="00E26D30" w:rsidRDefault="00F41342" w:rsidP="00F41342"/>
    <w:p w14:paraId="7E8C8437" w14:textId="77777777" w:rsidR="00F41342" w:rsidRPr="00E26D30" w:rsidRDefault="00F41342" w:rsidP="00F41342">
      <w:pPr>
        <w:spacing w:line="360" w:lineRule="auto"/>
        <w:jc w:val="both"/>
      </w:pPr>
      <w:r w:rsidRPr="00E26D30">
        <w:t xml:space="preserve">Ponudnik:   </w:t>
      </w:r>
      <w:r w:rsidRPr="00E26D30">
        <w:tab/>
        <w:t>______________________</w:t>
      </w:r>
    </w:p>
    <w:p w14:paraId="6FB91CFA" w14:textId="77777777" w:rsidR="00F41342" w:rsidRPr="00E26D30" w:rsidRDefault="00F41342" w:rsidP="00F41342">
      <w:pPr>
        <w:spacing w:line="360" w:lineRule="auto"/>
        <w:ind w:left="708" w:firstLine="708"/>
        <w:jc w:val="both"/>
      </w:pPr>
      <w:r w:rsidRPr="00E26D30">
        <w:t>______________________</w:t>
      </w:r>
    </w:p>
    <w:p w14:paraId="2B998B59" w14:textId="77777777" w:rsidR="00F41342" w:rsidRPr="00E26D30" w:rsidRDefault="00F41342" w:rsidP="00F41342">
      <w:pPr>
        <w:spacing w:line="360" w:lineRule="auto"/>
        <w:ind w:left="708" w:firstLine="708"/>
        <w:jc w:val="both"/>
      </w:pPr>
      <w:r w:rsidRPr="00E26D30">
        <w:t>______________________</w:t>
      </w:r>
    </w:p>
    <w:p w14:paraId="3C8397CB" w14:textId="77777777" w:rsidR="00F41342" w:rsidRPr="00E26D30" w:rsidRDefault="00F41342" w:rsidP="00F41342">
      <w:pPr>
        <w:jc w:val="both"/>
      </w:pPr>
    </w:p>
    <w:p w14:paraId="1F632502" w14:textId="77777777" w:rsidR="00F41342" w:rsidRPr="00E26D30" w:rsidRDefault="00F41342" w:rsidP="00F41342">
      <w:pPr>
        <w:jc w:val="both"/>
      </w:pPr>
    </w:p>
    <w:p w14:paraId="398F8489" w14:textId="77777777" w:rsidR="00F41342" w:rsidRPr="00E26D30" w:rsidRDefault="00F41342" w:rsidP="00F41342">
      <w:pPr>
        <w:jc w:val="center"/>
        <w:rPr>
          <w:b/>
        </w:rPr>
      </w:pPr>
      <w:r w:rsidRPr="00E26D30">
        <w:rPr>
          <w:b/>
        </w:rPr>
        <w:t xml:space="preserve">SEZNAM OPRAVLJENIH POSLOV </w:t>
      </w:r>
    </w:p>
    <w:p w14:paraId="51DC4832" w14:textId="77777777" w:rsidR="00F41342" w:rsidRPr="00E26D30" w:rsidRDefault="00F41342" w:rsidP="00F41342">
      <w:pPr>
        <w:jc w:val="center"/>
        <w:rPr>
          <w:b/>
        </w:rPr>
      </w:pPr>
    </w:p>
    <w:p w14:paraId="0ACA8A7F" w14:textId="07F59353" w:rsidR="00F41342" w:rsidRPr="00E26D30" w:rsidRDefault="00F41342" w:rsidP="00F41342">
      <w:pPr>
        <w:pStyle w:val="Odstavekseznama"/>
        <w:ind w:left="360"/>
        <w:jc w:val="center"/>
        <w:rPr>
          <w:rFonts w:ascii="Arial" w:hAnsi="Arial" w:cs="Arial"/>
          <w:b/>
        </w:rPr>
      </w:pPr>
      <w:r w:rsidRPr="009D4889">
        <w:rPr>
          <w:rFonts w:ascii="Arial" w:hAnsi="Arial" w:cs="Arial"/>
          <w:b/>
        </w:rPr>
        <w:t xml:space="preserve">s katerim izkazujemo izpolnjevanje pogoja iz </w:t>
      </w:r>
      <w:r w:rsidR="00C04D3D">
        <w:rPr>
          <w:rFonts w:ascii="Arial" w:hAnsi="Arial" w:cs="Arial"/>
          <w:b/>
        </w:rPr>
        <w:t>16.</w:t>
      </w:r>
      <w:r>
        <w:rPr>
          <w:rFonts w:ascii="Arial" w:hAnsi="Arial" w:cs="Arial"/>
          <w:b/>
        </w:rPr>
        <w:t xml:space="preserve"> </w:t>
      </w:r>
      <w:r w:rsidRPr="009D4889">
        <w:rPr>
          <w:rFonts w:ascii="Arial" w:hAnsi="Arial" w:cs="Arial"/>
          <w:b/>
        </w:rPr>
        <w:t xml:space="preserve">točke 9. člena Navodil ponudnikom za izdelavo ponudbe </w:t>
      </w:r>
      <w:r w:rsidRPr="00E26D30">
        <w:rPr>
          <w:rFonts w:ascii="Arial" w:hAnsi="Arial" w:cs="Arial"/>
          <w:b/>
        </w:rPr>
        <w:t>št</w:t>
      </w:r>
      <w:r w:rsidRPr="00F14658">
        <w:rPr>
          <w:rFonts w:ascii="Arial" w:hAnsi="Arial" w:cs="Arial"/>
          <w:b/>
        </w:rPr>
        <w:t xml:space="preserve">. </w:t>
      </w:r>
      <w:r w:rsidR="0020189E">
        <w:rPr>
          <w:rFonts w:ascii="Arial" w:hAnsi="Arial" w:cs="Arial"/>
          <w:b/>
        </w:rPr>
        <w:t>503-3/2024</w:t>
      </w:r>
      <w:r w:rsidRPr="00F14658">
        <w:rPr>
          <w:rFonts w:ascii="Arial" w:hAnsi="Arial" w:cs="Arial"/>
          <w:b/>
        </w:rPr>
        <w:t xml:space="preserve">, z dne </w:t>
      </w:r>
      <w:r w:rsidR="0020189E">
        <w:rPr>
          <w:rFonts w:ascii="Arial" w:hAnsi="Arial" w:cs="Arial"/>
          <w:b/>
        </w:rPr>
        <w:t>23.1.2024</w:t>
      </w:r>
    </w:p>
    <w:p w14:paraId="172FE5EF" w14:textId="77777777" w:rsidR="00F41342" w:rsidRPr="00E26D30" w:rsidRDefault="00F41342" w:rsidP="00F41342">
      <w:pPr>
        <w:pStyle w:val="Odstavekseznama"/>
        <w:ind w:left="360"/>
        <w:jc w:val="center"/>
        <w:rPr>
          <w:rFonts w:ascii="Arial" w:hAnsi="Arial" w:cs="Arial"/>
          <w:b/>
        </w:rPr>
      </w:pPr>
    </w:p>
    <w:p w14:paraId="2394B35B" w14:textId="77777777" w:rsidR="00F41342" w:rsidRPr="00C912A0" w:rsidRDefault="00F41342" w:rsidP="00F41342">
      <w:pPr>
        <w:spacing w:after="120"/>
        <w:jc w:val="both"/>
      </w:pPr>
    </w:p>
    <w:p w14:paraId="1AB16002" w14:textId="343B8E2E" w:rsidR="00F41342" w:rsidRDefault="00F41342" w:rsidP="00F41342">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0060322D" w:rsidRPr="00674677">
        <w:rPr>
          <w:rFonts w:ascii="Arial" w:hAnsi="Arial" w:cs="Arial"/>
          <w:color w:val="auto"/>
        </w:rPr>
        <w:t xml:space="preserve">v letih </w:t>
      </w:r>
      <w:r w:rsidR="0060322D" w:rsidRPr="0060322D">
        <w:rPr>
          <w:rFonts w:ascii="Arial" w:hAnsi="Arial" w:cs="Arial"/>
          <w:color w:val="auto"/>
        </w:rPr>
        <w:t>2021, 2022 in 2023 kvalitetno opravljal</w:t>
      </w:r>
      <w:r w:rsidR="0060322D">
        <w:rPr>
          <w:rFonts w:ascii="Arial" w:hAnsi="Arial" w:cs="Arial"/>
          <w:color w:val="auto"/>
        </w:rPr>
        <w:t>i</w:t>
      </w:r>
      <w:r w:rsidR="0060322D" w:rsidRPr="0060322D">
        <w:rPr>
          <w:rFonts w:ascii="Arial" w:hAnsi="Arial" w:cs="Arial"/>
          <w:color w:val="auto"/>
        </w:rPr>
        <w:t xml:space="preserve"> storitve, ki so predmet naročila vsaj trem organizacijam, kjer delo poteka na več kot 10-ih oddaljenih lokacijah in od tega vsaj eni organizaciji, kjer delo poteka na več kot 40-ih oddaljenih lokacijah in ob tem mora vsaj ena referenca izkazovati sposobnost za izvajanje storitev zagotavljanja zaznave in vodenja odziva na varnostne incidente v okolju z vsaj 300 uporabniki in 500 IT napravami</w:t>
      </w:r>
      <w:r w:rsidRPr="00F219F8">
        <w:rPr>
          <w:rFonts w:ascii="Arial" w:hAnsi="Arial" w:cs="Arial"/>
          <w:color w:val="auto"/>
        </w:rPr>
        <w:t>.</w:t>
      </w:r>
    </w:p>
    <w:p w14:paraId="5B936876" w14:textId="16AF8D7A" w:rsidR="0060322D" w:rsidRPr="00F219F8" w:rsidRDefault="0060322D" w:rsidP="00F41342">
      <w:pPr>
        <w:pStyle w:val="HTML-oblikovano"/>
        <w:tabs>
          <w:tab w:val="clear" w:pos="916"/>
          <w:tab w:val="left" w:pos="596"/>
        </w:tabs>
        <w:spacing w:after="240"/>
        <w:jc w:val="both"/>
        <w:rPr>
          <w:rFonts w:ascii="Arial" w:hAnsi="Arial" w:cs="Arial"/>
          <w:color w:val="auto"/>
        </w:rPr>
      </w:pPr>
      <w:r w:rsidRPr="0060322D">
        <w:rPr>
          <w:rFonts w:ascii="Arial" w:hAnsi="Arial" w:cs="Arial"/>
          <w:color w:val="auto"/>
        </w:rPr>
        <w:t>Naročnik bo kot ustrezne reference štel posle, ki so v okviru navedenega obdobja trajali najmanj eno leto neprekinjeno.</w:t>
      </w:r>
    </w:p>
    <w:p w14:paraId="6A6FC8D4" w14:textId="77777777" w:rsidR="00F41342" w:rsidRDefault="00F41342" w:rsidP="00F41342">
      <w:pPr>
        <w:jc w:val="both"/>
      </w:pPr>
      <w:r w:rsidRPr="00E26D30">
        <w:t xml:space="preserve">Seznam izvedenih </w:t>
      </w:r>
      <w:r>
        <w:t>poslov</w:t>
      </w:r>
      <w:r w:rsidRPr="00E26D30">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119"/>
        <w:gridCol w:w="2268"/>
        <w:gridCol w:w="850"/>
      </w:tblGrid>
      <w:tr w:rsidR="0060322D" w:rsidRPr="00EF2324" w14:paraId="1D410462" w14:textId="77777777" w:rsidTr="003E0938">
        <w:trPr>
          <w:tblHeader/>
        </w:trPr>
        <w:tc>
          <w:tcPr>
            <w:tcW w:w="2972" w:type="dxa"/>
            <w:vAlign w:val="center"/>
          </w:tcPr>
          <w:p w14:paraId="7E7F7CA9" w14:textId="77777777" w:rsidR="0060322D" w:rsidRPr="00EF2324" w:rsidRDefault="0060322D" w:rsidP="003E0938">
            <w:pPr>
              <w:rPr>
                <w:sz w:val="18"/>
                <w:szCs w:val="18"/>
              </w:rPr>
            </w:pPr>
            <w:r w:rsidRPr="00EF2324">
              <w:rPr>
                <w:sz w:val="18"/>
                <w:szCs w:val="18"/>
              </w:rPr>
              <w:t>Naročnik</w:t>
            </w:r>
          </w:p>
        </w:tc>
        <w:tc>
          <w:tcPr>
            <w:tcW w:w="3119" w:type="dxa"/>
            <w:vAlign w:val="center"/>
          </w:tcPr>
          <w:p w14:paraId="7BDE6D15" w14:textId="77777777" w:rsidR="0060322D" w:rsidRPr="00EF2324" w:rsidRDefault="0060322D" w:rsidP="003E0938">
            <w:pPr>
              <w:jc w:val="center"/>
              <w:rPr>
                <w:sz w:val="18"/>
                <w:szCs w:val="18"/>
              </w:rPr>
            </w:pPr>
            <w:r w:rsidRPr="00EF2324">
              <w:rPr>
                <w:sz w:val="18"/>
                <w:szCs w:val="18"/>
              </w:rPr>
              <w:t>Opis storitev</w:t>
            </w:r>
          </w:p>
        </w:tc>
        <w:tc>
          <w:tcPr>
            <w:tcW w:w="2268" w:type="dxa"/>
            <w:vAlign w:val="center"/>
          </w:tcPr>
          <w:p w14:paraId="1F0BAB0D" w14:textId="77777777" w:rsidR="0060322D" w:rsidRPr="00EF2324" w:rsidRDefault="0060322D" w:rsidP="003E0938">
            <w:pPr>
              <w:jc w:val="center"/>
              <w:rPr>
                <w:sz w:val="18"/>
                <w:szCs w:val="18"/>
              </w:rPr>
            </w:pPr>
            <w:r w:rsidRPr="00EF2324">
              <w:rPr>
                <w:sz w:val="18"/>
                <w:szCs w:val="18"/>
              </w:rPr>
              <w:t>Obdobje opravljanja storitev</w:t>
            </w:r>
          </w:p>
          <w:p w14:paraId="1DADE545" w14:textId="77777777" w:rsidR="0060322D" w:rsidRPr="00EF2324" w:rsidRDefault="0060322D" w:rsidP="003E093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33414FD9" w14:textId="77777777" w:rsidR="0060322D" w:rsidRPr="00EF2324" w:rsidRDefault="0060322D" w:rsidP="003E0938">
            <w:pPr>
              <w:jc w:val="center"/>
              <w:rPr>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tc>
        <w:tc>
          <w:tcPr>
            <w:tcW w:w="850" w:type="dxa"/>
            <w:vAlign w:val="center"/>
          </w:tcPr>
          <w:p w14:paraId="6BA1121E" w14:textId="77777777" w:rsidR="0060322D" w:rsidRPr="00EF2324" w:rsidRDefault="0060322D" w:rsidP="003E0938">
            <w:pPr>
              <w:jc w:val="center"/>
              <w:rPr>
                <w:sz w:val="18"/>
                <w:szCs w:val="18"/>
              </w:rPr>
            </w:pPr>
            <w:r w:rsidRPr="00EF2324">
              <w:rPr>
                <w:sz w:val="18"/>
                <w:szCs w:val="18"/>
              </w:rPr>
              <w:t xml:space="preserve">Št. </w:t>
            </w:r>
            <w:r>
              <w:rPr>
                <w:sz w:val="18"/>
                <w:szCs w:val="18"/>
              </w:rPr>
              <w:t>lokacij</w:t>
            </w:r>
          </w:p>
        </w:tc>
      </w:tr>
      <w:tr w:rsidR="00517B51" w:rsidRPr="0051431E" w14:paraId="00574995" w14:textId="77777777" w:rsidTr="003E0938">
        <w:trPr>
          <w:trHeight w:val="1244"/>
        </w:trPr>
        <w:tc>
          <w:tcPr>
            <w:tcW w:w="2972" w:type="dxa"/>
            <w:vAlign w:val="center"/>
          </w:tcPr>
          <w:p w14:paraId="3EA49106" w14:textId="77777777" w:rsidR="00517B51" w:rsidRPr="0051431E" w:rsidRDefault="00517B51" w:rsidP="003E0938">
            <w:pPr>
              <w:jc w:val="center"/>
              <w:rPr>
                <w:rFonts w:ascii="Verdana" w:hAnsi="Verdana" w:cs="Tahoma"/>
              </w:rPr>
            </w:pPr>
          </w:p>
        </w:tc>
        <w:tc>
          <w:tcPr>
            <w:tcW w:w="3119" w:type="dxa"/>
            <w:vAlign w:val="center"/>
          </w:tcPr>
          <w:p w14:paraId="4A5C5770" w14:textId="77777777" w:rsidR="00517B51" w:rsidRPr="0051431E" w:rsidRDefault="00517B51" w:rsidP="003E0938">
            <w:pPr>
              <w:jc w:val="center"/>
              <w:rPr>
                <w:rFonts w:ascii="Verdana" w:hAnsi="Verdana" w:cs="Tahoma"/>
              </w:rPr>
            </w:pPr>
          </w:p>
        </w:tc>
        <w:tc>
          <w:tcPr>
            <w:tcW w:w="2268" w:type="dxa"/>
            <w:vAlign w:val="center"/>
          </w:tcPr>
          <w:p w14:paraId="53934FBC" w14:textId="77777777" w:rsidR="00517B51" w:rsidRDefault="00517B51" w:rsidP="003E0938">
            <w:pPr>
              <w:spacing w:before="200"/>
              <w:jc w:val="center"/>
              <w:rPr>
                <w:sz w:val="18"/>
                <w:szCs w:val="18"/>
              </w:rPr>
            </w:pPr>
            <w:r>
              <w:rPr>
                <w:sz w:val="18"/>
                <w:szCs w:val="18"/>
              </w:rPr>
              <w:t>o</w:t>
            </w:r>
            <w:r w:rsidRPr="00EF2324">
              <w:rPr>
                <w:sz w:val="18"/>
                <w:szCs w:val="18"/>
              </w:rPr>
              <w:t>d __.__.____</w:t>
            </w:r>
          </w:p>
          <w:p w14:paraId="5566B64A" w14:textId="77777777" w:rsidR="00517B51" w:rsidRDefault="00517B51" w:rsidP="003E0938">
            <w:pPr>
              <w:spacing w:before="200"/>
              <w:jc w:val="center"/>
              <w:rPr>
                <w:sz w:val="18"/>
                <w:szCs w:val="18"/>
              </w:rPr>
            </w:pPr>
          </w:p>
          <w:p w14:paraId="606C0A4D" w14:textId="77777777" w:rsidR="00517B51" w:rsidRPr="00EF2324" w:rsidRDefault="00517B51" w:rsidP="003E0938">
            <w:pPr>
              <w:jc w:val="center"/>
              <w:rPr>
                <w:sz w:val="18"/>
                <w:szCs w:val="18"/>
              </w:rPr>
            </w:pPr>
            <w:r>
              <w:rPr>
                <w:sz w:val="18"/>
                <w:szCs w:val="18"/>
              </w:rPr>
              <w:t>do</w:t>
            </w:r>
            <w:r w:rsidRPr="00EF2324">
              <w:rPr>
                <w:sz w:val="18"/>
                <w:szCs w:val="18"/>
              </w:rPr>
              <w:t xml:space="preserve"> __.__.____</w:t>
            </w:r>
          </w:p>
        </w:tc>
        <w:tc>
          <w:tcPr>
            <w:tcW w:w="850" w:type="dxa"/>
            <w:vAlign w:val="center"/>
          </w:tcPr>
          <w:p w14:paraId="2BD40883" w14:textId="77777777" w:rsidR="00517B51" w:rsidRPr="0051431E" w:rsidRDefault="00517B51" w:rsidP="003E0938">
            <w:pPr>
              <w:jc w:val="center"/>
              <w:rPr>
                <w:rFonts w:ascii="Verdana" w:hAnsi="Verdana" w:cs="Tahoma"/>
              </w:rPr>
            </w:pPr>
          </w:p>
        </w:tc>
      </w:tr>
      <w:tr w:rsidR="00517B51" w:rsidRPr="0051431E" w14:paraId="7E4BC3CE" w14:textId="77777777" w:rsidTr="003E0938">
        <w:trPr>
          <w:trHeight w:val="1244"/>
        </w:trPr>
        <w:tc>
          <w:tcPr>
            <w:tcW w:w="2972" w:type="dxa"/>
            <w:vAlign w:val="center"/>
          </w:tcPr>
          <w:p w14:paraId="2FAE9140" w14:textId="77777777" w:rsidR="00517B51" w:rsidRPr="0051431E" w:rsidRDefault="00517B51" w:rsidP="003E0938">
            <w:pPr>
              <w:jc w:val="center"/>
              <w:rPr>
                <w:rFonts w:ascii="Verdana" w:hAnsi="Verdana" w:cs="Tahoma"/>
              </w:rPr>
            </w:pPr>
          </w:p>
        </w:tc>
        <w:tc>
          <w:tcPr>
            <w:tcW w:w="3119" w:type="dxa"/>
            <w:vAlign w:val="center"/>
          </w:tcPr>
          <w:p w14:paraId="57071FF6" w14:textId="77777777" w:rsidR="00517B51" w:rsidRPr="0051431E" w:rsidRDefault="00517B51" w:rsidP="003E0938">
            <w:pPr>
              <w:jc w:val="center"/>
              <w:rPr>
                <w:rFonts w:ascii="Verdana" w:hAnsi="Verdana" w:cs="Tahoma"/>
              </w:rPr>
            </w:pPr>
          </w:p>
        </w:tc>
        <w:tc>
          <w:tcPr>
            <w:tcW w:w="2268" w:type="dxa"/>
            <w:vAlign w:val="center"/>
          </w:tcPr>
          <w:p w14:paraId="4762152E" w14:textId="77777777" w:rsidR="00517B51" w:rsidRDefault="00517B51" w:rsidP="003E0938">
            <w:pPr>
              <w:spacing w:before="200"/>
              <w:jc w:val="center"/>
              <w:rPr>
                <w:sz w:val="18"/>
                <w:szCs w:val="18"/>
              </w:rPr>
            </w:pPr>
            <w:r>
              <w:rPr>
                <w:sz w:val="18"/>
                <w:szCs w:val="18"/>
              </w:rPr>
              <w:t>o</w:t>
            </w:r>
            <w:r w:rsidRPr="00EF2324">
              <w:rPr>
                <w:sz w:val="18"/>
                <w:szCs w:val="18"/>
              </w:rPr>
              <w:t>d __.__.____</w:t>
            </w:r>
          </w:p>
          <w:p w14:paraId="18D3665F" w14:textId="77777777" w:rsidR="00517B51" w:rsidRDefault="00517B51" w:rsidP="003E0938">
            <w:pPr>
              <w:spacing w:before="200"/>
              <w:jc w:val="center"/>
              <w:rPr>
                <w:sz w:val="18"/>
                <w:szCs w:val="18"/>
              </w:rPr>
            </w:pPr>
          </w:p>
          <w:p w14:paraId="010B0A21" w14:textId="77777777" w:rsidR="00517B51" w:rsidRPr="00EF2324" w:rsidRDefault="00517B51" w:rsidP="003E0938">
            <w:pPr>
              <w:jc w:val="center"/>
              <w:rPr>
                <w:sz w:val="18"/>
                <w:szCs w:val="18"/>
              </w:rPr>
            </w:pPr>
            <w:r>
              <w:rPr>
                <w:sz w:val="18"/>
                <w:szCs w:val="18"/>
              </w:rPr>
              <w:t>do</w:t>
            </w:r>
            <w:r w:rsidRPr="00EF2324">
              <w:rPr>
                <w:sz w:val="18"/>
                <w:szCs w:val="18"/>
              </w:rPr>
              <w:t xml:space="preserve"> __.__.____</w:t>
            </w:r>
          </w:p>
        </w:tc>
        <w:tc>
          <w:tcPr>
            <w:tcW w:w="850" w:type="dxa"/>
            <w:vAlign w:val="center"/>
          </w:tcPr>
          <w:p w14:paraId="1F904FA2" w14:textId="77777777" w:rsidR="00517B51" w:rsidRPr="0051431E" w:rsidRDefault="00517B51" w:rsidP="003E0938">
            <w:pPr>
              <w:jc w:val="center"/>
              <w:rPr>
                <w:rFonts w:ascii="Verdana" w:hAnsi="Verdana" w:cs="Tahoma"/>
              </w:rPr>
            </w:pPr>
          </w:p>
        </w:tc>
      </w:tr>
      <w:tr w:rsidR="00517B51" w:rsidRPr="0051431E" w14:paraId="16254F65" w14:textId="77777777" w:rsidTr="003E0938">
        <w:trPr>
          <w:trHeight w:val="1244"/>
        </w:trPr>
        <w:tc>
          <w:tcPr>
            <w:tcW w:w="2972" w:type="dxa"/>
            <w:vAlign w:val="center"/>
          </w:tcPr>
          <w:p w14:paraId="3BA3A5E4" w14:textId="77777777" w:rsidR="00517B51" w:rsidRPr="0051431E" w:rsidRDefault="00517B51" w:rsidP="003E0938">
            <w:pPr>
              <w:jc w:val="center"/>
              <w:rPr>
                <w:rFonts w:ascii="Verdana" w:hAnsi="Verdana" w:cs="Tahoma"/>
              </w:rPr>
            </w:pPr>
          </w:p>
        </w:tc>
        <w:tc>
          <w:tcPr>
            <w:tcW w:w="3119" w:type="dxa"/>
            <w:vAlign w:val="center"/>
          </w:tcPr>
          <w:p w14:paraId="101FFB37" w14:textId="77777777" w:rsidR="00517B51" w:rsidRPr="0051431E" w:rsidRDefault="00517B51" w:rsidP="003E0938">
            <w:pPr>
              <w:jc w:val="center"/>
              <w:rPr>
                <w:rFonts w:ascii="Verdana" w:hAnsi="Verdana" w:cs="Tahoma"/>
              </w:rPr>
            </w:pPr>
          </w:p>
        </w:tc>
        <w:tc>
          <w:tcPr>
            <w:tcW w:w="2268" w:type="dxa"/>
            <w:vAlign w:val="center"/>
          </w:tcPr>
          <w:p w14:paraId="35F52939" w14:textId="77777777" w:rsidR="00517B51" w:rsidRDefault="00517B51" w:rsidP="003E0938">
            <w:pPr>
              <w:spacing w:before="200"/>
              <w:jc w:val="center"/>
              <w:rPr>
                <w:sz w:val="18"/>
                <w:szCs w:val="18"/>
              </w:rPr>
            </w:pPr>
            <w:r>
              <w:rPr>
                <w:sz w:val="18"/>
                <w:szCs w:val="18"/>
              </w:rPr>
              <w:t>o</w:t>
            </w:r>
            <w:r w:rsidRPr="00EF2324">
              <w:rPr>
                <w:sz w:val="18"/>
                <w:szCs w:val="18"/>
              </w:rPr>
              <w:t>d __.__.____</w:t>
            </w:r>
          </w:p>
          <w:p w14:paraId="193B4B0C" w14:textId="77777777" w:rsidR="00517B51" w:rsidRDefault="00517B51" w:rsidP="003E0938">
            <w:pPr>
              <w:spacing w:before="200"/>
              <w:jc w:val="center"/>
              <w:rPr>
                <w:sz w:val="18"/>
                <w:szCs w:val="18"/>
              </w:rPr>
            </w:pPr>
          </w:p>
          <w:p w14:paraId="12BACEF3" w14:textId="77777777" w:rsidR="00517B51" w:rsidRPr="00EF2324" w:rsidRDefault="00517B51" w:rsidP="003E0938">
            <w:pPr>
              <w:jc w:val="center"/>
              <w:rPr>
                <w:sz w:val="18"/>
                <w:szCs w:val="18"/>
              </w:rPr>
            </w:pPr>
            <w:r>
              <w:rPr>
                <w:sz w:val="18"/>
                <w:szCs w:val="18"/>
              </w:rPr>
              <w:t>do</w:t>
            </w:r>
            <w:r w:rsidRPr="00EF2324">
              <w:rPr>
                <w:sz w:val="18"/>
                <w:szCs w:val="18"/>
              </w:rPr>
              <w:t xml:space="preserve"> __.__.____</w:t>
            </w:r>
          </w:p>
        </w:tc>
        <w:tc>
          <w:tcPr>
            <w:tcW w:w="850" w:type="dxa"/>
            <w:vAlign w:val="center"/>
          </w:tcPr>
          <w:p w14:paraId="23A1ED9C" w14:textId="77777777" w:rsidR="00517B51" w:rsidRPr="0051431E" w:rsidRDefault="00517B51" w:rsidP="003E0938">
            <w:pPr>
              <w:jc w:val="center"/>
              <w:rPr>
                <w:rFonts w:ascii="Verdana" w:hAnsi="Verdana" w:cs="Tahoma"/>
              </w:rPr>
            </w:pPr>
          </w:p>
        </w:tc>
      </w:tr>
      <w:tr w:rsidR="0060322D" w:rsidRPr="0051431E" w14:paraId="753F2BF1" w14:textId="77777777" w:rsidTr="003E0938">
        <w:trPr>
          <w:trHeight w:val="1244"/>
        </w:trPr>
        <w:tc>
          <w:tcPr>
            <w:tcW w:w="2972" w:type="dxa"/>
            <w:vAlign w:val="center"/>
          </w:tcPr>
          <w:p w14:paraId="6251E443" w14:textId="77777777" w:rsidR="0060322D" w:rsidRPr="0051431E" w:rsidRDefault="0060322D" w:rsidP="003E0938">
            <w:pPr>
              <w:jc w:val="center"/>
              <w:rPr>
                <w:rFonts w:ascii="Verdana" w:hAnsi="Verdana" w:cs="Tahoma"/>
              </w:rPr>
            </w:pPr>
          </w:p>
        </w:tc>
        <w:tc>
          <w:tcPr>
            <w:tcW w:w="3119" w:type="dxa"/>
            <w:vAlign w:val="center"/>
          </w:tcPr>
          <w:p w14:paraId="7AAED52C" w14:textId="77777777" w:rsidR="0060322D" w:rsidRPr="0051431E" w:rsidRDefault="0060322D" w:rsidP="003E0938">
            <w:pPr>
              <w:jc w:val="center"/>
              <w:rPr>
                <w:rFonts w:ascii="Verdana" w:hAnsi="Verdana" w:cs="Tahoma"/>
              </w:rPr>
            </w:pPr>
          </w:p>
        </w:tc>
        <w:tc>
          <w:tcPr>
            <w:tcW w:w="2268" w:type="dxa"/>
            <w:vAlign w:val="center"/>
          </w:tcPr>
          <w:p w14:paraId="2034FC56" w14:textId="77777777" w:rsidR="0060322D" w:rsidRDefault="0060322D" w:rsidP="003E0938">
            <w:pPr>
              <w:spacing w:before="200"/>
              <w:jc w:val="center"/>
              <w:rPr>
                <w:sz w:val="18"/>
                <w:szCs w:val="18"/>
              </w:rPr>
            </w:pPr>
            <w:r>
              <w:rPr>
                <w:sz w:val="18"/>
                <w:szCs w:val="18"/>
              </w:rPr>
              <w:t>o</w:t>
            </w:r>
            <w:r w:rsidRPr="00EF2324">
              <w:rPr>
                <w:sz w:val="18"/>
                <w:szCs w:val="18"/>
              </w:rPr>
              <w:t>d __.__.____</w:t>
            </w:r>
          </w:p>
          <w:p w14:paraId="6F1DED67" w14:textId="77777777" w:rsidR="00517B51" w:rsidRDefault="00517B51" w:rsidP="003E0938">
            <w:pPr>
              <w:spacing w:before="200"/>
              <w:jc w:val="center"/>
              <w:rPr>
                <w:sz w:val="18"/>
                <w:szCs w:val="18"/>
              </w:rPr>
            </w:pPr>
          </w:p>
          <w:p w14:paraId="2BC132C1" w14:textId="77777777" w:rsidR="0060322D" w:rsidRPr="00EF2324" w:rsidRDefault="0060322D" w:rsidP="003E0938">
            <w:pPr>
              <w:jc w:val="center"/>
              <w:rPr>
                <w:sz w:val="18"/>
                <w:szCs w:val="18"/>
              </w:rPr>
            </w:pPr>
            <w:r>
              <w:rPr>
                <w:sz w:val="18"/>
                <w:szCs w:val="18"/>
              </w:rPr>
              <w:t>do</w:t>
            </w:r>
            <w:r w:rsidRPr="00EF2324">
              <w:rPr>
                <w:sz w:val="18"/>
                <w:szCs w:val="18"/>
              </w:rPr>
              <w:t xml:space="preserve"> __.__.____</w:t>
            </w:r>
          </w:p>
        </w:tc>
        <w:tc>
          <w:tcPr>
            <w:tcW w:w="850" w:type="dxa"/>
            <w:vAlign w:val="center"/>
          </w:tcPr>
          <w:p w14:paraId="2DC4E2D7" w14:textId="77777777" w:rsidR="0060322D" w:rsidRPr="0051431E" w:rsidRDefault="0060322D" w:rsidP="003E0938">
            <w:pPr>
              <w:jc w:val="center"/>
              <w:rPr>
                <w:rFonts w:ascii="Verdana" w:hAnsi="Verdana" w:cs="Tahoma"/>
              </w:rPr>
            </w:pPr>
          </w:p>
        </w:tc>
      </w:tr>
    </w:tbl>
    <w:p w14:paraId="2ABE811C" w14:textId="77777777" w:rsidR="0060322D" w:rsidRDefault="0060322D" w:rsidP="00F41342">
      <w:pPr>
        <w:jc w:val="both"/>
      </w:pPr>
    </w:p>
    <w:p w14:paraId="6C1EC687" w14:textId="77777777" w:rsidR="0060322D" w:rsidRDefault="0060322D" w:rsidP="00F41342">
      <w:pPr>
        <w:jc w:val="both"/>
      </w:pPr>
    </w:p>
    <w:p w14:paraId="6274FAD8" w14:textId="77777777" w:rsidR="00F41342" w:rsidRDefault="00F41342" w:rsidP="00F41342">
      <w:pPr>
        <w:jc w:val="both"/>
      </w:pPr>
    </w:p>
    <w:p w14:paraId="3CC81240" w14:textId="77777777" w:rsidR="00F41342" w:rsidRPr="0081524F" w:rsidRDefault="00F41342" w:rsidP="00F41342">
      <w:pPr>
        <w:spacing w:before="120" w:after="180"/>
        <w:ind w:right="-170"/>
        <w:jc w:val="both"/>
      </w:pPr>
      <w:r w:rsidRPr="00F219F8">
        <w:lastRenderedPageBreak/>
        <w:t>Izpolnjevanje referenčnega pogoja mora ponudnik izkazati sam, s partnerjem v skupni ponudbi pa le, če bo slednji tudi dejansko izvedel predmet tega naročila.</w:t>
      </w:r>
      <w:r w:rsidRPr="00E4277A">
        <w:t xml:space="preserve"> </w:t>
      </w:r>
    </w:p>
    <w:p w14:paraId="6270FCA9" w14:textId="43FE832A" w:rsidR="00F41342" w:rsidRPr="00E26D30" w:rsidRDefault="00F41342" w:rsidP="00F41342">
      <w:pPr>
        <w:spacing w:before="120" w:after="180"/>
        <w:ind w:right="-170"/>
        <w:jc w:val="both"/>
      </w:pPr>
      <w:r w:rsidRPr="00E4277A">
        <w:t>Ponudnik mora za vsak v seznamu obrazc</w:t>
      </w:r>
      <w:r>
        <w:t xml:space="preserve">a </w:t>
      </w:r>
      <w:r w:rsidRPr="00E4277A">
        <w:t xml:space="preserve">št. </w:t>
      </w:r>
      <w:r w:rsidR="00517B51">
        <w:t>5</w:t>
      </w:r>
      <w:r w:rsidRPr="00E4277A">
        <w:t xml:space="preserve"> naveden posel v ponudbi predložiti s strani naročnika posla potrjeno referenco, sicer referenca ne bo upoštevana pri ocenjevanju ponudb.</w:t>
      </w:r>
      <w:r w:rsidRPr="00E26D30">
        <w:t xml:space="preserve"> </w:t>
      </w:r>
    </w:p>
    <w:p w14:paraId="2399D050" w14:textId="77777777" w:rsidR="00F41342" w:rsidRPr="00B20B26" w:rsidRDefault="00F41342" w:rsidP="00F41342">
      <w:pPr>
        <w:spacing w:before="120" w:after="180"/>
        <w:ind w:right="-170"/>
        <w:jc w:val="both"/>
      </w:pPr>
      <w:r w:rsidRPr="00B20B26">
        <w:t xml:space="preserve">Naročnik, ki potrdi referenčno potrdilo o izvedbi del je tretja (pravna) oseba, kar pomeni, da navedenega potrdila ne more potrditi ponudnik sam sebi oz. drugemu sodelujočemu v njegovi ponudbi. </w:t>
      </w:r>
    </w:p>
    <w:p w14:paraId="5ED95CA3" w14:textId="77777777" w:rsidR="00F41342" w:rsidRDefault="00F41342" w:rsidP="00F41342">
      <w:pPr>
        <w:spacing w:before="120" w:after="180"/>
        <w:ind w:right="-170"/>
        <w:jc w:val="both"/>
      </w:pPr>
      <w:r w:rsidRPr="00F554BF">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Default="00F41342" w:rsidP="00F41342">
      <w:pPr>
        <w:spacing w:before="120" w:after="180"/>
        <w:ind w:right="-170"/>
        <w:jc w:val="both"/>
      </w:pPr>
      <w:r w:rsidRPr="00E26D30">
        <w:t xml:space="preserve">Naročnik bo kot ustrezne upošteval samo tiste reference, ki bodo izkazovale, da je ponudnik posel opravil v skladu s pogodbenimi določili. </w:t>
      </w:r>
    </w:p>
    <w:p w14:paraId="1529383A" w14:textId="77777777" w:rsidR="00F41342" w:rsidRDefault="00F41342" w:rsidP="00F41342">
      <w:pPr>
        <w:spacing w:after="240"/>
        <w:ind w:right="-170"/>
        <w:jc w:val="both"/>
      </w:pPr>
      <w:r w:rsidRPr="00E26D30">
        <w:t>Naročnik si pridržuje pravico, da pri naročnikih storitev preveri reference ponudnika</w:t>
      </w:r>
      <w:r>
        <w:t>.</w:t>
      </w:r>
    </w:p>
    <w:p w14:paraId="695ECA55" w14:textId="7D66A426" w:rsidR="00F41342" w:rsidRPr="00E26D30" w:rsidRDefault="00F41342" w:rsidP="00F41342">
      <w:pPr>
        <w:jc w:val="both"/>
      </w:pPr>
      <w:r w:rsidRPr="00C220BB">
        <w:t xml:space="preserve">Ponudnik mora na obrazcu </w:t>
      </w:r>
      <w:r>
        <w:rPr>
          <w:i/>
          <w:iCs/>
        </w:rPr>
        <w:t xml:space="preserve">Priloga k obrazcu </w:t>
      </w:r>
      <w:r w:rsidR="00517B51">
        <w:rPr>
          <w:i/>
          <w:iCs/>
        </w:rPr>
        <w:t xml:space="preserve">5 </w:t>
      </w:r>
      <w:r w:rsidRPr="00C220BB">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t>.</w:t>
      </w:r>
    </w:p>
    <w:p w14:paraId="748500BB" w14:textId="77777777" w:rsidR="00F41342" w:rsidRDefault="00F41342" w:rsidP="00F41342"/>
    <w:p w14:paraId="2D7A0EAE" w14:textId="77777777" w:rsidR="00F41342" w:rsidRDefault="00F41342" w:rsidP="00F41342"/>
    <w:p w14:paraId="3E91EFB8" w14:textId="77777777" w:rsidR="00F41342" w:rsidRPr="00E26D30" w:rsidRDefault="00F41342" w:rsidP="00F41342"/>
    <w:p w14:paraId="7FA63CC2" w14:textId="3072099F" w:rsidR="00F41342" w:rsidRDefault="00F41342" w:rsidP="00F41342">
      <w:pPr>
        <w:jc w:val="both"/>
      </w:pPr>
      <w:r w:rsidRPr="00E26D30">
        <w:t xml:space="preserve">Ta seznam je sestavni del in priloga ponudbe, s katero se prijavljamo na </w:t>
      </w:r>
      <w:r>
        <w:t xml:space="preserve">javno naročilo </w:t>
      </w:r>
      <w:r w:rsidR="00B375E3">
        <w:t>za vzdrževanje ITK sistema Lekarne Ljubljana</w:t>
      </w:r>
      <w:r>
        <w:t>.</w:t>
      </w:r>
    </w:p>
    <w:p w14:paraId="2775D34B" w14:textId="77777777" w:rsidR="00F41342" w:rsidRDefault="00F41342" w:rsidP="00F41342">
      <w:pPr>
        <w:jc w:val="both"/>
      </w:pPr>
    </w:p>
    <w:p w14:paraId="6E379E9D" w14:textId="77777777" w:rsidR="00F41342" w:rsidRDefault="00F41342" w:rsidP="00F41342">
      <w:pPr>
        <w:jc w:val="both"/>
      </w:pPr>
    </w:p>
    <w:p w14:paraId="66CCD9FB" w14:textId="77777777" w:rsidR="00F41342" w:rsidRPr="00E26D30" w:rsidRDefault="00F41342" w:rsidP="00F41342">
      <w:r w:rsidRPr="0006506A">
        <w:t>V __________________, dne _____________</w:t>
      </w:r>
    </w:p>
    <w:p w14:paraId="5BD35038" w14:textId="77777777" w:rsidR="00F41342" w:rsidRPr="00E26D30" w:rsidRDefault="00F41342" w:rsidP="00F41342">
      <w:pPr>
        <w:ind w:left="5103"/>
      </w:pPr>
      <w:r w:rsidRPr="00E26D30">
        <w:t>Žig in podpis odgovorne osebe ponudnika:</w:t>
      </w:r>
    </w:p>
    <w:p w14:paraId="54B94C9C" w14:textId="77777777" w:rsidR="00F41342" w:rsidRPr="00E26D30" w:rsidRDefault="00F41342" w:rsidP="00F41342">
      <w:pPr>
        <w:ind w:left="5103"/>
      </w:pPr>
    </w:p>
    <w:p w14:paraId="63BCD576" w14:textId="77777777" w:rsidR="00F41342" w:rsidRPr="00E26D30" w:rsidRDefault="00F41342" w:rsidP="00F41342">
      <w:pPr>
        <w:ind w:left="4395" w:firstLine="708"/>
        <w:jc w:val="both"/>
      </w:pPr>
      <w:r w:rsidRPr="00E26D30">
        <w:t>__________________________________</w:t>
      </w:r>
    </w:p>
    <w:p w14:paraId="5E55F312" w14:textId="77777777" w:rsidR="00F41342" w:rsidRPr="00E26D30" w:rsidRDefault="00F41342" w:rsidP="00F41342">
      <w:pPr>
        <w:jc w:val="both"/>
      </w:pPr>
    </w:p>
    <w:p w14:paraId="225AE643" w14:textId="77777777" w:rsidR="00F41342" w:rsidRDefault="00F41342" w:rsidP="00F41342">
      <w:pPr>
        <w:pStyle w:val="Naslov3"/>
        <w:rPr>
          <w:u w:val="none"/>
        </w:rPr>
      </w:pPr>
      <w:r>
        <w:rPr>
          <w:u w:val="none"/>
        </w:rPr>
        <w:br w:type="page"/>
      </w:r>
    </w:p>
    <w:p w14:paraId="074DB3CB" w14:textId="4C5DBB72" w:rsidR="00DF54C2" w:rsidRPr="0066075C" w:rsidRDefault="00DF54C2" w:rsidP="0066075C">
      <w:pPr>
        <w:pStyle w:val="Naslov3"/>
        <w:jc w:val="right"/>
        <w:rPr>
          <w:color w:val="auto"/>
          <w:sz w:val="20"/>
          <w:szCs w:val="20"/>
        </w:rPr>
      </w:pPr>
      <w:r w:rsidRPr="0066075C">
        <w:rPr>
          <w:color w:val="auto"/>
          <w:sz w:val="20"/>
          <w:szCs w:val="20"/>
        </w:rPr>
        <w:lastRenderedPageBreak/>
        <w:t xml:space="preserve">Priloga k obrazcu </w:t>
      </w:r>
      <w:r w:rsidR="00CD61E6">
        <w:rPr>
          <w:color w:val="auto"/>
          <w:sz w:val="20"/>
          <w:szCs w:val="20"/>
        </w:rPr>
        <w:t>5</w:t>
      </w:r>
    </w:p>
    <w:p w14:paraId="174B0FC1" w14:textId="0E315C42" w:rsidR="0066075C" w:rsidRPr="00E26D30" w:rsidRDefault="0066075C" w:rsidP="0066075C">
      <w:pPr>
        <w:rPr>
          <w:bCs/>
          <w:u w:val="single"/>
        </w:rPr>
      </w:pPr>
      <w:r w:rsidRPr="00E26D30">
        <w:t xml:space="preserve">Ljubljana,  </w:t>
      </w:r>
      <w:r w:rsidR="0020189E">
        <w:t>23.1.2024</w:t>
      </w:r>
    </w:p>
    <w:p w14:paraId="35A826AC" w14:textId="66A49B62" w:rsidR="0066075C" w:rsidRPr="00E26D30" w:rsidRDefault="0066075C" w:rsidP="0066075C">
      <w:r w:rsidRPr="00E26D30">
        <w:t xml:space="preserve">Številka:   </w:t>
      </w:r>
      <w:r w:rsidR="00B375E3">
        <w:t>503-3/2024</w:t>
      </w:r>
    </w:p>
    <w:p w14:paraId="0EE059DF" w14:textId="77777777" w:rsidR="0066075C" w:rsidRPr="00E26D30" w:rsidRDefault="0066075C" w:rsidP="0066075C"/>
    <w:p w14:paraId="4FE47B21" w14:textId="77777777" w:rsidR="0066075C" w:rsidRPr="00E26D30" w:rsidRDefault="0066075C" w:rsidP="0066075C"/>
    <w:p w14:paraId="5B91CBF5" w14:textId="77777777" w:rsidR="00517B51" w:rsidRPr="00E26D30" w:rsidRDefault="00517B51" w:rsidP="00517B51">
      <w:pPr>
        <w:spacing w:line="360" w:lineRule="auto"/>
      </w:pPr>
      <w:r w:rsidRPr="00E26D30">
        <w:t>Izdajatelj potrdila:</w:t>
      </w:r>
      <w:r w:rsidRPr="00E26D30">
        <w:tab/>
        <w:t>_________________________________________________________</w:t>
      </w:r>
    </w:p>
    <w:p w14:paraId="034A6C52" w14:textId="77777777" w:rsidR="00517B51" w:rsidRPr="00E26D30" w:rsidRDefault="00517B51" w:rsidP="00517B51">
      <w:pPr>
        <w:spacing w:line="360" w:lineRule="auto"/>
      </w:pPr>
      <w:r w:rsidRPr="00E26D30">
        <w:tab/>
      </w:r>
      <w:r>
        <w:tab/>
      </w:r>
      <w:r>
        <w:tab/>
      </w:r>
      <w:r w:rsidRPr="00E26D30">
        <w:t>_________________________________________________________</w:t>
      </w:r>
    </w:p>
    <w:p w14:paraId="592A31FF" w14:textId="77777777" w:rsidR="00517B51" w:rsidRPr="00E26D30" w:rsidRDefault="00517B51" w:rsidP="00517B51">
      <w:pPr>
        <w:spacing w:line="360" w:lineRule="auto"/>
        <w:jc w:val="both"/>
        <w:rPr>
          <w:highlight w:val="yellow"/>
        </w:rPr>
      </w:pPr>
    </w:p>
    <w:p w14:paraId="42CCE3EC" w14:textId="77777777" w:rsidR="00517B51" w:rsidRPr="00E26D30" w:rsidRDefault="00517B51" w:rsidP="00517B51">
      <w:pPr>
        <w:spacing w:line="360" w:lineRule="auto"/>
        <w:jc w:val="center"/>
        <w:rPr>
          <w:b/>
        </w:rPr>
      </w:pPr>
      <w:r w:rsidRPr="00E26D30">
        <w:rPr>
          <w:b/>
        </w:rPr>
        <w:t>POTRDILO</w:t>
      </w:r>
    </w:p>
    <w:p w14:paraId="4950AEDF" w14:textId="77777777" w:rsidR="00517B51" w:rsidRPr="00E26D30" w:rsidRDefault="00517B51" w:rsidP="00517B51">
      <w:pPr>
        <w:spacing w:line="360" w:lineRule="auto"/>
      </w:pPr>
      <w:r w:rsidRPr="00E26D30">
        <w:t xml:space="preserve">Potrjujemo, da je </w:t>
      </w:r>
      <w:r>
        <w:t>izvajalec</w:t>
      </w:r>
      <w:r w:rsidRPr="00E26D30">
        <w:t xml:space="preserve"> </w:t>
      </w:r>
    </w:p>
    <w:p w14:paraId="37518E8F" w14:textId="77777777" w:rsidR="00517B51" w:rsidRPr="00E26D30" w:rsidRDefault="00517B51" w:rsidP="00517B51">
      <w:pPr>
        <w:spacing w:line="360" w:lineRule="auto"/>
      </w:pPr>
      <w:r w:rsidRPr="00E26D30">
        <w:t>________________________________________</w:t>
      </w:r>
      <w:r>
        <w:t>_____________</w:t>
      </w:r>
      <w:r w:rsidRPr="00E26D30">
        <w:t>______________________</w:t>
      </w:r>
    </w:p>
    <w:p w14:paraId="4ED6CCDB" w14:textId="77777777" w:rsidR="00517B51" w:rsidRPr="00E26D30" w:rsidRDefault="00517B51" w:rsidP="00517B51">
      <w:pPr>
        <w:spacing w:line="360" w:lineRule="auto"/>
      </w:pPr>
      <w:r w:rsidRPr="00E26D30">
        <w:t>_____________________________________________________</w:t>
      </w:r>
      <w:r>
        <w:t>_____________</w:t>
      </w:r>
      <w:r w:rsidRPr="00E26D30">
        <w:t>_________</w:t>
      </w:r>
    </w:p>
    <w:p w14:paraId="217DBD49" w14:textId="03DC15A4" w:rsidR="00517B51" w:rsidRPr="006F7597" w:rsidRDefault="00517B51" w:rsidP="00517B51">
      <w:pPr>
        <w:pStyle w:val="HTML-oblikovano"/>
        <w:spacing w:after="120"/>
        <w:jc w:val="both"/>
        <w:rPr>
          <w:rFonts w:ascii="Arial" w:hAnsi="Arial" w:cs="Arial"/>
        </w:rPr>
      </w:pPr>
      <w:r w:rsidRPr="006F7597">
        <w:rPr>
          <w:rFonts w:ascii="Arial" w:hAnsi="Arial" w:cs="Arial"/>
        </w:rPr>
        <w:t xml:space="preserve">za nas kot naročnika </w:t>
      </w:r>
      <w:r w:rsidRPr="00033B58">
        <w:rPr>
          <w:rFonts w:ascii="Arial" w:hAnsi="Arial" w:cs="Arial"/>
        </w:rPr>
        <w:t xml:space="preserve">v letih </w:t>
      </w:r>
      <w:r>
        <w:rPr>
          <w:rFonts w:ascii="Arial" w:hAnsi="Arial" w:cs="Arial"/>
        </w:rPr>
        <w:t>2021, 2022 in 2023</w:t>
      </w:r>
      <w:r w:rsidRPr="00033B58">
        <w:rPr>
          <w:rFonts w:ascii="Arial" w:hAnsi="Arial" w:cs="Arial"/>
        </w:rPr>
        <w:t xml:space="preserve"> najmanj eno leto nepretrgoma opravlja</w:t>
      </w:r>
      <w:r w:rsidR="00271B9B">
        <w:rPr>
          <w:rFonts w:ascii="Arial" w:hAnsi="Arial" w:cs="Arial"/>
        </w:rPr>
        <w:t>l</w:t>
      </w:r>
      <w:r w:rsidRPr="00033B58">
        <w:rPr>
          <w:rFonts w:ascii="Arial" w:hAnsi="Arial" w:cs="Arial"/>
        </w:rPr>
        <w:t xml:space="preserve"> storitve vzdrževanja ITK sistema za kar nam je izstavljal oz. nam izstavlja račune</w:t>
      </w:r>
      <w:r>
        <w:rPr>
          <w:rFonts w:ascii="Arial" w:hAnsi="Arial" w:cs="Arial"/>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827"/>
        <w:gridCol w:w="3402"/>
      </w:tblGrid>
      <w:tr w:rsidR="00517B51" w:rsidRPr="00F42E17" w14:paraId="21C3ACC3" w14:textId="77777777" w:rsidTr="003E0938">
        <w:trPr>
          <w:tblHeader/>
        </w:trPr>
        <w:tc>
          <w:tcPr>
            <w:tcW w:w="1843" w:type="dxa"/>
            <w:vAlign w:val="center"/>
          </w:tcPr>
          <w:p w14:paraId="6FD3572F" w14:textId="77777777" w:rsidR="00517B51" w:rsidRPr="00EF2324" w:rsidRDefault="00517B51" w:rsidP="003E0938">
            <w:pPr>
              <w:jc w:val="center"/>
              <w:rPr>
                <w:sz w:val="18"/>
                <w:szCs w:val="18"/>
              </w:rPr>
            </w:pPr>
            <w:r w:rsidRPr="00EF2324">
              <w:rPr>
                <w:sz w:val="18"/>
                <w:szCs w:val="18"/>
              </w:rPr>
              <w:t>Obdobje opravljanja storitev</w:t>
            </w:r>
          </w:p>
          <w:p w14:paraId="19C492B9" w14:textId="77777777" w:rsidR="00517B51" w:rsidRPr="00EF2324" w:rsidRDefault="00517B51" w:rsidP="003E0938">
            <w:pPr>
              <w:jc w:val="center"/>
              <w:rPr>
                <w:sz w:val="18"/>
                <w:szCs w:val="18"/>
              </w:rPr>
            </w:pPr>
            <w:r w:rsidRPr="00EF2324">
              <w:rPr>
                <w:sz w:val="18"/>
                <w:szCs w:val="18"/>
              </w:rPr>
              <w:t>od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p w14:paraId="253D855F" w14:textId="77777777" w:rsidR="00517B51" w:rsidRPr="00F42E17" w:rsidRDefault="00517B51" w:rsidP="003E0938">
            <w:pPr>
              <w:jc w:val="center"/>
              <w:rPr>
                <w:rFonts w:ascii="Verdana" w:hAnsi="Verdana" w:cs="Tahoma"/>
                <w:sz w:val="18"/>
                <w:szCs w:val="18"/>
              </w:rPr>
            </w:pPr>
            <w:r w:rsidRPr="00EF2324">
              <w:rPr>
                <w:sz w:val="18"/>
                <w:szCs w:val="18"/>
              </w:rPr>
              <w:t>do (</w:t>
            </w:r>
            <w:proofErr w:type="spellStart"/>
            <w:r w:rsidRPr="00EF2324">
              <w:rPr>
                <w:sz w:val="18"/>
                <w:szCs w:val="18"/>
              </w:rPr>
              <w:t>dd</w:t>
            </w:r>
            <w:proofErr w:type="spellEnd"/>
            <w:r w:rsidRPr="00EF2324">
              <w:rPr>
                <w:sz w:val="18"/>
                <w:szCs w:val="18"/>
              </w:rPr>
              <w:t>/mm/</w:t>
            </w:r>
            <w:proofErr w:type="spellStart"/>
            <w:r w:rsidRPr="00EF2324">
              <w:rPr>
                <w:sz w:val="18"/>
                <w:szCs w:val="18"/>
              </w:rPr>
              <w:t>yy</w:t>
            </w:r>
            <w:proofErr w:type="spellEnd"/>
            <w:r w:rsidRPr="00EF2324">
              <w:rPr>
                <w:sz w:val="18"/>
                <w:szCs w:val="18"/>
              </w:rPr>
              <w:t>)</w:t>
            </w:r>
          </w:p>
        </w:tc>
        <w:tc>
          <w:tcPr>
            <w:tcW w:w="3827" w:type="dxa"/>
            <w:vAlign w:val="center"/>
          </w:tcPr>
          <w:p w14:paraId="44324FE6" w14:textId="77777777" w:rsidR="00517B51" w:rsidRPr="00F42E17" w:rsidRDefault="00517B51" w:rsidP="003E0938">
            <w:pPr>
              <w:jc w:val="center"/>
              <w:rPr>
                <w:rFonts w:ascii="Verdana" w:hAnsi="Verdana" w:cs="Tahoma"/>
                <w:sz w:val="17"/>
                <w:szCs w:val="17"/>
              </w:rPr>
            </w:pPr>
            <w:r w:rsidRPr="00F42E17">
              <w:rPr>
                <w:rFonts w:ascii="Verdana" w:hAnsi="Verdana" w:cs="Tahoma"/>
                <w:sz w:val="17"/>
                <w:szCs w:val="17"/>
              </w:rPr>
              <w:t>Opis storitev</w:t>
            </w:r>
          </w:p>
        </w:tc>
        <w:tc>
          <w:tcPr>
            <w:tcW w:w="3402" w:type="dxa"/>
            <w:vAlign w:val="center"/>
          </w:tcPr>
          <w:p w14:paraId="593001D8" w14:textId="77777777" w:rsidR="00517B51" w:rsidRPr="00F42E17" w:rsidRDefault="00517B51" w:rsidP="003E0938">
            <w:pPr>
              <w:jc w:val="center"/>
              <w:rPr>
                <w:rFonts w:ascii="Verdana" w:hAnsi="Verdana" w:cs="Tahoma"/>
                <w:sz w:val="17"/>
                <w:szCs w:val="17"/>
              </w:rPr>
            </w:pPr>
            <w:r w:rsidRPr="00F42E17">
              <w:rPr>
                <w:rFonts w:ascii="Verdana" w:hAnsi="Verdana" w:cs="Tahoma"/>
                <w:sz w:val="17"/>
                <w:szCs w:val="17"/>
              </w:rPr>
              <w:t xml:space="preserve">Št. </w:t>
            </w:r>
            <w:r>
              <w:rPr>
                <w:rFonts w:ascii="Verdana" w:hAnsi="Verdana" w:cs="Tahoma"/>
                <w:sz w:val="17"/>
                <w:szCs w:val="17"/>
              </w:rPr>
              <w:t>lokacij</w:t>
            </w:r>
          </w:p>
        </w:tc>
      </w:tr>
      <w:tr w:rsidR="00517B51" w:rsidRPr="00F42E17" w14:paraId="2D59EBA5" w14:textId="77777777" w:rsidTr="003E0938">
        <w:trPr>
          <w:trHeight w:val="546"/>
          <w:tblHeader/>
        </w:trPr>
        <w:tc>
          <w:tcPr>
            <w:tcW w:w="1843" w:type="dxa"/>
            <w:vAlign w:val="center"/>
          </w:tcPr>
          <w:p w14:paraId="6AC780E4" w14:textId="77777777" w:rsidR="00517B51" w:rsidRDefault="00517B51" w:rsidP="00517B51">
            <w:pPr>
              <w:spacing w:before="120" w:after="120"/>
              <w:jc w:val="center"/>
              <w:rPr>
                <w:sz w:val="18"/>
                <w:szCs w:val="18"/>
              </w:rPr>
            </w:pPr>
            <w:r>
              <w:rPr>
                <w:sz w:val="18"/>
                <w:szCs w:val="18"/>
              </w:rPr>
              <w:t>o</w:t>
            </w:r>
            <w:r w:rsidRPr="00EF2324">
              <w:rPr>
                <w:sz w:val="18"/>
                <w:szCs w:val="18"/>
              </w:rPr>
              <w:t>d __.__.____</w:t>
            </w:r>
          </w:p>
          <w:p w14:paraId="02A892AF" w14:textId="77777777" w:rsidR="00517B51" w:rsidRPr="00F42E17" w:rsidRDefault="00517B51" w:rsidP="00517B51">
            <w:pPr>
              <w:spacing w:before="120" w:after="120"/>
              <w:jc w:val="center"/>
              <w:rPr>
                <w:rFonts w:ascii="Verdana" w:hAnsi="Verdana" w:cs="Tahoma"/>
              </w:rPr>
            </w:pPr>
            <w:r>
              <w:rPr>
                <w:sz w:val="18"/>
                <w:szCs w:val="18"/>
              </w:rPr>
              <w:t>do</w:t>
            </w:r>
            <w:r w:rsidRPr="00EF2324">
              <w:rPr>
                <w:sz w:val="18"/>
                <w:szCs w:val="18"/>
              </w:rPr>
              <w:t xml:space="preserve"> __.__.____</w:t>
            </w:r>
          </w:p>
        </w:tc>
        <w:tc>
          <w:tcPr>
            <w:tcW w:w="3827" w:type="dxa"/>
            <w:vAlign w:val="center"/>
          </w:tcPr>
          <w:p w14:paraId="180FEDC3" w14:textId="77777777" w:rsidR="00517B51" w:rsidRPr="00F42E17" w:rsidRDefault="00517B51" w:rsidP="003E0938">
            <w:pPr>
              <w:jc w:val="center"/>
              <w:rPr>
                <w:rFonts w:ascii="Verdana" w:hAnsi="Verdana" w:cs="Tahoma"/>
              </w:rPr>
            </w:pPr>
          </w:p>
        </w:tc>
        <w:tc>
          <w:tcPr>
            <w:tcW w:w="3402" w:type="dxa"/>
            <w:vAlign w:val="center"/>
          </w:tcPr>
          <w:p w14:paraId="36210F6F" w14:textId="77777777" w:rsidR="00517B51" w:rsidRPr="00F42E17" w:rsidRDefault="00517B51" w:rsidP="003E0938">
            <w:pPr>
              <w:jc w:val="center"/>
              <w:rPr>
                <w:rFonts w:ascii="Verdana" w:hAnsi="Verdana" w:cs="Tahoma"/>
              </w:rPr>
            </w:pPr>
          </w:p>
        </w:tc>
      </w:tr>
    </w:tbl>
    <w:p w14:paraId="6DB1D601" w14:textId="77777777" w:rsidR="00517B51" w:rsidRPr="00F133F8" w:rsidRDefault="00517B51" w:rsidP="00517B51">
      <w:pPr>
        <w:spacing w:before="40" w:after="40"/>
      </w:pPr>
      <w:r w:rsidRPr="00F133F8">
        <w:t>in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253"/>
        <w:gridCol w:w="1276"/>
        <w:gridCol w:w="1275"/>
      </w:tblGrid>
      <w:tr w:rsidR="00517B51" w:rsidRPr="007A5E7F" w14:paraId="2767B0E3" w14:textId="77777777" w:rsidTr="003E0938">
        <w:trPr>
          <w:trHeight w:val="350"/>
          <w:tblHeader/>
        </w:trPr>
        <w:tc>
          <w:tcPr>
            <w:tcW w:w="2268" w:type="dxa"/>
            <w:vAlign w:val="center"/>
          </w:tcPr>
          <w:p w14:paraId="5A6BE5FD" w14:textId="77777777" w:rsidR="00517B51" w:rsidRPr="007A5E7F" w:rsidRDefault="00517B51" w:rsidP="003E0938">
            <w:pPr>
              <w:jc w:val="center"/>
              <w:rPr>
                <w:sz w:val="18"/>
                <w:szCs w:val="18"/>
              </w:rPr>
            </w:pPr>
            <w:r w:rsidRPr="007A5E7F">
              <w:rPr>
                <w:sz w:val="18"/>
                <w:szCs w:val="18"/>
              </w:rPr>
              <w:t>Obdobje opravljanja storitev</w:t>
            </w:r>
          </w:p>
          <w:p w14:paraId="7862FE0A" w14:textId="77777777" w:rsidR="00517B51" w:rsidRPr="007A5E7F" w:rsidRDefault="00517B51" w:rsidP="003E0938">
            <w:pPr>
              <w:jc w:val="center"/>
              <w:rPr>
                <w:sz w:val="18"/>
                <w:szCs w:val="18"/>
              </w:rPr>
            </w:pPr>
            <w:r w:rsidRPr="007A5E7F">
              <w:rPr>
                <w:sz w:val="18"/>
                <w:szCs w:val="18"/>
              </w:rPr>
              <w:t>od (</w:t>
            </w:r>
            <w:proofErr w:type="spellStart"/>
            <w:r w:rsidRPr="007A5E7F">
              <w:rPr>
                <w:sz w:val="18"/>
                <w:szCs w:val="18"/>
              </w:rPr>
              <w:t>dd</w:t>
            </w:r>
            <w:proofErr w:type="spellEnd"/>
            <w:r w:rsidRPr="007A5E7F">
              <w:rPr>
                <w:sz w:val="18"/>
                <w:szCs w:val="18"/>
              </w:rPr>
              <w:t>/mm/</w:t>
            </w:r>
            <w:proofErr w:type="spellStart"/>
            <w:r w:rsidRPr="007A5E7F">
              <w:rPr>
                <w:sz w:val="18"/>
                <w:szCs w:val="18"/>
              </w:rPr>
              <w:t>yy</w:t>
            </w:r>
            <w:proofErr w:type="spellEnd"/>
            <w:r w:rsidRPr="007A5E7F">
              <w:rPr>
                <w:sz w:val="18"/>
                <w:szCs w:val="18"/>
              </w:rPr>
              <w:t>)</w:t>
            </w:r>
          </w:p>
          <w:p w14:paraId="08B8AB64" w14:textId="77777777" w:rsidR="00517B51" w:rsidRPr="007A5E7F" w:rsidRDefault="00517B51" w:rsidP="003E0938">
            <w:pPr>
              <w:jc w:val="center"/>
              <w:rPr>
                <w:sz w:val="18"/>
                <w:szCs w:val="18"/>
              </w:rPr>
            </w:pPr>
            <w:r w:rsidRPr="007A5E7F">
              <w:rPr>
                <w:sz w:val="18"/>
                <w:szCs w:val="18"/>
              </w:rPr>
              <w:t>do (</w:t>
            </w:r>
            <w:proofErr w:type="spellStart"/>
            <w:r w:rsidRPr="007A5E7F">
              <w:rPr>
                <w:sz w:val="18"/>
                <w:szCs w:val="18"/>
              </w:rPr>
              <w:t>dd</w:t>
            </w:r>
            <w:proofErr w:type="spellEnd"/>
            <w:r w:rsidRPr="007A5E7F">
              <w:rPr>
                <w:sz w:val="18"/>
                <w:szCs w:val="18"/>
              </w:rPr>
              <w:t>/mm/</w:t>
            </w:r>
            <w:proofErr w:type="spellStart"/>
            <w:r w:rsidRPr="007A5E7F">
              <w:rPr>
                <w:sz w:val="18"/>
                <w:szCs w:val="18"/>
              </w:rPr>
              <w:t>yy</w:t>
            </w:r>
            <w:proofErr w:type="spellEnd"/>
            <w:r w:rsidRPr="007A5E7F">
              <w:rPr>
                <w:sz w:val="18"/>
                <w:szCs w:val="18"/>
              </w:rPr>
              <w:t>)</w:t>
            </w:r>
          </w:p>
        </w:tc>
        <w:tc>
          <w:tcPr>
            <w:tcW w:w="4253" w:type="dxa"/>
            <w:vAlign w:val="center"/>
          </w:tcPr>
          <w:p w14:paraId="2F93C238" w14:textId="77777777" w:rsidR="00517B51" w:rsidRPr="007A5E7F" w:rsidRDefault="00517B51" w:rsidP="003E0938">
            <w:pPr>
              <w:jc w:val="center"/>
              <w:rPr>
                <w:sz w:val="18"/>
                <w:szCs w:val="18"/>
              </w:rPr>
            </w:pPr>
            <w:r w:rsidRPr="007A5E7F">
              <w:rPr>
                <w:sz w:val="18"/>
                <w:szCs w:val="18"/>
              </w:rPr>
              <w:t>Opis storitev</w:t>
            </w:r>
          </w:p>
        </w:tc>
        <w:tc>
          <w:tcPr>
            <w:tcW w:w="1276" w:type="dxa"/>
            <w:vAlign w:val="center"/>
          </w:tcPr>
          <w:p w14:paraId="528E9C3C" w14:textId="77777777" w:rsidR="00517B51" w:rsidRPr="007A5E7F" w:rsidRDefault="00517B51" w:rsidP="003E0938">
            <w:pPr>
              <w:jc w:val="center"/>
              <w:rPr>
                <w:sz w:val="18"/>
                <w:szCs w:val="18"/>
              </w:rPr>
            </w:pPr>
            <w:r w:rsidRPr="007A5E7F">
              <w:rPr>
                <w:sz w:val="18"/>
                <w:szCs w:val="18"/>
              </w:rPr>
              <w:t>Št</w:t>
            </w:r>
            <w:r>
              <w:rPr>
                <w:sz w:val="18"/>
                <w:szCs w:val="18"/>
              </w:rPr>
              <w:t>evilo</w:t>
            </w:r>
            <w:r w:rsidRPr="007A5E7F">
              <w:rPr>
                <w:sz w:val="18"/>
                <w:szCs w:val="18"/>
              </w:rPr>
              <w:t xml:space="preserve"> uporabnikov</w:t>
            </w:r>
          </w:p>
        </w:tc>
        <w:tc>
          <w:tcPr>
            <w:tcW w:w="1275" w:type="dxa"/>
            <w:vAlign w:val="center"/>
          </w:tcPr>
          <w:p w14:paraId="440C84FC" w14:textId="77777777" w:rsidR="00517B51" w:rsidRDefault="00517B51" w:rsidP="003E0938">
            <w:pPr>
              <w:jc w:val="center"/>
              <w:rPr>
                <w:sz w:val="18"/>
                <w:szCs w:val="18"/>
              </w:rPr>
            </w:pPr>
            <w:r w:rsidRPr="007A5E7F">
              <w:rPr>
                <w:sz w:val="18"/>
                <w:szCs w:val="18"/>
              </w:rPr>
              <w:t>Št</w:t>
            </w:r>
            <w:r>
              <w:rPr>
                <w:sz w:val="18"/>
                <w:szCs w:val="18"/>
              </w:rPr>
              <w:t>evilo</w:t>
            </w:r>
          </w:p>
          <w:p w14:paraId="2F56938F" w14:textId="77777777" w:rsidR="00517B51" w:rsidRPr="007A5E7F" w:rsidRDefault="00517B51" w:rsidP="003E0938">
            <w:pPr>
              <w:jc w:val="center"/>
              <w:rPr>
                <w:sz w:val="18"/>
                <w:szCs w:val="18"/>
              </w:rPr>
            </w:pPr>
            <w:r w:rsidRPr="007A5E7F">
              <w:rPr>
                <w:sz w:val="18"/>
                <w:szCs w:val="18"/>
              </w:rPr>
              <w:t>IT naprav</w:t>
            </w:r>
          </w:p>
        </w:tc>
      </w:tr>
      <w:tr w:rsidR="00517B51" w:rsidRPr="007A5E7F" w14:paraId="002E49D7" w14:textId="77777777" w:rsidTr="003E0938">
        <w:trPr>
          <w:trHeight w:val="546"/>
          <w:tblHeader/>
        </w:trPr>
        <w:tc>
          <w:tcPr>
            <w:tcW w:w="2268" w:type="dxa"/>
            <w:vAlign w:val="center"/>
          </w:tcPr>
          <w:p w14:paraId="4FF9C96F" w14:textId="77777777" w:rsidR="00517B51" w:rsidRPr="007A5E7F" w:rsidRDefault="00517B51" w:rsidP="00517B51">
            <w:pPr>
              <w:spacing w:before="120" w:after="120"/>
              <w:jc w:val="center"/>
              <w:rPr>
                <w:sz w:val="18"/>
                <w:szCs w:val="18"/>
              </w:rPr>
            </w:pPr>
            <w:r w:rsidRPr="007A5E7F">
              <w:rPr>
                <w:sz w:val="18"/>
                <w:szCs w:val="18"/>
              </w:rPr>
              <w:t>od __.__.____</w:t>
            </w:r>
          </w:p>
          <w:p w14:paraId="3CB1806A" w14:textId="77777777" w:rsidR="00517B51" w:rsidRPr="007A5E7F" w:rsidRDefault="00517B51" w:rsidP="00517B51">
            <w:pPr>
              <w:spacing w:before="120" w:after="120"/>
              <w:jc w:val="center"/>
              <w:rPr>
                <w:sz w:val="18"/>
                <w:szCs w:val="18"/>
              </w:rPr>
            </w:pPr>
            <w:r w:rsidRPr="007A5E7F">
              <w:rPr>
                <w:sz w:val="18"/>
                <w:szCs w:val="18"/>
              </w:rPr>
              <w:t>do __.__.____</w:t>
            </w:r>
          </w:p>
        </w:tc>
        <w:tc>
          <w:tcPr>
            <w:tcW w:w="4253" w:type="dxa"/>
            <w:vAlign w:val="center"/>
          </w:tcPr>
          <w:p w14:paraId="00983B3A" w14:textId="77777777" w:rsidR="00517B51" w:rsidRPr="007A5E7F" w:rsidRDefault="00517B51" w:rsidP="003E0938">
            <w:pPr>
              <w:jc w:val="center"/>
              <w:rPr>
                <w:sz w:val="18"/>
                <w:szCs w:val="18"/>
              </w:rPr>
            </w:pPr>
            <w:r>
              <w:rPr>
                <w:sz w:val="18"/>
                <w:szCs w:val="18"/>
              </w:rPr>
              <w:t>S</w:t>
            </w:r>
            <w:r w:rsidRPr="007A5E7F">
              <w:rPr>
                <w:sz w:val="18"/>
                <w:szCs w:val="18"/>
              </w:rPr>
              <w:t xml:space="preserve">toritev zagotavljanja zaznave in vodenja odziva na varnostne incidente  </w:t>
            </w:r>
          </w:p>
        </w:tc>
        <w:tc>
          <w:tcPr>
            <w:tcW w:w="1276" w:type="dxa"/>
            <w:vAlign w:val="center"/>
          </w:tcPr>
          <w:p w14:paraId="6B24D5F1" w14:textId="77777777" w:rsidR="00517B51" w:rsidRPr="007A5E7F" w:rsidRDefault="00517B51" w:rsidP="003E0938">
            <w:pPr>
              <w:jc w:val="center"/>
              <w:rPr>
                <w:sz w:val="18"/>
                <w:szCs w:val="18"/>
              </w:rPr>
            </w:pPr>
          </w:p>
        </w:tc>
        <w:tc>
          <w:tcPr>
            <w:tcW w:w="1275" w:type="dxa"/>
            <w:vAlign w:val="center"/>
          </w:tcPr>
          <w:p w14:paraId="7F306F64" w14:textId="77777777" w:rsidR="00517B51" w:rsidRPr="007A5E7F" w:rsidRDefault="00517B51" w:rsidP="003E0938">
            <w:pPr>
              <w:jc w:val="center"/>
              <w:rPr>
                <w:sz w:val="18"/>
                <w:szCs w:val="18"/>
              </w:rPr>
            </w:pPr>
          </w:p>
        </w:tc>
      </w:tr>
    </w:tbl>
    <w:p w14:paraId="0AD36FFC" w14:textId="77777777" w:rsidR="00517B51" w:rsidRDefault="00517B51" w:rsidP="00517B51"/>
    <w:p w14:paraId="6C7BD6D6" w14:textId="77777777" w:rsidR="00517B51" w:rsidRPr="00E26D30" w:rsidRDefault="00517B51" w:rsidP="00517B51">
      <w:r>
        <w:t>Storitve</w:t>
      </w:r>
      <w:r w:rsidRPr="00E26D30">
        <w:t xml:space="preserve"> so bile izvedene </w:t>
      </w:r>
      <w:r>
        <w:t xml:space="preserve">kvalitetno in </w:t>
      </w:r>
      <w:r w:rsidRPr="00E26D30">
        <w:t xml:space="preserve">v skladu z določili sklenjene pogodbe:    </w:t>
      </w:r>
      <w:r w:rsidRPr="00E26D30">
        <w:tab/>
      </w:r>
      <w:r w:rsidRPr="00E26D30">
        <w:rPr>
          <w:u w:val="single"/>
        </w:rPr>
        <w:t>DA</w:t>
      </w:r>
      <w:r w:rsidRPr="00E26D30">
        <w:rPr>
          <w:u w:val="single"/>
        </w:rPr>
        <w:tab/>
      </w:r>
      <w:r w:rsidRPr="00E26D30">
        <w:rPr>
          <w:u w:val="single"/>
        </w:rPr>
        <w:tab/>
        <w:t>NE</w:t>
      </w:r>
    </w:p>
    <w:p w14:paraId="65EDB21D" w14:textId="77777777" w:rsidR="00517B51" w:rsidRPr="00E26D30" w:rsidRDefault="00517B51" w:rsidP="00517B51">
      <w:pPr>
        <w:rPr>
          <w:i/>
        </w:rPr>
      </w:pPr>
      <w:r w:rsidRPr="00E26D30">
        <w:tab/>
      </w:r>
      <w:r w:rsidRPr="00E26D30">
        <w:tab/>
      </w:r>
      <w:r w:rsidRPr="00E26D30">
        <w:tab/>
      </w:r>
      <w:r w:rsidRPr="00E26D30">
        <w:tab/>
      </w:r>
      <w:r w:rsidRPr="00E26D30">
        <w:tab/>
      </w:r>
      <w:r w:rsidRPr="00E26D30">
        <w:tab/>
      </w:r>
      <w:r w:rsidRPr="00E26D30">
        <w:tab/>
      </w:r>
      <w:r w:rsidRPr="00E26D30">
        <w:tab/>
      </w:r>
      <w:r>
        <w:tab/>
      </w:r>
      <w:r w:rsidRPr="00E26D30">
        <w:tab/>
        <w:t xml:space="preserve">  </w:t>
      </w:r>
      <w:r w:rsidRPr="00C84751">
        <w:rPr>
          <w:i/>
          <w:sz w:val="16"/>
        </w:rPr>
        <w:t>(ustrezno obkroži)</w:t>
      </w:r>
    </w:p>
    <w:p w14:paraId="68A54450" w14:textId="77777777" w:rsidR="00517B51" w:rsidRDefault="00517B51" w:rsidP="00DF54C2">
      <w:pPr>
        <w:spacing w:before="120" w:line="360" w:lineRule="auto"/>
      </w:pPr>
    </w:p>
    <w:p w14:paraId="05145C6C" w14:textId="03F4FD47" w:rsidR="00DF54C2" w:rsidRPr="00E26D30" w:rsidRDefault="00DF54C2" w:rsidP="00DF54C2">
      <w:pPr>
        <w:spacing w:before="120" w:line="360" w:lineRule="auto"/>
      </w:pPr>
      <w:r w:rsidRPr="00E26D30">
        <w:t>Odgovorna oseba izdajatelja potrdila, pri kateri se lahko dobijo dodatne informacije:</w:t>
      </w:r>
    </w:p>
    <w:p w14:paraId="792A442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65852006"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3F2A6544" w14:textId="77777777" w:rsidR="00DF54C2" w:rsidRPr="00E26D30" w:rsidRDefault="00DF54C2" w:rsidP="005A14AC">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587BA86F" w14:textId="77777777" w:rsidR="00DF54C2" w:rsidRPr="00E26D30" w:rsidRDefault="00DF54C2" w:rsidP="00DF54C2">
      <w:pPr>
        <w:spacing w:before="240"/>
      </w:pPr>
      <w:r w:rsidRPr="00E26D30">
        <w:t xml:space="preserve">Potrdilo izdajamo na zahtevo </w:t>
      </w:r>
      <w:r>
        <w:t>izvajalca:</w:t>
      </w:r>
      <w:r w:rsidRPr="00E26D30">
        <w:t xml:space="preserve"> </w:t>
      </w:r>
    </w:p>
    <w:p w14:paraId="1AF99626" w14:textId="77777777" w:rsidR="00DF54C2" w:rsidRPr="00E26D30" w:rsidRDefault="00DF54C2" w:rsidP="00DF54C2">
      <w:pPr>
        <w:spacing w:line="360" w:lineRule="auto"/>
      </w:pPr>
      <w:r w:rsidRPr="00E26D30">
        <w:t>______________________________________________________________</w:t>
      </w:r>
      <w:r>
        <w:t>__</w:t>
      </w:r>
    </w:p>
    <w:p w14:paraId="7401F1E3" w14:textId="77777777" w:rsidR="00DF54C2" w:rsidRPr="00E26D30" w:rsidRDefault="00DF54C2" w:rsidP="00DF54C2"/>
    <w:p w14:paraId="09A9999D" w14:textId="592D9CCF" w:rsidR="00DF54C2" w:rsidRPr="00E26D30" w:rsidRDefault="00DF54C2" w:rsidP="00DF54C2">
      <w:pPr>
        <w:jc w:val="both"/>
      </w:pPr>
      <w:r w:rsidRPr="00E26D30">
        <w:t xml:space="preserve">Potrdilo izdajamo za potrebe dokazovanja izpolnjevanja pogojev </w:t>
      </w:r>
      <w:r>
        <w:t xml:space="preserve">v postopku javnega naročila naročnika Lekarna Ljubljana </w:t>
      </w:r>
      <w:r w:rsidR="00B375E3">
        <w:t>za vzdrževanje ITK sistema Lekarne Ljubljana</w:t>
      </w:r>
      <w:r w:rsidRPr="00C912A0">
        <w:t>.</w:t>
      </w:r>
    </w:p>
    <w:p w14:paraId="4A76D129" w14:textId="77777777" w:rsidR="00DF54C2" w:rsidRPr="006F7597" w:rsidRDefault="00DF54C2" w:rsidP="00DF54C2"/>
    <w:p w14:paraId="4B42E36B" w14:textId="77777777" w:rsidR="00DF54C2" w:rsidRPr="006F7597" w:rsidRDefault="00DF54C2" w:rsidP="00DF54C2">
      <w:r w:rsidRPr="006F7597">
        <w:t>Potrdilo se sme uporabiti izključno za navedeni namen.</w:t>
      </w:r>
    </w:p>
    <w:p w14:paraId="601B4B52" w14:textId="77777777" w:rsidR="00DF54C2" w:rsidRPr="006F7597" w:rsidRDefault="00DF54C2" w:rsidP="00DF54C2"/>
    <w:p w14:paraId="1225859F" w14:textId="77777777" w:rsidR="00DF54C2" w:rsidRPr="00E26D30" w:rsidRDefault="00DF54C2" w:rsidP="00DF54C2">
      <w:pPr>
        <w:spacing w:before="240"/>
      </w:pPr>
      <w:r w:rsidRPr="00E26D30">
        <w:t>V _________________, dne _________</w:t>
      </w:r>
      <w:r>
        <w:tab/>
      </w:r>
      <w:r>
        <w:tab/>
        <w:t>__</w:t>
      </w:r>
      <w:r w:rsidRPr="00E26D30">
        <w:t>___________________________________</w:t>
      </w:r>
    </w:p>
    <w:p w14:paraId="561CA5E0" w14:textId="273AA1C2" w:rsidR="0041095B" w:rsidRDefault="00DF54C2" w:rsidP="00517B51">
      <w:pPr>
        <w:ind w:left="4248" w:firstLine="708"/>
        <w:jc w:val="center"/>
      </w:pPr>
      <w:r w:rsidRPr="00E63624">
        <w:rPr>
          <w:sz w:val="18"/>
          <w:szCs w:val="18"/>
        </w:rPr>
        <w:t>Žig in podpis odgovorne osebe izdajatelja potrdila</w:t>
      </w:r>
    </w:p>
    <w:p w14:paraId="2D9C2099" w14:textId="2D3749C6" w:rsidR="00F41342" w:rsidRDefault="0041095B" w:rsidP="00517B51">
      <w:pPr>
        <w:pStyle w:val="Naslov3"/>
        <w:jc w:val="right"/>
        <w:rPr>
          <w:u w:val="none"/>
        </w:rPr>
      </w:pPr>
      <w:r>
        <w:br w:type="page"/>
      </w:r>
    </w:p>
    <w:p w14:paraId="2C2F253C" w14:textId="14F48B54" w:rsidR="00243DED" w:rsidRPr="007102A2" w:rsidRDefault="00243DED" w:rsidP="007102A2">
      <w:pPr>
        <w:pStyle w:val="Naslov3"/>
        <w:jc w:val="right"/>
        <w:rPr>
          <w:color w:val="auto"/>
          <w:sz w:val="20"/>
          <w:szCs w:val="20"/>
        </w:rPr>
      </w:pPr>
      <w:r w:rsidRPr="007102A2">
        <w:rPr>
          <w:color w:val="auto"/>
          <w:sz w:val="20"/>
          <w:szCs w:val="20"/>
        </w:rPr>
        <w:lastRenderedPageBreak/>
        <w:t xml:space="preserve">Obrazec </w:t>
      </w:r>
      <w:r w:rsidR="00CD61E6">
        <w:rPr>
          <w:color w:val="auto"/>
          <w:sz w:val="20"/>
          <w:szCs w:val="20"/>
        </w:rPr>
        <w:t>6</w:t>
      </w:r>
    </w:p>
    <w:p w14:paraId="27B443EB" w14:textId="07EE595B" w:rsidR="00243DED" w:rsidRPr="00E26D30" w:rsidRDefault="00243DED" w:rsidP="006234AB">
      <w:r w:rsidRPr="00E26D30">
        <w:t xml:space="preserve">Ljubljana,  </w:t>
      </w:r>
      <w:r w:rsidR="0020189E">
        <w:t>23.1.2024</w:t>
      </w:r>
    </w:p>
    <w:p w14:paraId="499E4F09" w14:textId="484B7EB7" w:rsidR="00243DED" w:rsidRPr="00E26D30" w:rsidRDefault="00243DED" w:rsidP="006234AB">
      <w:r w:rsidRPr="00E26D30">
        <w:t xml:space="preserve">Številka:   </w:t>
      </w:r>
      <w:r w:rsidR="00B375E3">
        <w:t>503-3/2024</w:t>
      </w:r>
    </w:p>
    <w:p w14:paraId="635A89E4" w14:textId="77777777" w:rsidR="00D04A96" w:rsidRDefault="00D04A96" w:rsidP="006234AB"/>
    <w:p w14:paraId="7C955A18" w14:textId="77777777" w:rsidR="00206A7D" w:rsidRPr="00E26D30" w:rsidRDefault="00206A7D" w:rsidP="006234AB"/>
    <w:p w14:paraId="3D9E249D" w14:textId="77777777" w:rsidR="002953C9" w:rsidRPr="00E26D30" w:rsidRDefault="002953C9" w:rsidP="002953C9">
      <w:pPr>
        <w:pBdr>
          <w:top w:val="single" w:sz="4" w:space="1" w:color="BFBFBF" w:themeColor="background1" w:themeShade="BF"/>
          <w:bottom w:val="single" w:sz="4" w:space="1" w:color="BFBFBF" w:themeColor="background1" w:themeShade="BF"/>
        </w:pBdr>
        <w:jc w:val="center"/>
      </w:pPr>
      <w:r>
        <w:t xml:space="preserve">VZOREC POGODBE </w:t>
      </w:r>
    </w:p>
    <w:p w14:paraId="76EF73E6" w14:textId="77777777" w:rsidR="002953C9" w:rsidRDefault="002953C9" w:rsidP="002953C9">
      <w:pPr>
        <w:jc w:val="both"/>
        <w:rPr>
          <w:b/>
        </w:rPr>
      </w:pPr>
    </w:p>
    <w:p w14:paraId="5B3E28BA" w14:textId="77777777" w:rsidR="002953C9" w:rsidRPr="00E26D30" w:rsidRDefault="002953C9" w:rsidP="002953C9">
      <w:pPr>
        <w:jc w:val="both"/>
      </w:pPr>
      <w:r w:rsidRPr="00E26D30">
        <w:rPr>
          <w:b/>
        </w:rPr>
        <w:t xml:space="preserve">LEKARNA LJUBLJANA, Komenskega ulica 11, 1000 Ljubljana, </w:t>
      </w:r>
      <w:r w:rsidRPr="00E26D30">
        <w:t>identifikacijska številka: SI49894595, ki jo zastopa direktor dr. Marjan Sedej, kot naročnik</w:t>
      </w:r>
    </w:p>
    <w:p w14:paraId="7AAD503E" w14:textId="77777777" w:rsidR="002953C9" w:rsidRDefault="002953C9" w:rsidP="002953C9"/>
    <w:p w14:paraId="65EC5135" w14:textId="77777777" w:rsidR="002953C9" w:rsidRPr="00E26D30" w:rsidRDefault="002953C9" w:rsidP="002953C9">
      <w:r w:rsidRPr="00E26D30">
        <w:t>in</w:t>
      </w:r>
    </w:p>
    <w:p w14:paraId="35F453AB" w14:textId="77777777" w:rsidR="002953C9" w:rsidRDefault="002953C9" w:rsidP="002953C9">
      <w:pPr>
        <w:rPr>
          <w:b/>
          <w:bCs/>
        </w:rPr>
      </w:pPr>
    </w:p>
    <w:p w14:paraId="793A92CC" w14:textId="77777777" w:rsidR="002953C9" w:rsidRPr="00E26D30" w:rsidRDefault="002953C9" w:rsidP="002953C9">
      <w:pPr>
        <w:rPr>
          <w:b/>
          <w:bCs/>
        </w:rPr>
      </w:pPr>
      <w:r w:rsidRPr="00E26D30">
        <w:rPr>
          <w:b/>
          <w:bCs/>
        </w:rPr>
        <w:t>ponudnik:</w:t>
      </w:r>
    </w:p>
    <w:p w14:paraId="571E877B" w14:textId="77777777" w:rsidR="002953C9" w:rsidRPr="00E26D30" w:rsidRDefault="002953C9" w:rsidP="002953C9">
      <w:pPr>
        <w:spacing w:line="360" w:lineRule="auto"/>
      </w:pPr>
      <w:r w:rsidRPr="00E26D30">
        <w:t xml:space="preserve">naziv: </w:t>
      </w:r>
      <w:r w:rsidRPr="00E26D30">
        <w:tab/>
      </w:r>
      <w:r>
        <w:t>________________________________</w:t>
      </w:r>
      <w:r w:rsidRPr="00E26D30">
        <w:t>__________________________________________</w:t>
      </w:r>
    </w:p>
    <w:p w14:paraId="49405EC3" w14:textId="77777777" w:rsidR="002953C9" w:rsidRPr="00E26D30" w:rsidRDefault="002953C9" w:rsidP="002953C9">
      <w:pPr>
        <w:spacing w:line="360" w:lineRule="auto"/>
      </w:pPr>
      <w:r w:rsidRPr="00E26D30">
        <w:t xml:space="preserve">naslov: </w:t>
      </w:r>
      <w:r w:rsidRPr="00E26D30">
        <w:tab/>
      </w:r>
      <w:r>
        <w:t>________________________________</w:t>
      </w:r>
      <w:r w:rsidRPr="00E26D30">
        <w:t>__________________________________________</w:t>
      </w:r>
    </w:p>
    <w:p w14:paraId="458039F4" w14:textId="77777777" w:rsidR="002953C9" w:rsidRPr="00E26D30" w:rsidRDefault="002953C9" w:rsidP="002953C9">
      <w:pPr>
        <w:spacing w:line="360" w:lineRule="auto"/>
      </w:pPr>
      <w:r w:rsidRPr="00E26D30">
        <w:t>identifikacijska št.:</w:t>
      </w:r>
      <w:r>
        <w:t xml:space="preserve"> </w:t>
      </w:r>
      <w:r>
        <w:tab/>
      </w:r>
      <w:r w:rsidRPr="00E26D30">
        <w:t>_____________________________________,</w:t>
      </w:r>
    </w:p>
    <w:p w14:paraId="633C1AAF" w14:textId="77777777" w:rsidR="002953C9" w:rsidRPr="00E26D30" w:rsidRDefault="002953C9" w:rsidP="002953C9">
      <w:pPr>
        <w:spacing w:line="360" w:lineRule="auto"/>
      </w:pPr>
      <w:r>
        <w:t xml:space="preserve">matična št.: </w:t>
      </w:r>
      <w:r>
        <w:tab/>
      </w:r>
      <w:r>
        <w:tab/>
      </w:r>
      <w:r w:rsidRPr="00E26D30">
        <w:t>_____________________________________,</w:t>
      </w:r>
    </w:p>
    <w:p w14:paraId="13D88BA3" w14:textId="77777777" w:rsidR="002953C9" w:rsidRPr="00B9669E" w:rsidRDefault="002953C9" w:rsidP="002953C9">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75719A71" w14:textId="77777777" w:rsidR="002953C9" w:rsidRPr="00B9669E" w:rsidRDefault="002953C9" w:rsidP="002953C9"/>
    <w:p w14:paraId="223EE407" w14:textId="77777777" w:rsidR="002953C9" w:rsidRDefault="002953C9" w:rsidP="002953C9">
      <w:pPr>
        <w:rPr>
          <w:iCs/>
        </w:rPr>
      </w:pPr>
      <w:r w:rsidRPr="00B9669E">
        <w:rPr>
          <w:iCs/>
        </w:rPr>
        <w:t>sklepata</w:t>
      </w:r>
    </w:p>
    <w:p w14:paraId="10DB34F3" w14:textId="77777777" w:rsidR="004C111F" w:rsidRPr="00B9669E" w:rsidRDefault="004C111F" w:rsidP="002953C9">
      <w:pPr>
        <w:rPr>
          <w:iCs/>
        </w:rPr>
      </w:pPr>
    </w:p>
    <w:p w14:paraId="48606E1E" w14:textId="77777777" w:rsidR="004C111F" w:rsidRPr="004C111F" w:rsidRDefault="004C111F" w:rsidP="006B2A8D">
      <w:pPr>
        <w:jc w:val="center"/>
        <w:rPr>
          <w:b/>
        </w:rPr>
      </w:pPr>
      <w:r w:rsidRPr="004C111F">
        <w:rPr>
          <w:b/>
        </w:rPr>
        <w:t xml:space="preserve">POGODBO </w:t>
      </w:r>
    </w:p>
    <w:p w14:paraId="4FFD015F" w14:textId="6CAB874C" w:rsidR="002953C9" w:rsidRPr="00B9669E" w:rsidRDefault="004C111F" w:rsidP="006B2A8D">
      <w:pPr>
        <w:jc w:val="center"/>
        <w:rPr>
          <w:bCs/>
        </w:rPr>
      </w:pPr>
      <w:r w:rsidRPr="004C111F">
        <w:rPr>
          <w:b/>
        </w:rPr>
        <w:t xml:space="preserve">za zagotavljanje zanesljivejšega napajanja v </w:t>
      </w:r>
      <w:r w:rsidR="0093034F">
        <w:rPr>
          <w:b/>
        </w:rPr>
        <w:t>PE Lekarna Ljubljana</w:t>
      </w:r>
    </w:p>
    <w:p w14:paraId="382A7C6B" w14:textId="77777777" w:rsidR="002953C9" w:rsidRPr="00B9669E" w:rsidRDefault="002953C9" w:rsidP="005A14AC">
      <w:pPr>
        <w:widowControl/>
        <w:numPr>
          <w:ilvl w:val="0"/>
          <w:numId w:val="24"/>
        </w:numPr>
        <w:spacing w:before="180"/>
        <w:ind w:left="714" w:hanging="357"/>
        <w:jc w:val="center"/>
      </w:pPr>
      <w:r w:rsidRPr="00B9669E">
        <w:t>člen</w:t>
      </w:r>
    </w:p>
    <w:p w14:paraId="50F3E5B8" w14:textId="7B87808A"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Pogodbeni stranki ugotavljata, da je bil izvajalec izbran z odločitvijo o oddaji naročila št. ___________ z dne ______, ki jo je naročnik sprejel v postopku javnega naročila </w:t>
      </w:r>
      <w:r w:rsidR="003553AB" w:rsidRPr="003553AB">
        <w:rPr>
          <w:rFonts w:cs="Arial"/>
          <w:b w:val="0"/>
          <w:sz w:val="20"/>
          <w:lang w:val="sl-SI"/>
        </w:rPr>
        <w:t xml:space="preserve">za </w:t>
      </w:r>
      <w:r w:rsidR="00055D51">
        <w:rPr>
          <w:rFonts w:cs="Arial"/>
          <w:b w:val="0"/>
          <w:sz w:val="20"/>
          <w:lang w:val="sl-SI"/>
        </w:rPr>
        <w:t>vzdrževanje ITK sistema Lekarne Ljubljana</w:t>
      </w:r>
      <w:r w:rsidRPr="00B9669E">
        <w:rPr>
          <w:rFonts w:cs="Arial"/>
          <w:b w:val="0"/>
          <w:sz w:val="20"/>
          <w:lang w:val="sl-SI"/>
        </w:rPr>
        <w:t>, objavljenega na spletni strani uradnega lista RS – Portal javnih naročil in na spletni strani Uradnega lista EU.</w:t>
      </w:r>
    </w:p>
    <w:p w14:paraId="37C09D4F" w14:textId="77777777" w:rsidR="002953C9" w:rsidRPr="00B9669E" w:rsidRDefault="002953C9" w:rsidP="006B2A8D">
      <w:pPr>
        <w:pStyle w:val="Telobesedila"/>
        <w:rPr>
          <w:rFonts w:cs="Arial"/>
          <w:b w:val="0"/>
          <w:sz w:val="20"/>
          <w:lang w:val="sl-SI"/>
        </w:rPr>
      </w:pPr>
    </w:p>
    <w:p w14:paraId="735FB4E4" w14:textId="77777777" w:rsidR="002953C9" w:rsidRPr="00B9669E" w:rsidRDefault="002953C9" w:rsidP="005A14AC">
      <w:pPr>
        <w:widowControl/>
        <w:numPr>
          <w:ilvl w:val="0"/>
          <w:numId w:val="24"/>
        </w:numPr>
        <w:spacing w:before="180"/>
        <w:ind w:left="714" w:hanging="357"/>
        <w:jc w:val="center"/>
      </w:pPr>
      <w:r w:rsidRPr="00B9669E">
        <w:t>člen</w:t>
      </w:r>
    </w:p>
    <w:p w14:paraId="39AB7CD3" w14:textId="0CBA83E4" w:rsidR="002953C9" w:rsidRPr="00B9669E" w:rsidRDefault="002953C9" w:rsidP="006B2A8D">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20189E">
        <w:rPr>
          <w:rFonts w:cs="Arial"/>
          <w:b w:val="0"/>
          <w:sz w:val="20"/>
          <w:lang w:val="sl-SI"/>
        </w:rPr>
        <w:t>503-3/2024</w:t>
      </w:r>
      <w:r w:rsidR="003553AB">
        <w:rPr>
          <w:rFonts w:cs="Arial"/>
          <w:b w:val="0"/>
          <w:sz w:val="20"/>
        </w:rPr>
        <w:t xml:space="preserve"> z </w:t>
      </w:r>
      <w:r w:rsidR="003553AB" w:rsidRPr="003553AB">
        <w:rPr>
          <w:rFonts w:cs="Arial"/>
          <w:b w:val="0"/>
          <w:sz w:val="20"/>
          <w:lang w:val="sl-SI"/>
        </w:rPr>
        <w:t>dne</w:t>
      </w:r>
      <w:r w:rsidR="003553AB">
        <w:rPr>
          <w:rFonts w:cs="Arial"/>
          <w:b w:val="0"/>
          <w:sz w:val="20"/>
        </w:rPr>
        <w:t xml:space="preserve"> </w:t>
      </w:r>
      <w:r w:rsidR="0020189E">
        <w:rPr>
          <w:rFonts w:cs="Arial"/>
          <w:b w:val="0"/>
          <w:sz w:val="20"/>
        </w:rPr>
        <w:t>23.1.2024</w:t>
      </w:r>
      <w:r w:rsidR="003553AB">
        <w:rPr>
          <w:rFonts w:cs="Arial"/>
          <w:b w:val="0"/>
          <w:sz w:val="20"/>
        </w:rPr>
        <w:t xml:space="preserve"> </w:t>
      </w:r>
      <w:r w:rsidRPr="00B9669E">
        <w:rPr>
          <w:rFonts w:cs="Arial"/>
          <w:b w:val="0"/>
          <w:sz w:val="20"/>
          <w:lang w:val="sl-SI"/>
        </w:rPr>
        <w:t>ter ponudba izvajalca z dne __________, ki ju je razumeti kot sestavni del te pogodbe.</w:t>
      </w:r>
    </w:p>
    <w:p w14:paraId="02E07702" w14:textId="77777777" w:rsidR="002953C9" w:rsidRPr="00B9669E" w:rsidRDefault="002953C9" w:rsidP="006B2A8D"/>
    <w:p w14:paraId="78423EB9" w14:textId="77777777" w:rsidR="002953C9" w:rsidRPr="00B9669E" w:rsidRDefault="002953C9" w:rsidP="005A14AC">
      <w:pPr>
        <w:widowControl/>
        <w:numPr>
          <w:ilvl w:val="0"/>
          <w:numId w:val="24"/>
        </w:numPr>
        <w:spacing w:before="180"/>
        <w:ind w:left="714" w:hanging="357"/>
        <w:jc w:val="center"/>
      </w:pPr>
      <w:r w:rsidRPr="00B9669E">
        <w:t>člen</w:t>
      </w:r>
    </w:p>
    <w:p w14:paraId="308D040D" w14:textId="77777777" w:rsidR="00055D51" w:rsidRDefault="00055D51" w:rsidP="00055D51">
      <w:r>
        <w:t xml:space="preserve">Predmet pogodbe je izvajanje storitev vzdrževanje ITK sistema (informacijsko komunikacijskih sistemov) Lekarne Ljubljana. </w:t>
      </w:r>
    </w:p>
    <w:p w14:paraId="2CE12421" w14:textId="77777777" w:rsidR="00055D51" w:rsidRDefault="00055D51" w:rsidP="00055D51"/>
    <w:p w14:paraId="1643F492" w14:textId="5433C710" w:rsidR="002953C9" w:rsidRDefault="00055D51" w:rsidP="00055D51">
      <w:r>
        <w:t>Pogodba je sklenjena za obdobje treh let, od 1.4.2024 do 31.3.2027.</w:t>
      </w:r>
    </w:p>
    <w:p w14:paraId="0413196E" w14:textId="77777777" w:rsidR="00055D51" w:rsidRDefault="00055D51" w:rsidP="00055D51"/>
    <w:p w14:paraId="1229D059" w14:textId="77777777" w:rsidR="003553AB" w:rsidRPr="00B9669E" w:rsidRDefault="003553AB" w:rsidP="005A14AC">
      <w:pPr>
        <w:widowControl/>
        <w:numPr>
          <w:ilvl w:val="0"/>
          <w:numId w:val="24"/>
        </w:numPr>
        <w:spacing w:before="180"/>
        <w:ind w:left="714" w:hanging="357"/>
        <w:jc w:val="center"/>
      </w:pPr>
      <w:r w:rsidRPr="00B9669E">
        <w:t>člen</w:t>
      </w:r>
    </w:p>
    <w:p w14:paraId="692A9802" w14:textId="3C8521E4" w:rsidR="003553AB" w:rsidRPr="00B9669E" w:rsidRDefault="003553AB" w:rsidP="006B2A8D">
      <w:pPr>
        <w:pStyle w:val="Telobesedila"/>
        <w:jc w:val="both"/>
        <w:rPr>
          <w:rFonts w:cs="Arial"/>
          <w:b w:val="0"/>
          <w:sz w:val="20"/>
          <w:lang w:val="sl-SI"/>
        </w:rPr>
      </w:pPr>
      <w:r>
        <w:rPr>
          <w:rFonts w:cs="Arial"/>
          <w:b w:val="0"/>
          <w:sz w:val="20"/>
          <w:lang w:val="sl-SI"/>
        </w:rPr>
        <w:t>V</w:t>
      </w:r>
      <w:r w:rsidRPr="00B9669E">
        <w:rPr>
          <w:rFonts w:cs="Arial"/>
          <w:b w:val="0"/>
          <w:sz w:val="20"/>
          <w:lang w:val="sl-SI"/>
        </w:rPr>
        <w:t>rednost te pogodbe za obdobje treh let, znaša:</w:t>
      </w:r>
    </w:p>
    <w:p w14:paraId="22166EFA"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brez DDV</w:t>
      </w:r>
    </w:p>
    <w:p w14:paraId="51AC3606"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56A16FC7" w14:textId="77777777" w:rsidR="003553AB" w:rsidRPr="00B9669E" w:rsidRDefault="003553AB" w:rsidP="006B2A8D">
      <w:pPr>
        <w:pStyle w:val="Telobesedila"/>
        <w:jc w:val="both"/>
        <w:rPr>
          <w:rFonts w:cs="Arial"/>
          <w:b w:val="0"/>
          <w:i/>
          <w:sz w:val="20"/>
          <w:lang w:val="sl-SI"/>
        </w:rPr>
      </w:pPr>
    </w:p>
    <w:p w14:paraId="0A49F8D7"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 xml:space="preserve">oz. </w:t>
      </w:r>
    </w:p>
    <w:p w14:paraId="52DC17E3" w14:textId="77777777" w:rsidR="003553AB" w:rsidRPr="00B9669E" w:rsidRDefault="003553AB" w:rsidP="006B2A8D">
      <w:pPr>
        <w:pStyle w:val="Telobesedila"/>
        <w:jc w:val="both"/>
        <w:rPr>
          <w:rFonts w:cs="Arial"/>
          <w:b w:val="0"/>
          <w:sz w:val="20"/>
          <w:lang w:val="sl-SI"/>
        </w:rPr>
      </w:pPr>
      <w:r w:rsidRPr="00B9669E">
        <w:rPr>
          <w:rFonts w:cs="Arial"/>
          <w:b w:val="0"/>
          <w:sz w:val="20"/>
          <w:lang w:val="sl-SI"/>
        </w:rPr>
        <w:t>__________________ EUR z DDV</w:t>
      </w:r>
    </w:p>
    <w:p w14:paraId="608D39C0" w14:textId="77777777" w:rsidR="003553AB" w:rsidRPr="00B9669E" w:rsidRDefault="003553AB" w:rsidP="006B2A8D">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26D345CF" w14:textId="08AE53B1" w:rsidR="00206A7D" w:rsidRDefault="00206A7D">
      <w:pPr>
        <w:widowControl/>
        <w:spacing w:after="160" w:line="259" w:lineRule="auto"/>
      </w:pPr>
      <w:r>
        <w:br w:type="page"/>
      </w:r>
    </w:p>
    <w:p w14:paraId="5E678591" w14:textId="77777777" w:rsidR="00821241" w:rsidRDefault="00821241">
      <w:pPr>
        <w:widowControl/>
        <w:spacing w:after="160" w:line="259" w:lineRule="auto"/>
      </w:pPr>
    </w:p>
    <w:p w14:paraId="480A3571" w14:textId="77777777" w:rsidR="002953C9" w:rsidRPr="00B9669E" w:rsidRDefault="002953C9" w:rsidP="005A14AC">
      <w:pPr>
        <w:widowControl/>
        <w:numPr>
          <w:ilvl w:val="0"/>
          <w:numId w:val="24"/>
        </w:numPr>
        <w:spacing w:before="180"/>
        <w:ind w:left="714" w:hanging="357"/>
        <w:jc w:val="center"/>
      </w:pPr>
      <w:r w:rsidRPr="00B9669E">
        <w:t>člen</w:t>
      </w:r>
    </w:p>
    <w:p w14:paraId="41B8F207" w14:textId="77777777" w:rsidR="00055D51" w:rsidRPr="002A46AF" w:rsidRDefault="00055D51" w:rsidP="00055D51">
      <w:pPr>
        <w:pStyle w:val="Telobesedila"/>
        <w:rPr>
          <w:rFonts w:eastAsiaTheme="minorHAnsi" w:cs="Arial"/>
          <w:b w:val="0"/>
          <w:sz w:val="20"/>
          <w:lang w:val="sl-SI" w:eastAsia="en-US"/>
        </w:rPr>
      </w:pPr>
      <w:r w:rsidRPr="002A46AF">
        <w:rPr>
          <w:rFonts w:eastAsiaTheme="minorHAnsi" w:cs="Arial"/>
          <w:b w:val="0"/>
          <w:sz w:val="20"/>
          <w:lang w:val="sl-SI" w:eastAsia="en-US"/>
        </w:rPr>
        <w:t xml:space="preserve">Predmet javnega naročila so storitve vzdrževanja celotnega informacijsko komunikacijskega sistema naročnika, ki obsega:  </w:t>
      </w:r>
    </w:p>
    <w:p w14:paraId="6F29BCD3" w14:textId="77777777" w:rsidR="00055D51" w:rsidRPr="002A46AF" w:rsidRDefault="00055D51" w:rsidP="00055D51">
      <w:pPr>
        <w:widowControl/>
        <w:numPr>
          <w:ilvl w:val="0"/>
          <w:numId w:val="44"/>
        </w:numPr>
        <w:tabs>
          <w:tab w:val="clear" w:pos="1260"/>
        </w:tabs>
        <w:ind w:left="426" w:hanging="284"/>
      </w:pPr>
      <w:r w:rsidRPr="002A46AF">
        <w:t>storitve v lastnem oblaku,</w:t>
      </w:r>
    </w:p>
    <w:p w14:paraId="2F3DD307" w14:textId="77777777" w:rsidR="00055D51" w:rsidRPr="002A46AF" w:rsidRDefault="00055D51" w:rsidP="00055D51">
      <w:pPr>
        <w:widowControl/>
        <w:numPr>
          <w:ilvl w:val="0"/>
          <w:numId w:val="44"/>
        </w:numPr>
        <w:tabs>
          <w:tab w:val="clear" w:pos="1260"/>
        </w:tabs>
        <w:ind w:left="426" w:hanging="284"/>
      </w:pPr>
      <w:r w:rsidRPr="002A46AF">
        <w:t xml:space="preserve">strežnike s sistemsko programsko opremo, </w:t>
      </w:r>
      <w:proofErr w:type="spellStart"/>
      <w:r w:rsidRPr="002A46AF">
        <w:t>virtualizacijo</w:t>
      </w:r>
      <w:proofErr w:type="spellEnd"/>
      <w:r w:rsidRPr="002A46AF">
        <w:t>, operacijskimi sistemi MS in Linux,</w:t>
      </w:r>
    </w:p>
    <w:p w14:paraId="71D58E6E" w14:textId="77777777" w:rsidR="00055D51" w:rsidRPr="002A46AF" w:rsidRDefault="00055D51" w:rsidP="00055D51">
      <w:pPr>
        <w:widowControl/>
        <w:numPr>
          <w:ilvl w:val="0"/>
          <w:numId w:val="44"/>
        </w:numPr>
        <w:tabs>
          <w:tab w:val="clear" w:pos="1260"/>
        </w:tabs>
        <w:ind w:left="426" w:hanging="284"/>
      </w:pPr>
      <w:r w:rsidRPr="002A46AF">
        <w:t>delovne postaje s sistemsko in drugo programsko opremo,</w:t>
      </w:r>
    </w:p>
    <w:p w14:paraId="28C5F877" w14:textId="77777777" w:rsidR="00055D51" w:rsidRPr="002A46AF" w:rsidRDefault="00055D51" w:rsidP="00055D51">
      <w:pPr>
        <w:widowControl/>
        <w:numPr>
          <w:ilvl w:val="0"/>
          <w:numId w:val="44"/>
        </w:numPr>
        <w:tabs>
          <w:tab w:val="clear" w:pos="1260"/>
        </w:tabs>
        <w:ind w:left="426" w:hanging="284"/>
      </w:pPr>
      <w:r w:rsidRPr="002A46AF">
        <w:t>sisteme za arhiviranje, revizijske sledi, protipožarno in protivirusno zaščito,</w:t>
      </w:r>
    </w:p>
    <w:p w14:paraId="4DD9B34A" w14:textId="77777777" w:rsidR="00055D51" w:rsidRPr="002A46AF" w:rsidRDefault="00055D51" w:rsidP="00055D51">
      <w:pPr>
        <w:widowControl/>
        <w:numPr>
          <w:ilvl w:val="0"/>
          <w:numId w:val="44"/>
        </w:numPr>
        <w:tabs>
          <w:tab w:val="clear" w:pos="1260"/>
        </w:tabs>
        <w:ind w:left="426" w:hanging="284"/>
      </w:pPr>
      <w:r w:rsidRPr="002A46AF">
        <w:t>nadzorni sistem Nagios,</w:t>
      </w:r>
    </w:p>
    <w:p w14:paraId="33BFF15B" w14:textId="77777777" w:rsidR="00055D51" w:rsidRPr="002A46AF" w:rsidRDefault="00055D51" w:rsidP="00055D51">
      <w:pPr>
        <w:widowControl/>
        <w:numPr>
          <w:ilvl w:val="0"/>
          <w:numId w:val="44"/>
        </w:numPr>
        <w:tabs>
          <w:tab w:val="clear" w:pos="1260"/>
        </w:tabs>
        <w:ind w:left="426" w:hanging="284"/>
      </w:pPr>
      <w:r w:rsidRPr="002A46AF">
        <w:t>POS tiskalnike, tiskalnike signatur in podporo storitvi tiskanja (</w:t>
      </w:r>
      <w:proofErr w:type="spellStart"/>
      <w:r w:rsidRPr="002A46AF">
        <w:t>print</w:t>
      </w:r>
      <w:proofErr w:type="spellEnd"/>
      <w:r w:rsidRPr="002A46AF">
        <w:t xml:space="preserve"> server),</w:t>
      </w:r>
    </w:p>
    <w:p w14:paraId="659AF0DF" w14:textId="77777777" w:rsidR="00055D51" w:rsidRPr="002A46AF" w:rsidRDefault="00055D51" w:rsidP="00055D51">
      <w:pPr>
        <w:widowControl/>
        <w:numPr>
          <w:ilvl w:val="0"/>
          <w:numId w:val="44"/>
        </w:numPr>
        <w:tabs>
          <w:tab w:val="clear" w:pos="1260"/>
        </w:tabs>
        <w:ind w:left="426" w:hanging="284"/>
      </w:pPr>
      <w:r w:rsidRPr="002A46AF">
        <w:t>čitalce kartic zdravstvenega zavarovanja in črtnih oz. 2D kod,</w:t>
      </w:r>
    </w:p>
    <w:p w14:paraId="0417796D" w14:textId="77777777" w:rsidR="00055D51" w:rsidRPr="002A46AF" w:rsidRDefault="00055D51" w:rsidP="00055D51">
      <w:pPr>
        <w:widowControl/>
        <w:numPr>
          <w:ilvl w:val="0"/>
          <w:numId w:val="44"/>
        </w:numPr>
        <w:tabs>
          <w:tab w:val="clear" w:pos="1260"/>
        </w:tabs>
        <w:ind w:left="426" w:hanging="284"/>
      </w:pPr>
      <w:r w:rsidRPr="002A46AF">
        <w:t>komunikacijsko opremo z računalniško mrežo v VPN okolju,</w:t>
      </w:r>
    </w:p>
    <w:p w14:paraId="1399F8FB" w14:textId="77777777" w:rsidR="00055D51" w:rsidRPr="002A46AF" w:rsidRDefault="00055D51" w:rsidP="00055D51">
      <w:pPr>
        <w:widowControl/>
        <w:numPr>
          <w:ilvl w:val="0"/>
          <w:numId w:val="44"/>
        </w:numPr>
        <w:tabs>
          <w:tab w:val="clear" w:pos="1260"/>
        </w:tabs>
        <w:ind w:left="426" w:hanging="284"/>
      </w:pPr>
      <w:r w:rsidRPr="002A46AF">
        <w:t>ostalo periferno računalniško opremo,</w:t>
      </w:r>
    </w:p>
    <w:p w14:paraId="14F1795F" w14:textId="77777777" w:rsidR="00055D51" w:rsidRPr="002A46AF" w:rsidRDefault="00055D51" w:rsidP="00055D51">
      <w:pPr>
        <w:widowControl/>
        <w:numPr>
          <w:ilvl w:val="0"/>
          <w:numId w:val="44"/>
        </w:numPr>
        <w:tabs>
          <w:tab w:val="clear" w:pos="1260"/>
        </w:tabs>
        <w:ind w:left="426" w:hanging="284"/>
      </w:pPr>
      <w:r w:rsidRPr="002A46AF">
        <w:t>mesečni pavšal za vse storitve v zvezi z vzdrževanjem in izvajanjem storitev varnostno operativnega centra,</w:t>
      </w:r>
    </w:p>
    <w:p w14:paraId="0EC9F03B" w14:textId="77777777" w:rsidR="00055D51" w:rsidRPr="002A46AF" w:rsidRDefault="00055D51" w:rsidP="00055D51">
      <w:pPr>
        <w:widowControl/>
        <w:numPr>
          <w:ilvl w:val="0"/>
          <w:numId w:val="44"/>
        </w:numPr>
        <w:tabs>
          <w:tab w:val="clear" w:pos="1260"/>
        </w:tabs>
        <w:ind w:left="426" w:hanging="284"/>
      </w:pPr>
      <w:r w:rsidRPr="002A46AF">
        <w:t>mesečni pavšal z vključenimi celotnimi potnimi stroški.</w:t>
      </w:r>
    </w:p>
    <w:p w14:paraId="7411BC2E" w14:textId="77777777" w:rsidR="00055D51" w:rsidRPr="002A46AF" w:rsidRDefault="00055D51" w:rsidP="00055D51">
      <w:pPr>
        <w:pStyle w:val="Telobesedila"/>
        <w:rPr>
          <w:rFonts w:eastAsiaTheme="minorHAnsi" w:cs="Arial"/>
          <w:b w:val="0"/>
          <w:sz w:val="20"/>
          <w:lang w:val="sl-SI" w:eastAsia="en-US"/>
        </w:rPr>
      </w:pPr>
    </w:p>
    <w:p w14:paraId="676D2C1E" w14:textId="77777777" w:rsidR="00055D51" w:rsidRPr="002A46AF" w:rsidRDefault="00055D51" w:rsidP="00055D51">
      <w:pPr>
        <w:pStyle w:val="Telobesedila"/>
        <w:rPr>
          <w:rFonts w:eastAsiaTheme="minorHAnsi" w:cs="Arial"/>
          <w:b w:val="0"/>
          <w:sz w:val="20"/>
          <w:lang w:val="sl-SI" w:eastAsia="en-US"/>
        </w:rPr>
      </w:pPr>
      <w:r w:rsidRPr="002A46AF">
        <w:rPr>
          <w:rFonts w:eastAsiaTheme="minorHAnsi" w:cs="Arial"/>
          <w:b w:val="0"/>
          <w:sz w:val="20"/>
          <w:lang w:val="sl-SI" w:eastAsia="en-US"/>
        </w:rPr>
        <w:t xml:space="preserve">Seznam opreme je v prilogi pogodbe </w:t>
      </w:r>
      <w:r w:rsidRPr="002A46AF">
        <w:rPr>
          <w:rFonts w:eastAsiaTheme="minorHAnsi" w:cs="Arial"/>
          <w:b w:val="0"/>
          <w:i/>
          <w:iCs/>
          <w:sz w:val="20"/>
          <w:lang w:val="sl-SI" w:eastAsia="en-US"/>
        </w:rPr>
        <w:t>(Priloga 1)</w:t>
      </w:r>
      <w:r w:rsidRPr="002A46AF">
        <w:rPr>
          <w:rFonts w:eastAsiaTheme="minorHAnsi" w:cs="Arial"/>
          <w:b w:val="0"/>
          <w:sz w:val="20"/>
          <w:lang w:val="sl-SI" w:eastAsia="en-US"/>
        </w:rPr>
        <w:t>.</w:t>
      </w:r>
    </w:p>
    <w:p w14:paraId="62425B08" w14:textId="77777777" w:rsidR="00055D51" w:rsidRPr="002A46AF" w:rsidRDefault="00055D51" w:rsidP="00055D51">
      <w:pPr>
        <w:pStyle w:val="Telobesedila"/>
        <w:rPr>
          <w:rFonts w:eastAsiaTheme="minorHAnsi" w:cs="Arial"/>
          <w:b w:val="0"/>
          <w:sz w:val="20"/>
          <w:lang w:val="sl-SI" w:eastAsia="en-US"/>
        </w:rPr>
      </w:pPr>
    </w:p>
    <w:p w14:paraId="4AB116ED" w14:textId="70E7DF14" w:rsidR="002953C9" w:rsidRPr="00055D51" w:rsidRDefault="00055D51" w:rsidP="00055D51">
      <w:pPr>
        <w:pStyle w:val="Telobesedila"/>
        <w:rPr>
          <w:rFonts w:eastAsiaTheme="minorHAnsi" w:cs="Arial"/>
          <w:b w:val="0"/>
          <w:sz w:val="20"/>
          <w:lang w:val="sl-SI" w:eastAsia="en-US"/>
        </w:rPr>
      </w:pPr>
      <w:r w:rsidRPr="002A46AF">
        <w:rPr>
          <w:rFonts w:eastAsiaTheme="minorHAnsi" w:cs="Arial"/>
          <w:b w:val="0"/>
          <w:sz w:val="20"/>
          <w:lang w:val="sl-SI" w:eastAsia="en-US"/>
        </w:rPr>
        <w:t>Posamezno vrsto opreme lahko naročnik umakne iz pogodbe ali k pogodbi doda, o čemer mora izvajalca pisno obvestiti. Izvajalec pa sme umakniti posamezno opremo iz te pogodbe, po preteku 5-ih let od nabave oz. ko proizvajalec opreme ne zagotavlja več rezervnih delov, s šestmesečnim odpovednim rokom.</w:t>
      </w:r>
    </w:p>
    <w:p w14:paraId="06C96B00" w14:textId="77777777" w:rsidR="002953C9" w:rsidRPr="00B9669E" w:rsidRDefault="002953C9" w:rsidP="006B2A8D">
      <w:pPr>
        <w:pStyle w:val="Telobesedila"/>
        <w:jc w:val="both"/>
        <w:rPr>
          <w:rFonts w:cs="Arial"/>
          <w:b w:val="0"/>
          <w:sz w:val="20"/>
          <w:lang w:val="sl-SI"/>
        </w:rPr>
      </w:pPr>
    </w:p>
    <w:p w14:paraId="781A9DDD" w14:textId="77777777" w:rsidR="002953C9" w:rsidRPr="00B9669E" w:rsidRDefault="002953C9" w:rsidP="005A14AC">
      <w:pPr>
        <w:widowControl/>
        <w:numPr>
          <w:ilvl w:val="0"/>
          <w:numId w:val="24"/>
        </w:numPr>
        <w:spacing w:before="180"/>
        <w:ind w:left="714" w:hanging="357"/>
        <w:jc w:val="center"/>
      </w:pPr>
      <w:r w:rsidRPr="00B9669E">
        <w:t>člen</w:t>
      </w:r>
    </w:p>
    <w:p w14:paraId="6756B1B2" w14:textId="77777777" w:rsidR="00055D51" w:rsidRPr="002A46AF" w:rsidRDefault="00055D51" w:rsidP="00055D51">
      <w:pPr>
        <w:jc w:val="both"/>
      </w:pPr>
      <w:r w:rsidRPr="002A46AF">
        <w:t xml:space="preserve">Vzdrževanje informacijsko komunikacijskega sistema v okviru pavšalne mesečne vzdrževalnine obsega: </w:t>
      </w:r>
    </w:p>
    <w:p w14:paraId="03EBD9F3" w14:textId="77777777" w:rsidR="00055D51" w:rsidRPr="002A46AF" w:rsidRDefault="00055D51" w:rsidP="00055D51">
      <w:pPr>
        <w:pStyle w:val="Telobesedila"/>
        <w:numPr>
          <w:ilvl w:val="0"/>
          <w:numId w:val="42"/>
        </w:numPr>
        <w:autoSpaceDE w:val="0"/>
        <w:autoSpaceDN w:val="0"/>
        <w:jc w:val="both"/>
        <w:rPr>
          <w:rFonts w:cs="Arial"/>
          <w:b w:val="0"/>
          <w:sz w:val="20"/>
          <w:lang w:val="sl-SI"/>
        </w:rPr>
      </w:pPr>
      <w:r w:rsidRPr="002A46AF">
        <w:rPr>
          <w:rFonts w:cs="Arial"/>
          <w:sz w:val="20"/>
          <w:lang w:val="sl-SI"/>
        </w:rPr>
        <w:t>preventivno vzdrževanje</w:t>
      </w:r>
      <w:r w:rsidRPr="002A46AF">
        <w:rPr>
          <w:rFonts w:cs="Arial"/>
          <w:b w:val="0"/>
          <w:sz w:val="20"/>
          <w:lang w:val="sl-SI"/>
        </w:rPr>
        <w:t>, ki</w:t>
      </w:r>
      <w:r w:rsidRPr="002A46AF">
        <w:rPr>
          <w:rFonts w:cs="Arial"/>
          <w:sz w:val="20"/>
          <w:lang w:val="sl-SI"/>
        </w:rPr>
        <w:t xml:space="preserve"> </w:t>
      </w:r>
      <w:r w:rsidRPr="002A46AF">
        <w:rPr>
          <w:rFonts w:cs="Arial"/>
          <w:b w:val="0"/>
          <w:sz w:val="20"/>
          <w:lang w:val="sl-SI"/>
        </w:rPr>
        <w:t>obsega:</w:t>
      </w:r>
    </w:p>
    <w:p w14:paraId="0A15026B"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testiranje delovanja in čiščenje opreme,</w:t>
      </w:r>
    </w:p>
    <w:p w14:paraId="630A6CC1"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propustnosti programske opreme ter namestitev popravkov,</w:t>
      </w:r>
    </w:p>
    <w:p w14:paraId="21FB168F"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nadzor delovanja informacijskega sistema na daljavo:</w:t>
      </w:r>
    </w:p>
    <w:p w14:paraId="389D3BC0" w14:textId="77777777" w:rsidR="00055D51" w:rsidRPr="002A46AF" w:rsidRDefault="00055D51" w:rsidP="00055D51">
      <w:pPr>
        <w:pStyle w:val="Odstavekseznama"/>
        <w:numPr>
          <w:ilvl w:val="2"/>
          <w:numId w:val="43"/>
        </w:numPr>
        <w:rPr>
          <w:rFonts w:ascii="Arial" w:hAnsi="Arial" w:cs="Arial"/>
        </w:rPr>
      </w:pPr>
      <w:r w:rsidRPr="002A46AF">
        <w:rPr>
          <w:rFonts w:ascii="Arial" w:hAnsi="Arial" w:cs="Arial"/>
        </w:rPr>
        <w:t>Neposredni dostop do operativne konzole nadzornega sistema, ki omogoča pregled nad trenutnim stanjem IT infrastrukture</w:t>
      </w:r>
    </w:p>
    <w:p w14:paraId="0309F963" w14:textId="77777777" w:rsidR="00055D51" w:rsidRPr="002A46AF" w:rsidRDefault="00055D51" w:rsidP="00055D51">
      <w:pPr>
        <w:pStyle w:val="Odstavekseznama"/>
        <w:numPr>
          <w:ilvl w:val="2"/>
          <w:numId w:val="43"/>
        </w:numPr>
        <w:rPr>
          <w:rFonts w:ascii="Arial" w:hAnsi="Arial" w:cs="Arial"/>
        </w:rPr>
      </w:pPr>
      <w:r w:rsidRPr="002A46AF">
        <w:rPr>
          <w:rFonts w:ascii="Arial" w:hAnsi="Arial" w:cs="Arial"/>
        </w:rPr>
        <w:t>Obveščanje o izrednih dogodkih</w:t>
      </w:r>
    </w:p>
    <w:p w14:paraId="30B10D21" w14:textId="77777777" w:rsidR="00055D51" w:rsidRPr="002A46AF" w:rsidRDefault="00055D51" w:rsidP="00055D51">
      <w:pPr>
        <w:pStyle w:val="Odstavekseznama"/>
        <w:numPr>
          <w:ilvl w:val="3"/>
          <w:numId w:val="43"/>
        </w:numPr>
        <w:rPr>
          <w:rFonts w:ascii="Arial" w:hAnsi="Arial" w:cs="Arial"/>
        </w:rPr>
      </w:pPr>
      <w:r w:rsidRPr="002A46AF">
        <w:rPr>
          <w:rFonts w:ascii="Arial" w:hAnsi="Arial" w:cs="Arial"/>
        </w:rPr>
        <w:t>preko SMS-a,</w:t>
      </w:r>
    </w:p>
    <w:p w14:paraId="13516D61" w14:textId="77777777" w:rsidR="00055D51" w:rsidRPr="002A46AF" w:rsidRDefault="00055D51" w:rsidP="00055D51">
      <w:pPr>
        <w:pStyle w:val="Odstavekseznama"/>
        <w:numPr>
          <w:ilvl w:val="3"/>
          <w:numId w:val="43"/>
        </w:numPr>
        <w:rPr>
          <w:rFonts w:ascii="Arial" w:hAnsi="Arial" w:cs="Arial"/>
        </w:rPr>
      </w:pPr>
      <w:r w:rsidRPr="002A46AF">
        <w:rPr>
          <w:rFonts w:ascii="Arial" w:hAnsi="Arial" w:cs="Arial"/>
        </w:rPr>
        <w:t>e-pošte ali</w:t>
      </w:r>
    </w:p>
    <w:p w14:paraId="35DDEA2C" w14:textId="77777777" w:rsidR="00055D51" w:rsidRPr="002A46AF" w:rsidRDefault="00055D51" w:rsidP="00055D51">
      <w:pPr>
        <w:pStyle w:val="Odstavekseznama"/>
        <w:numPr>
          <w:ilvl w:val="3"/>
          <w:numId w:val="43"/>
        </w:numPr>
        <w:rPr>
          <w:rFonts w:ascii="Arial" w:hAnsi="Arial" w:cs="Arial"/>
        </w:rPr>
      </w:pPr>
      <w:r w:rsidRPr="002A46AF">
        <w:rPr>
          <w:rFonts w:ascii="Arial" w:hAnsi="Arial" w:cs="Arial"/>
        </w:rPr>
        <w:t xml:space="preserve">s pomočjo direktne integracije v </w:t>
      </w:r>
      <w:proofErr w:type="spellStart"/>
      <w:r w:rsidRPr="002A46AF">
        <w:rPr>
          <w:rFonts w:ascii="Arial" w:hAnsi="Arial" w:cs="Arial"/>
        </w:rPr>
        <w:t>HelpDesk</w:t>
      </w:r>
      <w:proofErr w:type="spellEnd"/>
      <w:r w:rsidRPr="002A46AF">
        <w:rPr>
          <w:rFonts w:ascii="Arial" w:hAnsi="Arial" w:cs="Arial"/>
        </w:rPr>
        <w:t xml:space="preserve"> orodje,</w:t>
      </w:r>
    </w:p>
    <w:p w14:paraId="1D6D5BD9"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spremljanje zasedenosti komponent sistema in obveščanje o ozkih grlih,</w:t>
      </w:r>
    </w:p>
    <w:p w14:paraId="076960B6"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bCs/>
          <w:sz w:val="20"/>
          <w:lang w:val="sl-SI"/>
        </w:rPr>
        <w:t>spremljanje in odzivanje na dogodke informacijske varnosti iz SIEM sistema naročnika in ostalih varnostnih sistemov/virov naročnika (proaktivno, avtomatsko in ročno zaznavanje dogodkov informacijske varnosti)</w:t>
      </w:r>
    </w:p>
    <w:p w14:paraId="70AFE787" w14:textId="77777777" w:rsidR="00055D51" w:rsidRPr="002A46AF" w:rsidRDefault="00055D51" w:rsidP="00055D51">
      <w:pPr>
        <w:pStyle w:val="Odstavekseznama"/>
        <w:numPr>
          <w:ilvl w:val="2"/>
          <w:numId w:val="42"/>
        </w:numPr>
        <w:tabs>
          <w:tab w:val="clear" w:pos="2508"/>
        </w:tabs>
        <w:ind w:left="2127" w:hanging="284"/>
        <w:rPr>
          <w:rFonts w:ascii="Arial" w:hAnsi="Arial" w:cs="Arial"/>
        </w:rPr>
      </w:pPr>
      <w:r w:rsidRPr="002A46AF">
        <w:rPr>
          <w:rFonts w:ascii="Arial" w:hAnsi="Arial" w:cs="Arial"/>
        </w:rPr>
        <w:t xml:space="preserve">zaznava varnostnih incidentov </w:t>
      </w:r>
    </w:p>
    <w:p w14:paraId="275215D6"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stalno spremljanje dogodkov informacijske varnosti v varnostnih rešitev v okolju naročnika (SIEM sistem, mrežna pregrada, EDR rešitev na končnih točkah (</w:t>
      </w:r>
      <w:proofErr w:type="spellStart"/>
      <w:r w:rsidRPr="002A46AF">
        <w:rPr>
          <w:rFonts w:ascii="Arial" w:hAnsi="Arial" w:cs="Arial"/>
        </w:rPr>
        <w:t>CheckPoint</w:t>
      </w:r>
      <w:proofErr w:type="spellEnd"/>
      <w:r w:rsidRPr="002A46AF">
        <w:rPr>
          <w:rFonts w:ascii="Arial" w:hAnsi="Arial" w:cs="Arial"/>
        </w:rPr>
        <w:t xml:space="preserve"> </w:t>
      </w:r>
      <w:proofErr w:type="spellStart"/>
      <w:r w:rsidRPr="002A46AF">
        <w:rPr>
          <w:rFonts w:ascii="Arial" w:hAnsi="Arial" w:cs="Arial"/>
        </w:rPr>
        <w:t>SanBlast</w:t>
      </w:r>
      <w:proofErr w:type="spellEnd"/>
      <w:r w:rsidRPr="002A46AF">
        <w:rPr>
          <w:rFonts w:ascii="Arial" w:hAnsi="Arial" w:cs="Arial"/>
        </w:rPr>
        <w:t xml:space="preserve">), </w:t>
      </w:r>
      <w:proofErr w:type="spellStart"/>
      <w:r w:rsidRPr="002A46AF">
        <w:rPr>
          <w:rFonts w:ascii="Arial" w:hAnsi="Arial" w:cs="Arial"/>
        </w:rPr>
        <w:t>antispam</w:t>
      </w:r>
      <w:proofErr w:type="spellEnd"/>
      <w:r w:rsidRPr="002A46AF">
        <w:rPr>
          <w:rFonts w:ascii="Arial" w:hAnsi="Arial" w:cs="Arial"/>
        </w:rPr>
        <w:t xml:space="preserve"> rešitev na končnih točkah (</w:t>
      </w:r>
      <w:proofErr w:type="spellStart"/>
      <w:r w:rsidRPr="002A46AF">
        <w:rPr>
          <w:rFonts w:ascii="Arial" w:hAnsi="Arial" w:cs="Arial"/>
        </w:rPr>
        <w:t>McAfee</w:t>
      </w:r>
      <w:proofErr w:type="spellEnd"/>
      <w:r w:rsidRPr="002A46AF">
        <w:rPr>
          <w:rFonts w:ascii="Arial" w:hAnsi="Arial" w:cs="Arial"/>
        </w:rPr>
        <w:t xml:space="preserve">), Microsoft </w:t>
      </w:r>
      <w:proofErr w:type="spellStart"/>
      <w:r w:rsidRPr="002A46AF">
        <w:rPr>
          <w:rFonts w:ascii="Arial" w:hAnsi="Arial" w:cs="Arial"/>
        </w:rPr>
        <w:t>Security</w:t>
      </w:r>
      <w:proofErr w:type="spellEnd"/>
      <w:r w:rsidRPr="002A46AF">
        <w:rPr>
          <w:rFonts w:ascii="Arial" w:hAnsi="Arial" w:cs="Arial"/>
        </w:rPr>
        <w:t xml:space="preserve"> virov, virov o varnostnih grožnjah (</w:t>
      </w:r>
      <w:proofErr w:type="spellStart"/>
      <w:r w:rsidRPr="002A46AF">
        <w:rPr>
          <w:rFonts w:ascii="Arial" w:hAnsi="Arial" w:cs="Arial"/>
        </w:rPr>
        <w:t>CheckPoint</w:t>
      </w:r>
      <w:proofErr w:type="spellEnd"/>
      <w:r w:rsidRPr="002A46AF">
        <w:rPr>
          <w:rFonts w:ascii="Arial" w:hAnsi="Arial" w:cs="Arial"/>
        </w:rPr>
        <w:t>, Microsoft, MITRE), nadzorni sistemi naročnika)</w:t>
      </w:r>
    </w:p>
    <w:p w14:paraId="131C8CE2"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zaznava varnostnih dogodkov preko prijave incidentov končnih uporabnikov, pregled dogodkov in njihova analiza po potrebi</w:t>
      </w:r>
    </w:p>
    <w:p w14:paraId="49558148"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proaktivno iskanje varnostnih groženj, dogodkov in incidentov</w:t>
      </w:r>
    </w:p>
    <w:p w14:paraId="704D966C" w14:textId="77777777" w:rsidR="00055D51" w:rsidRPr="002A46AF" w:rsidRDefault="00055D51" w:rsidP="00055D51">
      <w:pPr>
        <w:pStyle w:val="Odstavekseznama"/>
        <w:numPr>
          <w:ilvl w:val="4"/>
          <w:numId w:val="42"/>
        </w:numPr>
        <w:rPr>
          <w:rFonts w:ascii="Arial" w:hAnsi="Arial" w:cs="Arial"/>
        </w:rPr>
      </w:pPr>
      <w:r w:rsidRPr="002A46AF">
        <w:rPr>
          <w:rFonts w:ascii="Arial" w:hAnsi="Arial" w:cs="Arial"/>
        </w:rPr>
        <w:t>iskanje varnostnih incidentov preko preiskovanja in uporabe IOC (</w:t>
      </w:r>
      <w:proofErr w:type="spellStart"/>
      <w:r w:rsidRPr="002A46AF">
        <w:rPr>
          <w:rFonts w:ascii="Arial" w:hAnsi="Arial" w:cs="Arial"/>
        </w:rPr>
        <w:t>indicators</w:t>
      </w:r>
      <w:proofErr w:type="spellEnd"/>
      <w:r w:rsidRPr="002A46AF">
        <w:rPr>
          <w:rFonts w:ascii="Arial" w:hAnsi="Arial" w:cs="Arial"/>
        </w:rPr>
        <w:t xml:space="preserve"> </w:t>
      </w:r>
      <w:proofErr w:type="spellStart"/>
      <w:r w:rsidRPr="002A46AF">
        <w:rPr>
          <w:rFonts w:ascii="Arial" w:hAnsi="Arial" w:cs="Arial"/>
        </w:rPr>
        <w:t>of</w:t>
      </w:r>
      <w:proofErr w:type="spellEnd"/>
      <w:r w:rsidRPr="002A46AF">
        <w:rPr>
          <w:rFonts w:ascii="Arial" w:hAnsi="Arial" w:cs="Arial"/>
        </w:rPr>
        <w:t xml:space="preserve"> </w:t>
      </w:r>
      <w:proofErr w:type="spellStart"/>
      <w:r w:rsidRPr="002A46AF">
        <w:rPr>
          <w:rFonts w:ascii="Arial" w:hAnsi="Arial" w:cs="Arial"/>
        </w:rPr>
        <w:t>compromise</w:t>
      </w:r>
      <w:proofErr w:type="spellEnd"/>
      <w:r w:rsidRPr="002A46AF">
        <w:rPr>
          <w:rFonts w:ascii="Arial" w:hAnsi="Arial" w:cs="Arial"/>
        </w:rPr>
        <w:t>) ter ostalih virov</w:t>
      </w:r>
    </w:p>
    <w:p w14:paraId="6B90A352" w14:textId="77777777" w:rsidR="00055D51" w:rsidRPr="002A46AF" w:rsidRDefault="00055D51" w:rsidP="00055D51">
      <w:pPr>
        <w:pStyle w:val="Odstavekseznama"/>
        <w:numPr>
          <w:ilvl w:val="4"/>
          <w:numId w:val="42"/>
        </w:numPr>
        <w:rPr>
          <w:rFonts w:ascii="Arial" w:hAnsi="Arial" w:cs="Arial"/>
        </w:rPr>
      </w:pPr>
      <w:r w:rsidRPr="002A46AF">
        <w:rPr>
          <w:rFonts w:ascii="Arial" w:hAnsi="Arial" w:cs="Arial"/>
        </w:rPr>
        <w:lastRenderedPageBreak/>
        <w:t>iskanje varnostnih groženj in varnostnih ranljivosti preko uporabe namenske rešitve za iskanje ranljivosti (</w:t>
      </w:r>
      <w:proofErr w:type="spellStart"/>
      <w:r w:rsidRPr="002A46AF">
        <w:rPr>
          <w:rFonts w:ascii="Arial" w:hAnsi="Arial" w:cs="Arial"/>
        </w:rPr>
        <w:t>Tenable</w:t>
      </w:r>
      <w:proofErr w:type="spellEnd"/>
      <w:r w:rsidRPr="002A46AF">
        <w:rPr>
          <w:rFonts w:ascii="Arial" w:hAnsi="Arial" w:cs="Arial"/>
        </w:rPr>
        <w:t xml:space="preserve"> </w:t>
      </w:r>
      <w:proofErr w:type="spellStart"/>
      <w:r w:rsidRPr="002A46AF">
        <w:rPr>
          <w:rFonts w:ascii="Arial" w:hAnsi="Arial" w:cs="Arial"/>
        </w:rPr>
        <w:t>Nessus</w:t>
      </w:r>
      <w:proofErr w:type="spellEnd"/>
      <w:r w:rsidRPr="002A46AF">
        <w:rPr>
          <w:rFonts w:ascii="Arial" w:hAnsi="Arial" w:cs="Arial"/>
        </w:rPr>
        <w:t xml:space="preserve">). </w:t>
      </w:r>
    </w:p>
    <w:p w14:paraId="26D664D2" w14:textId="77777777" w:rsidR="00055D51" w:rsidRPr="002A46AF" w:rsidRDefault="00055D51" w:rsidP="00055D51">
      <w:pPr>
        <w:pStyle w:val="Odstavekseznama"/>
        <w:numPr>
          <w:ilvl w:val="2"/>
          <w:numId w:val="42"/>
        </w:numPr>
        <w:tabs>
          <w:tab w:val="clear" w:pos="2508"/>
        </w:tabs>
        <w:ind w:left="2127" w:hanging="284"/>
        <w:rPr>
          <w:rFonts w:ascii="Arial" w:hAnsi="Arial" w:cs="Arial"/>
        </w:rPr>
      </w:pPr>
      <w:r w:rsidRPr="002A46AF">
        <w:rPr>
          <w:rFonts w:ascii="Arial" w:hAnsi="Arial" w:cs="Arial"/>
        </w:rPr>
        <w:t>upravljanje z dogodki in incidenti informacijske varnosti</w:t>
      </w:r>
    </w:p>
    <w:p w14:paraId="09E692A6"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triaža dogodkov informacijske varnosti</w:t>
      </w:r>
    </w:p>
    <w:p w14:paraId="6D94B348"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analiza incidentov informacijske varnosti</w:t>
      </w:r>
    </w:p>
    <w:p w14:paraId="7CAECE35"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priprava vsebine za priporočila za možnosti izboljšave informacijske varnosti</w:t>
      </w:r>
    </w:p>
    <w:p w14:paraId="5929CD99" w14:textId="77777777" w:rsidR="00055D51" w:rsidRPr="002A46AF" w:rsidRDefault="00055D51" w:rsidP="00055D51">
      <w:pPr>
        <w:pStyle w:val="Odstavekseznama"/>
        <w:numPr>
          <w:ilvl w:val="2"/>
          <w:numId w:val="42"/>
        </w:numPr>
        <w:tabs>
          <w:tab w:val="clear" w:pos="2508"/>
        </w:tabs>
        <w:ind w:left="2127" w:hanging="284"/>
        <w:rPr>
          <w:rFonts w:ascii="Arial" w:hAnsi="Arial" w:cs="Arial"/>
        </w:rPr>
      </w:pPr>
      <w:r w:rsidRPr="002A46AF">
        <w:rPr>
          <w:rFonts w:ascii="Arial" w:hAnsi="Arial" w:cs="Arial"/>
        </w:rPr>
        <w:t>vodenje odziva na varnostne incidente</w:t>
      </w:r>
    </w:p>
    <w:p w14:paraId="33C15AA6"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koordinacija in usmerjanje odziva</w:t>
      </w:r>
    </w:p>
    <w:p w14:paraId="1BBF53A5" w14:textId="77777777" w:rsidR="00055D51" w:rsidRPr="002A46AF" w:rsidRDefault="00055D51" w:rsidP="00055D51">
      <w:pPr>
        <w:pStyle w:val="Odstavekseznama"/>
        <w:numPr>
          <w:ilvl w:val="4"/>
          <w:numId w:val="42"/>
        </w:numPr>
        <w:rPr>
          <w:rFonts w:ascii="Arial" w:hAnsi="Arial" w:cs="Arial"/>
        </w:rPr>
      </w:pPr>
      <w:r w:rsidRPr="002A46AF">
        <w:rPr>
          <w:rFonts w:ascii="Arial" w:hAnsi="Arial" w:cs="Arial"/>
        </w:rPr>
        <w:t>koordinacija potrebnih sestankov</w:t>
      </w:r>
    </w:p>
    <w:p w14:paraId="15F8A368" w14:textId="77777777" w:rsidR="00055D51" w:rsidRPr="002A46AF" w:rsidRDefault="00055D51" w:rsidP="00055D51">
      <w:pPr>
        <w:pStyle w:val="Odstavekseznama"/>
        <w:numPr>
          <w:ilvl w:val="4"/>
          <w:numId w:val="42"/>
        </w:numPr>
        <w:rPr>
          <w:rFonts w:ascii="Arial" w:hAnsi="Arial" w:cs="Arial"/>
        </w:rPr>
      </w:pPr>
      <w:r w:rsidRPr="002A46AF">
        <w:rPr>
          <w:rFonts w:ascii="Arial" w:hAnsi="Arial" w:cs="Arial"/>
        </w:rPr>
        <w:t>podajanje usmerjenih in jasnih usmeritev naročniku in ostalim deležnikom po potrebi</w:t>
      </w:r>
    </w:p>
    <w:p w14:paraId="7EA184AD"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priprava vsebin za krizno komuniciranje</w:t>
      </w:r>
    </w:p>
    <w:p w14:paraId="156BCE05"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priprava vsebin za poročanje deležnikom</w:t>
      </w:r>
    </w:p>
    <w:p w14:paraId="63CB6251" w14:textId="77777777" w:rsidR="00055D51" w:rsidRPr="002A46AF" w:rsidRDefault="00055D51" w:rsidP="00055D51">
      <w:pPr>
        <w:pStyle w:val="Odstavekseznama"/>
        <w:numPr>
          <w:ilvl w:val="2"/>
          <w:numId w:val="42"/>
        </w:numPr>
        <w:tabs>
          <w:tab w:val="clear" w:pos="2508"/>
        </w:tabs>
        <w:ind w:left="2127" w:hanging="284"/>
        <w:rPr>
          <w:rFonts w:ascii="Arial" w:hAnsi="Arial" w:cs="Arial"/>
        </w:rPr>
      </w:pPr>
      <w:r w:rsidRPr="002A46AF">
        <w:rPr>
          <w:rFonts w:ascii="Arial" w:hAnsi="Arial" w:cs="Arial"/>
        </w:rPr>
        <w:t>mesečna/letna poročila o zaznanih incidentih,</w:t>
      </w:r>
    </w:p>
    <w:p w14:paraId="0C87A8BA"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priprava in prilagajanje ustreznih poročil</w:t>
      </w:r>
    </w:p>
    <w:p w14:paraId="4B609F3E"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poročanje naročniku</w:t>
      </w:r>
    </w:p>
    <w:p w14:paraId="54C9E5CA" w14:textId="77777777" w:rsidR="00055D51" w:rsidRPr="002A46AF" w:rsidRDefault="00055D51" w:rsidP="00055D51">
      <w:pPr>
        <w:pStyle w:val="Odstavekseznama"/>
        <w:numPr>
          <w:ilvl w:val="4"/>
          <w:numId w:val="42"/>
        </w:numPr>
        <w:rPr>
          <w:rFonts w:ascii="Arial" w:hAnsi="Arial" w:cs="Arial"/>
        </w:rPr>
      </w:pPr>
      <w:r w:rsidRPr="002A46AF">
        <w:rPr>
          <w:rFonts w:ascii="Arial" w:hAnsi="Arial" w:cs="Arial"/>
        </w:rPr>
        <w:t>Poročila vsebujejo predvsem informacije o aktivnostih SOC, torej o zaznanih dogodkih in izvedenih ukrepih. Na mesečnih sestankih naročnika in izvajalca se pregleda aktivnosti SOC v preteklem obdobju, zaznanih incidentih in ukrepih, ter še posebej trendih in možnostih za izboljšave informacijske varnosti naročnika</w:t>
      </w:r>
    </w:p>
    <w:p w14:paraId="60814F2C" w14:textId="77777777" w:rsidR="00055D51" w:rsidRPr="002A46AF" w:rsidRDefault="00055D51" w:rsidP="00055D51">
      <w:pPr>
        <w:pStyle w:val="Odstavekseznama"/>
        <w:numPr>
          <w:ilvl w:val="3"/>
          <w:numId w:val="42"/>
        </w:numPr>
        <w:rPr>
          <w:rFonts w:ascii="Arial" w:hAnsi="Arial" w:cs="Arial"/>
        </w:rPr>
      </w:pPr>
      <w:r w:rsidRPr="002A46AF">
        <w:rPr>
          <w:rFonts w:ascii="Arial" w:hAnsi="Arial" w:cs="Arial"/>
        </w:rPr>
        <w:t>poročanje ostalim deležnikom (Uprava za informacijsko varnost, Informacijski pooblaščenec, SI-CERT) glede na potrebe in zakonske zahteve</w:t>
      </w:r>
    </w:p>
    <w:p w14:paraId="5BC72E30" w14:textId="77777777" w:rsidR="00055D51" w:rsidRPr="002A46AF" w:rsidRDefault="00055D51" w:rsidP="00055D51">
      <w:pPr>
        <w:pStyle w:val="Telobesedila"/>
        <w:numPr>
          <w:ilvl w:val="2"/>
          <w:numId w:val="42"/>
        </w:numPr>
        <w:tabs>
          <w:tab w:val="clear" w:pos="2508"/>
        </w:tabs>
        <w:autoSpaceDE w:val="0"/>
        <w:autoSpaceDN w:val="0"/>
        <w:ind w:left="2127" w:hanging="284"/>
        <w:jc w:val="both"/>
        <w:rPr>
          <w:rFonts w:cs="Arial"/>
          <w:b w:val="0"/>
          <w:sz w:val="20"/>
          <w:lang w:val="sl-SI"/>
        </w:rPr>
      </w:pPr>
      <w:r w:rsidRPr="002A46AF">
        <w:rPr>
          <w:rFonts w:cs="Arial"/>
          <w:b w:val="0"/>
          <w:sz w:val="20"/>
          <w:lang w:val="sl-SI"/>
        </w:rPr>
        <w:t>zagotavljanje stalnega spremljanja, preizkušanja, navzkrižno korelacijo vseh dogodkov, zbranih iz nabora orodij, ki jih uporablja naročnik, še posebej pa iz SIEM sistema. Ponudnik mora v okviru izvajanja storitve zagotoviti še triažo, alarmiranje in obveščanje/poročanjem naročniku o vseh bistvenih dogodkih, ki lahko vplivajo na varnostni položaj naročnika. Po ugotovitvi, da gre za incident, mora ponudnik izvesti kategorizacijo, določitev prednostnih nalog in pripraviti priporočila za zadrževalne ukrepe, določiti vpliv dogodka ter določil resnost (kršitev, incident).</w:t>
      </w:r>
    </w:p>
    <w:p w14:paraId="0343D42A" w14:textId="77777777" w:rsidR="00055D51" w:rsidRPr="002A46AF" w:rsidRDefault="00055D51" w:rsidP="00055D51">
      <w:pPr>
        <w:pStyle w:val="Telobesedila"/>
        <w:numPr>
          <w:ilvl w:val="2"/>
          <w:numId w:val="42"/>
        </w:numPr>
        <w:tabs>
          <w:tab w:val="clear" w:pos="2508"/>
        </w:tabs>
        <w:autoSpaceDE w:val="0"/>
        <w:autoSpaceDN w:val="0"/>
        <w:ind w:left="2127" w:hanging="284"/>
        <w:jc w:val="both"/>
        <w:rPr>
          <w:rFonts w:cs="Arial"/>
          <w:b w:val="0"/>
          <w:sz w:val="20"/>
          <w:lang w:val="sl-SI"/>
        </w:rPr>
      </w:pPr>
      <w:r w:rsidRPr="002A46AF">
        <w:rPr>
          <w:rFonts w:cs="Arial"/>
          <w:b w:val="0"/>
          <w:sz w:val="20"/>
          <w:lang w:val="sl-SI"/>
        </w:rPr>
        <w:t>izdelava načrta za blažitev, sanacijo in reševanje, s ciljem popolne vzpostavitve normalnega stanja. Operativne dejavnosti za odpravo posledic bodo izvedene s strani naročnika, oziroma po potrebi njegovih zunanjih pogodbenih izvajalcev, ponudnik  pa zagotovi usmerjanje in koordinacijo aktivnosti za odpravo incident.</w:t>
      </w:r>
    </w:p>
    <w:p w14:paraId="5C2EF1E0" w14:textId="77777777" w:rsidR="00055D51" w:rsidRPr="002A46AF" w:rsidRDefault="00055D51" w:rsidP="00055D51">
      <w:pPr>
        <w:pStyle w:val="Telobesedila"/>
        <w:numPr>
          <w:ilvl w:val="2"/>
          <w:numId w:val="42"/>
        </w:numPr>
        <w:tabs>
          <w:tab w:val="clear" w:pos="2508"/>
        </w:tabs>
        <w:autoSpaceDE w:val="0"/>
        <w:autoSpaceDN w:val="0"/>
        <w:ind w:left="2127" w:hanging="284"/>
        <w:jc w:val="both"/>
        <w:rPr>
          <w:rFonts w:cs="Arial"/>
          <w:b w:val="0"/>
          <w:sz w:val="20"/>
          <w:lang w:val="sl-SI"/>
        </w:rPr>
      </w:pPr>
      <w:r w:rsidRPr="002A46AF">
        <w:rPr>
          <w:rFonts w:cs="Arial"/>
          <w:b w:val="0"/>
          <w:sz w:val="20"/>
          <w:lang w:val="sl-SI"/>
        </w:rPr>
        <w:t>Pričakuje se, da se dokumentira vse dejavnosti. Ponudnik bo mesečno pisno poročal o dejavnostih, ki jih izvaja za podjetje. V poročilu bo povzetek obravnavanih incidentov, kratek opis izvedenih aktivnosti in priporočila za odpravo podobnih incidentov v prihodnje.</w:t>
      </w:r>
    </w:p>
    <w:p w14:paraId="1001F513"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vzdrževanje tekoče tehnične dokumentacije in posredovanje le-te naročniku,</w:t>
      </w:r>
    </w:p>
    <w:p w14:paraId="36238417" w14:textId="77777777" w:rsidR="00055D51" w:rsidRPr="002A46AF" w:rsidRDefault="00055D51" w:rsidP="00055D51">
      <w:pPr>
        <w:pStyle w:val="Telobesedila"/>
        <w:numPr>
          <w:ilvl w:val="1"/>
          <w:numId w:val="42"/>
        </w:numPr>
        <w:tabs>
          <w:tab w:val="clear" w:pos="1788"/>
        </w:tabs>
        <w:autoSpaceDE w:val="0"/>
        <w:autoSpaceDN w:val="0"/>
        <w:ind w:left="1418" w:hanging="284"/>
        <w:jc w:val="both"/>
        <w:rPr>
          <w:rFonts w:cs="Arial"/>
          <w:b w:val="0"/>
          <w:sz w:val="20"/>
          <w:lang w:val="sl-SI"/>
        </w:rPr>
      </w:pPr>
      <w:r w:rsidRPr="002A46AF">
        <w:rPr>
          <w:rFonts w:cs="Arial"/>
          <w:b w:val="0"/>
          <w:sz w:val="20"/>
          <w:lang w:val="sl-SI"/>
        </w:rPr>
        <w:t>periodična poročila o delovanju posameznih sistemov in celotnega sistema oz. o stanju nadzorovane opreme:</w:t>
      </w:r>
    </w:p>
    <w:p w14:paraId="0B8F23F3" w14:textId="77777777" w:rsidR="00055D51" w:rsidRPr="002A46AF" w:rsidRDefault="00055D51" w:rsidP="00055D51">
      <w:pPr>
        <w:pStyle w:val="Odstavekseznama"/>
        <w:numPr>
          <w:ilvl w:val="2"/>
          <w:numId w:val="42"/>
        </w:numPr>
        <w:rPr>
          <w:rFonts w:ascii="Arial" w:hAnsi="Arial" w:cs="Arial"/>
        </w:rPr>
      </w:pPr>
      <w:r w:rsidRPr="002A46AF">
        <w:rPr>
          <w:rFonts w:ascii="Arial" w:hAnsi="Arial" w:cs="Arial"/>
        </w:rPr>
        <w:t>mesečna/letna poročila o razpoložljivosti strežnikov,</w:t>
      </w:r>
    </w:p>
    <w:p w14:paraId="0D62E098" w14:textId="77777777" w:rsidR="00055D51" w:rsidRPr="002A46AF" w:rsidRDefault="00055D51" w:rsidP="00055D51">
      <w:pPr>
        <w:pStyle w:val="Odstavekseznama"/>
        <w:numPr>
          <w:ilvl w:val="2"/>
          <w:numId w:val="42"/>
        </w:numPr>
        <w:rPr>
          <w:rFonts w:ascii="Arial" w:hAnsi="Arial" w:cs="Arial"/>
        </w:rPr>
      </w:pPr>
      <w:r w:rsidRPr="002A46AF">
        <w:rPr>
          <w:rFonts w:ascii="Arial" w:hAnsi="Arial" w:cs="Arial"/>
        </w:rPr>
        <w:t>mesečna/letna poročila o razpoložljivosti aplikacij in servisov,</w:t>
      </w:r>
    </w:p>
    <w:p w14:paraId="254EED5B" w14:textId="77777777" w:rsidR="00055D51" w:rsidRPr="002A46AF" w:rsidRDefault="00055D51" w:rsidP="00055D51">
      <w:pPr>
        <w:pStyle w:val="Odstavekseznama"/>
        <w:numPr>
          <w:ilvl w:val="2"/>
          <w:numId w:val="42"/>
        </w:numPr>
        <w:rPr>
          <w:rFonts w:ascii="Arial" w:hAnsi="Arial" w:cs="Arial"/>
        </w:rPr>
      </w:pPr>
      <w:r w:rsidRPr="002A46AF">
        <w:rPr>
          <w:rFonts w:ascii="Arial" w:hAnsi="Arial" w:cs="Arial"/>
        </w:rPr>
        <w:t xml:space="preserve">poročila o izrabi sistemskih virov (diskovni prostor, procesorska </w:t>
      </w:r>
      <w:proofErr w:type="spellStart"/>
      <w:r w:rsidRPr="002A46AF">
        <w:rPr>
          <w:rFonts w:ascii="Arial" w:hAnsi="Arial" w:cs="Arial"/>
        </w:rPr>
        <w:t>utilizacija</w:t>
      </w:r>
      <w:proofErr w:type="spellEnd"/>
      <w:r w:rsidRPr="002A46AF">
        <w:rPr>
          <w:rFonts w:ascii="Arial" w:hAnsi="Arial" w:cs="Arial"/>
        </w:rPr>
        <w:t>),</w:t>
      </w:r>
    </w:p>
    <w:p w14:paraId="5FF47022" w14:textId="77777777" w:rsidR="00055D51" w:rsidRPr="002A46AF" w:rsidRDefault="00055D51" w:rsidP="00055D51">
      <w:pPr>
        <w:pStyle w:val="Telobesedila"/>
        <w:numPr>
          <w:ilvl w:val="0"/>
          <w:numId w:val="42"/>
        </w:numPr>
        <w:autoSpaceDE w:val="0"/>
        <w:autoSpaceDN w:val="0"/>
        <w:jc w:val="both"/>
        <w:rPr>
          <w:rFonts w:cs="Arial"/>
          <w:b w:val="0"/>
          <w:sz w:val="20"/>
          <w:lang w:val="sl-SI"/>
        </w:rPr>
      </w:pPr>
      <w:r w:rsidRPr="002A46AF">
        <w:rPr>
          <w:rFonts w:cs="Arial"/>
          <w:sz w:val="20"/>
          <w:lang w:val="sl-SI"/>
        </w:rPr>
        <w:t>odzivne čase</w:t>
      </w:r>
      <w:r w:rsidRPr="002A46AF">
        <w:rPr>
          <w:rFonts w:cs="Arial"/>
          <w:b w:val="0"/>
          <w:sz w:val="20"/>
          <w:lang w:val="sl-SI"/>
        </w:rPr>
        <w:t xml:space="preserve"> kot je to določeno v pogojih  razpisa, </w:t>
      </w:r>
    </w:p>
    <w:p w14:paraId="3F7EAB68" w14:textId="77777777" w:rsidR="00055D51" w:rsidRPr="002A46AF" w:rsidRDefault="00055D51" w:rsidP="00055D51">
      <w:pPr>
        <w:pStyle w:val="Telobesedila"/>
        <w:numPr>
          <w:ilvl w:val="0"/>
          <w:numId w:val="42"/>
        </w:numPr>
        <w:autoSpaceDE w:val="0"/>
        <w:autoSpaceDN w:val="0"/>
        <w:jc w:val="both"/>
        <w:rPr>
          <w:rFonts w:cs="Arial"/>
          <w:b w:val="0"/>
          <w:sz w:val="20"/>
          <w:lang w:val="sl-SI"/>
        </w:rPr>
      </w:pPr>
      <w:r w:rsidRPr="002A46AF">
        <w:rPr>
          <w:rFonts w:cs="Arial"/>
          <w:sz w:val="20"/>
          <w:lang w:val="sl-SI"/>
        </w:rPr>
        <w:t>servis na lokaciji kupca</w:t>
      </w:r>
      <w:r w:rsidRPr="002A46AF">
        <w:rPr>
          <w:rFonts w:cs="Arial"/>
          <w:b w:val="0"/>
          <w:sz w:val="20"/>
          <w:lang w:val="sl-SI"/>
        </w:rPr>
        <w:t>, pri čemer ima izvajalec pravico do povračila stroškov kilometrine za lokacije uporabnika izven območja mesta Ljubljane (relacija Ljubljana – lokacija poslovne enote),</w:t>
      </w:r>
    </w:p>
    <w:p w14:paraId="79829390" w14:textId="77777777" w:rsidR="00055D51" w:rsidRPr="002A46AF" w:rsidRDefault="00055D51" w:rsidP="00055D51">
      <w:pPr>
        <w:pStyle w:val="Telobesedila"/>
        <w:numPr>
          <w:ilvl w:val="0"/>
          <w:numId w:val="42"/>
        </w:numPr>
        <w:autoSpaceDE w:val="0"/>
        <w:autoSpaceDN w:val="0"/>
        <w:jc w:val="both"/>
        <w:rPr>
          <w:rFonts w:cs="Arial"/>
          <w:b w:val="0"/>
          <w:sz w:val="20"/>
          <w:lang w:val="sl-SI"/>
        </w:rPr>
      </w:pPr>
      <w:r w:rsidRPr="002A46AF">
        <w:rPr>
          <w:rFonts w:cs="Arial"/>
          <w:b w:val="0"/>
          <w:sz w:val="20"/>
          <w:lang w:val="sl-SI"/>
        </w:rPr>
        <w:t xml:space="preserve">razpoložljivost za </w:t>
      </w:r>
      <w:r w:rsidRPr="002A46AF">
        <w:rPr>
          <w:rFonts w:cs="Arial"/>
          <w:sz w:val="20"/>
          <w:lang w:val="sl-SI"/>
        </w:rPr>
        <w:t>telefonsko podporo</w:t>
      </w:r>
      <w:r w:rsidRPr="002A46AF">
        <w:rPr>
          <w:rFonts w:cs="Arial"/>
          <w:b w:val="0"/>
          <w:sz w:val="20"/>
          <w:lang w:val="sl-SI"/>
        </w:rPr>
        <w:t>,</w:t>
      </w:r>
    </w:p>
    <w:p w14:paraId="2163F2E6" w14:textId="77777777" w:rsidR="00055D51" w:rsidRPr="002A46AF" w:rsidRDefault="00055D51" w:rsidP="00055D51">
      <w:pPr>
        <w:pStyle w:val="Telobesedila"/>
        <w:numPr>
          <w:ilvl w:val="0"/>
          <w:numId w:val="42"/>
        </w:numPr>
        <w:autoSpaceDE w:val="0"/>
        <w:autoSpaceDN w:val="0"/>
        <w:jc w:val="both"/>
        <w:rPr>
          <w:rFonts w:cs="Arial"/>
          <w:b w:val="0"/>
          <w:sz w:val="20"/>
          <w:lang w:val="sl-SI"/>
        </w:rPr>
      </w:pPr>
      <w:r w:rsidRPr="002A46AF">
        <w:rPr>
          <w:rFonts w:cs="Arial"/>
          <w:sz w:val="20"/>
          <w:lang w:val="sl-SI"/>
        </w:rPr>
        <w:t xml:space="preserve">brezplačni svetovalni dan </w:t>
      </w:r>
      <w:r w:rsidRPr="002A46AF">
        <w:rPr>
          <w:rFonts w:cs="Arial"/>
          <w:b w:val="0"/>
          <w:sz w:val="20"/>
          <w:lang w:val="sl-SI"/>
        </w:rPr>
        <w:t>na četrtletje (štiri na leto) na kateremkoli področju, ki je predmet te pogodbe.</w:t>
      </w:r>
    </w:p>
    <w:p w14:paraId="5DBD3255" w14:textId="77777777" w:rsidR="006B2A8D" w:rsidRPr="006B2A8D" w:rsidRDefault="006B2A8D" w:rsidP="005A14AC">
      <w:pPr>
        <w:widowControl/>
        <w:numPr>
          <w:ilvl w:val="0"/>
          <w:numId w:val="24"/>
        </w:numPr>
        <w:spacing w:before="180"/>
        <w:ind w:left="714" w:hanging="357"/>
        <w:jc w:val="center"/>
      </w:pPr>
      <w:r w:rsidRPr="006B2A8D">
        <w:lastRenderedPageBreak/>
        <w:t xml:space="preserve">člen </w:t>
      </w:r>
    </w:p>
    <w:p w14:paraId="1A044025" w14:textId="77777777" w:rsidR="00055D51" w:rsidRDefault="00055D51" w:rsidP="00055D51">
      <w:pPr>
        <w:autoSpaceDE w:val="0"/>
        <w:autoSpaceDN w:val="0"/>
        <w:adjustRightInd w:val="0"/>
        <w:jc w:val="both"/>
      </w:pPr>
      <w:r>
        <w:t>Poleg vzdrževanja v okviru mesečnega pavšala bo izvajalec za naročnika izvajal tudi:</w:t>
      </w:r>
    </w:p>
    <w:p w14:paraId="301D79AC" w14:textId="77777777" w:rsidR="00055D51" w:rsidRDefault="00055D51" w:rsidP="00055D51">
      <w:pPr>
        <w:autoSpaceDE w:val="0"/>
        <w:autoSpaceDN w:val="0"/>
        <w:adjustRightInd w:val="0"/>
        <w:jc w:val="both"/>
      </w:pPr>
      <w:r>
        <w:t>-</w:t>
      </w:r>
      <w:r>
        <w:tab/>
        <w:t>storitve po naročilu,</w:t>
      </w:r>
    </w:p>
    <w:p w14:paraId="75D19818" w14:textId="77777777" w:rsidR="00055D51" w:rsidRDefault="00055D51" w:rsidP="00055D51">
      <w:pPr>
        <w:autoSpaceDE w:val="0"/>
        <w:autoSpaceDN w:val="0"/>
        <w:adjustRightInd w:val="0"/>
        <w:jc w:val="both"/>
      </w:pPr>
      <w:r>
        <w:t>-</w:t>
      </w:r>
      <w:r>
        <w:tab/>
        <w:t>redno vzdrževanje</w:t>
      </w:r>
    </w:p>
    <w:p w14:paraId="51617598" w14:textId="77777777" w:rsidR="00055D51" w:rsidRDefault="00055D51" w:rsidP="00055D51">
      <w:pPr>
        <w:autoSpaceDE w:val="0"/>
        <w:autoSpaceDN w:val="0"/>
        <w:adjustRightInd w:val="0"/>
        <w:jc w:val="both"/>
      </w:pPr>
    </w:p>
    <w:p w14:paraId="55E61C3D" w14:textId="0ABB6013" w:rsidR="006B2A8D" w:rsidRDefault="00055D51" w:rsidP="00055D51">
      <w:pPr>
        <w:autoSpaceDE w:val="0"/>
        <w:autoSpaceDN w:val="0"/>
        <w:adjustRightInd w:val="0"/>
        <w:jc w:val="both"/>
      </w:pPr>
      <w:r>
        <w:t>Naročnik dobi tudi možnost najema dodatne strežniške opreme. Termini in čas najema se uskladijo med obema pogodbenima strankama. Cena najema se obračuna po veljavnem ceniku izvajalca z dodatnim 15 % popustom.</w:t>
      </w:r>
    </w:p>
    <w:p w14:paraId="505E7B73" w14:textId="77777777" w:rsidR="006B2A8D" w:rsidRPr="006B2A8D" w:rsidRDefault="006B2A8D" w:rsidP="006B2A8D">
      <w:pPr>
        <w:autoSpaceDE w:val="0"/>
        <w:autoSpaceDN w:val="0"/>
        <w:adjustRightInd w:val="0"/>
        <w:jc w:val="both"/>
      </w:pPr>
    </w:p>
    <w:p w14:paraId="77D62E58" w14:textId="77777777" w:rsidR="006B2A8D" w:rsidRPr="006B2A8D" w:rsidRDefault="006B2A8D" w:rsidP="005A14AC">
      <w:pPr>
        <w:widowControl/>
        <w:numPr>
          <w:ilvl w:val="0"/>
          <w:numId w:val="24"/>
        </w:numPr>
        <w:spacing w:before="180"/>
        <w:ind w:left="714" w:hanging="357"/>
        <w:jc w:val="center"/>
      </w:pPr>
      <w:r w:rsidRPr="006B2A8D">
        <w:t xml:space="preserve">člen </w:t>
      </w:r>
    </w:p>
    <w:p w14:paraId="56713038"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Cene so za čas trajanja pogodbe fiksne</w:t>
      </w:r>
    </w:p>
    <w:p w14:paraId="4F53ACD5" w14:textId="77777777" w:rsidR="00055D51" w:rsidRPr="002A46AF" w:rsidRDefault="00055D51" w:rsidP="00055D51">
      <w:pPr>
        <w:pStyle w:val="Telobesedila"/>
        <w:jc w:val="both"/>
        <w:rPr>
          <w:rFonts w:cs="Arial"/>
          <w:b w:val="0"/>
          <w:sz w:val="20"/>
          <w:lang w:val="sl-SI"/>
        </w:rPr>
      </w:pPr>
    </w:p>
    <w:p w14:paraId="581A5513"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V kolikor se storitve oz. blago, ki je predmet naročila na trgu prodaja po nižjih cenah od cen v ponudb, je izvajalec dolžan ponuditi storitev oz. blago po teh cenah.</w:t>
      </w:r>
    </w:p>
    <w:p w14:paraId="053E90C0" w14:textId="77777777" w:rsidR="00055D51" w:rsidRPr="002A46AF" w:rsidRDefault="00055D51" w:rsidP="00055D51">
      <w:pPr>
        <w:pStyle w:val="Telobesedila"/>
        <w:jc w:val="both"/>
        <w:rPr>
          <w:rFonts w:cs="Arial"/>
          <w:b w:val="0"/>
          <w:sz w:val="20"/>
          <w:lang w:val="sl-SI"/>
        </w:rPr>
      </w:pPr>
    </w:p>
    <w:p w14:paraId="4C43B6DE"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V primeru povečanja obsega storitev – odpiranje novih poslovnih enot naročnika in vključevanje nove opreme, se cena vzdrževalnine lahko sorazmerno poveča, vse v soglasju med naročnikom in izvajalcem.</w:t>
      </w:r>
    </w:p>
    <w:p w14:paraId="5CCB476D" w14:textId="77777777" w:rsidR="00055D51" w:rsidRPr="002A46AF" w:rsidRDefault="00055D51" w:rsidP="00055D51">
      <w:pPr>
        <w:pStyle w:val="Telobesedila"/>
        <w:jc w:val="both"/>
        <w:rPr>
          <w:rFonts w:cs="Arial"/>
          <w:b w:val="0"/>
          <w:sz w:val="20"/>
          <w:lang w:val="sl-SI"/>
        </w:rPr>
      </w:pPr>
    </w:p>
    <w:p w14:paraId="7D800632"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Za vsako spremembo cene se sklene aneks k tej pogodbi.</w:t>
      </w:r>
    </w:p>
    <w:p w14:paraId="337AB80E" w14:textId="77777777" w:rsidR="00055D51" w:rsidRPr="002A46AF" w:rsidRDefault="00055D51" w:rsidP="00055D51"/>
    <w:p w14:paraId="05F3CFB9" w14:textId="77777777" w:rsidR="00055D51" w:rsidRPr="002A46AF" w:rsidRDefault="00055D51" w:rsidP="00055D51">
      <w:pPr>
        <w:widowControl/>
        <w:numPr>
          <w:ilvl w:val="0"/>
          <w:numId w:val="24"/>
        </w:numPr>
        <w:spacing w:before="180"/>
        <w:ind w:left="714" w:hanging="357"/>
        <w:jc w:val="center"/>
      </w:pPr>
      <w:r w:rsidRPr="002A46AF">
        <w:t>člen</w:t>
      </w:r>
    </w:p>
    <w:p w14:paraId="7574AF7D"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 xml:space="preserve">Na cene storitev, ki niso zajete v obrazcu predračuna, prizna izvajalec naročniku </w:t>
      </w:r>
      <w:r w:rsidRPr="002A46AF">
        <w:rPr>
          <w:rFonts w:cs="Arial"/>
          <w:bCs/>
          <w:sz w:val="20"/>
          <w:lang w:val="sl-SI"/>
        </w:rPr>
        <w:t>15 %</w:t>
      </w:r>
      <w:r w:rsidRPr="002A46AF">
        <w:rPr>
          <w:rFonts w:cs="Arial"/>
          <w:b w:val="0"/>
          <w:sz w:val="20"/>
          <w:lang w:val="sl-SI"/>
        </w:rPr>
        <w:t xml:space="preserve"> popust na cene po veljavnem ceniku izvajalca. </w:t>
      </w:r>
    </w:p>
    <w:p w14:paraId="187D52F6" w14:textId="77777777" w:rsidR="00055D51" w:rsidRPr="002A46AF" w:rsidRDefault="00055D51" w:rsidP="00055D51">
      <w:pPr>
        <w:pStyle w:val="Telobesedila"/>
        <w:jc w:val="both"/>
        <w:rPr>
          <w:rFonts w:cs="Arial"/>
          <w:b w:val="0"/>
          <w:sz w:val="20"/>
          <w:lang w:val="sl-SI"/>
        </w:rPr>
      </w:pPr>
    </w:p>
    <w:p w14:paraId="1AE46749" w14:textId="7EDBF698" w:rsidR="00055D51" w:rsidRPr="002A46AF" w:rsidRDefault="00055D51" w:rsidP="00055D51">
      <w:pPr>
        <w:pStyle w:val="Telobesedila"/>
        <w:jc w:val="both"/>
        <w:rPr>
          <w:rFonts w:cs="Arial"/>
          <w:b w:val="0"/>
          <w:sz w:val="20"/>
          <w:lang w:val="sl-SI"/>
        </w:rPr>
      </w:pPr>
      <w:r w:rsidRPr="002A46AF">
        <w:rPr>
          <w:rFonts w:cs="Arial"/>
          <w:b w:val="0"/>
          <w:sz w:val="20"/>
          <w:lang w:val="sl-SI"/>
        </w:rPr>
        <w:t xml:space="preserve">Na potrošni material, ki </w:t>
      </w:r>
      <w:r w:rsidR="00C1797B">
        <w:rPr>
          <w:rFonts w:cs="Arial"/>
          <w:b w:val="0"/>
          <w:sz w:val="20"/>
          <w:lang w:val="sl-SI"/>
        </w:rPr>
        <w:t xml:space="preserve">se uporabi pri vzdrževanju in </w:t>
      </w:r>
      <w:r w:rsidRPr="002A46AF">
        <w:rPr>
          <w:rFonts w:cs="Arial"/>
          <w:b w:val="0"/>
          <w:sz w:val="20"/>
          <w:lang w:val="sl-SI"/>
        </w:rPr>
        <w:t xml:space="preserve">ga dobavlja izvajalec za naročnika, se prizna </w:t>
      </w:r>
      <w:r w:rsidRPr="002A46AF">
        <w:rPr>
          <w:rFonts w:cs="Arial"/>
          <w:bCs/>
          <w:sz w:val="20"/>
          <w:lang w:val="sl-SI"/>
        </w:rPr>
        <w:t>15 %</w:t>
      </w:r>
      <w:r w:rsidRPr="002A46AF">
        <w:rPr>
          <w:rFonts w:cs="Arial"/>
          <w:b w:val="0"/>
          <w:sz w:val="20"/>
          <w:lang w:val="sl-SI"/>
        </w:rPr>
        <w:t xml:space="preserve"> popusta.</w:t>
      </w:r>
    </w:p>
    <w:p w14:paraId="475B0CAC" w14:textId="77777777" w:rsidR="00055D51" w:rsidRPr="002A46AF" w:rsidRDefault="00055D51" w:rsidP="00055D51">
      <w:pPr>
        <w:pStyle w:val="Telobesedila"/>
        <w:jc w:val="both"/>
        <w:rPr>
          <w:rFonts w:eastAsia="Times New Roman" w:cs="Arial"/>
          <w:b w:val="0"/>
          <w:sz w:val="20"/>
          <w:lang w:val="sl-SI" w:eastAsia="en-US"/>
        </w:rPr>
      </w:pPr>
    </w:p>
    <w:p w14:paraId="0B020252" w14:textId="77777777" w:rsidR="00055D51" w:rsidRPr="002A46AF" w:rsidRDefault="00055D51" w:rsidP="00055D51">
      <w:pPr>
        <w:widowControl/>
        <w:numPr>
          <w:ilvl w:val="0"/>
          <w:numId w:val="24"/>
        </w:numPr>
        <w:spacing w:before="180"/>
        <w:ind w:left="714" w:hanging="357"/>
        <w:jc w:val="center"/>
      </w:pPr>
      <w:r w:rsidRPr="002A46AF">
        <w:t>člen</w:t>
      </w:r>
    </w:p>
    <w:p w14:paraId="671FC37A"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Naročnik izvajalcu prizna pravico do obračuna stroškov kilometrine, če se lokacija naročnika nahaja izven območja mesta Ljubljana (relacija Ljubljana – lokacija poslovne enote).</w:t>
      </w:r>
    </w:p>
    <w:p w14:paraId="489B084B" w14:textId="77777777" w:rsidR="00055D51" w:rsidRPr="002A46AF" w:rsidRDefault="00055D51" w:rsidP="00055D51">
      <w:pPr>
        <w:pStyle w:val="Telobesedila"/>
        <w:jc w:val="both"/>
        <w:rPr>
          <w:rFonts w:cs="Arial"/>
          <w:b w:val="0"/>
          <w:sz w:val="20"/>
          <w:lang w:val="sl-SI"/>
        </w:rPr>
      </w:pPr>
    </w:p>
    <w:p w14:paraId="7E9A1170"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 xml:space="preserve">Potni stroški v okviru mesta Ljubljane se ne obračunavajo. </w:t>
      </w:r>
    </w:p>
    <w:p w14:paraId="779C00FA" w14:textId="77777777" w:rsidR="00055D51" w:rsidRPr="002A46AF" w:rsidRDefault="00055D51" w:rsidP="00055D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6DE6A70" w14:textId="77777777" w:rsidR="00055D51" w:rsidRPr="002A46AF" w:rsidRDefault="00055D51" w:rsidP="00055D51">
      <w:pPr>
        <w:widowControl/>
        <w:numPr>
          <w:ilvl w:val="0"/>
          <w:numId w:val="24"/>
        </w:numPr>
        <w:spacing w:before="180"/>
        <w:ind w:left="714" w:hanging="357"/>
        <w:jc w:val="center"/>
      </w:pPr>
      <w:r w:rsidRPr="002A46AF">
        <w:t>člen</w:t>
      </w:r>
    </w:p>
    <w:p w14:paraId="1E34C762" w14:textId="77777777" w:rsidR="004146DD" w:rsidRPr="004146DD" w:rsidRDefault="004146DD" w:rsidP="004146DD">
      <w:pPr>
        <w:pStyle w:val="Telobesedila"/>
        <w:jc w:val="both"/>
        <w:rPr>
          <w:rFonts w:cs="Arial"/>
          <w:b w:val="0"/>
          <w:sz w:val="20"/>
          <w:lang w:val="sl-SI"/>
        </w:rPr>
      </w:pPr>
      <w:r w:rsidRPr="004146DD">
        <w:rPr>
          <w:rFonts w:cs="Arial"/>
          <w:b w:val="0"/>
          <w:sz w:val="20"/>
          <w:lang w:val="sl-SI"/>
        </w:rPr>
        <w:t xml:space="preserve">Pogodbeni stranki se dogovorita, da so cene za čas trajanja te pogodbe fiksne. </w:t>
      </w:r>
    </w:p>
    <w:p w14:paraId="69D1C2FB" w14:textId="77777777" w:rsidR="004146DD" w:rsidRPr="004146DD" w:rsidRDefault="004146DD" w:rsidP="004146DD">
      <w:pPr>
        <w:pStyle w:val="Telobesedila"/>
        <w:jc w:val="both"/>
        <w:rPr>
          <w:rFonts w:cs="Arial"/>
          <w:b w:val="0"/>
          <w:sz w:val="20"/>
          <w:lang w:val="sl-SI"/>
        </w:rPr>
      </w:pPr>
    </w:p>
    <w:p w14:paraId="0DA608A8"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Izvajalec bo naročniku račune za vse storitve po tej pogodbi izstavljal mesečno, in sicer zadnji delovni dan meseca za tekoči mesec. Podlaga za izstavitev računa za pavšal je ta pogodba, podlaga za izstavitev računa za storitve, ki niso zajete v pavšalu pa so delovni nalogi o opravljenih storitvah.</w:t>
      </w:r>
    </w:p>
    <w:p w14:paraId="35A6D0D3" w14:textId="77777777" w:rsidR="00055D51" w:rsidRPr="002A46AF" w:rsidRDefault="00055D51" w:rsidP="00055D51">
      <w:pPr>
        <w:pStyle w:val="Telobesedila"/>
        <w:jc w:val="both"/>
        <w:rPr>
          <w:rFonts w:cs="Arial"/>
          <w:b w:val="0"/>
          <w:sz w:val="20"/>
          <w:lang w:val="sl-SI"/>
        </w:rPr>
      </w:pPr>
    </w:p>
    <w:p w14:paraId="5BA6068B"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Naročnik se obvezuje, da bo vzdrževalnino in vse račune, ki izvirajo iz storitev po tej pogodbi poravnal najkasneje v 30 dneh po prejemu računa na račun izvajalca pri _________________ št.: __________________. V kolikor se z računom ne strinja, je v roku 8 dni dolžan račun pisno reklamirati.</w:t>
      </w:r>
    </w:p>
    <w:p w14:paraId="0B55DED0" w14:textId="77777777" w:rsidR="00055D51" w:rsidRPr="002A46AF" w:rsidRDefault="00055D51" w:rsidP="00055D51">
      <w:pPr>
        <w:pStyle w:val="Telobesedila"/>
        <w:jc w:val="both"/>
        <w:rPr>
          <w:rFonts w:cs="Arial"/>
          <w:b w:val="0"/>
          <w:sz w:val="20"/>
          <w:lang w:val="sl-SI"/>
        </w:rPr>
      </w:pPr>
    </w:p>
    <w:p w14:paraId="78517CA5"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Na osnovi zahteve naročnika bo izvajalec izstavljal račune po posameznih poslovnih enotah naročnika.</w:t>
      </w:r>
    </w:p>
    <w:p w14:paraId="6927B0C9" w14:textId="77777777" w:rsidR="00055D51" w:rsidRPr="002A46AF" w:rsidRDefault="00055D51" w:rsidP="00055D51">
      <w:pPr>
        <w:pStyle w:val="Telobesedila"/>
        <w:jc w:val="both"/>
        <w:rPr>
          <w:rFonts w:cs="Arial"/>
          <w:b w:val="0"/>
          <w:sz w:val="20"/>
          <w:lang w:val="sl-SI"/>
        </w:rPr>
      </w:pPr>
    </w:p>
    <w:p w14:paraId="32B6101F"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V primeru zamude pri plačilu lahko izvajalec zaračuna zakonite zamudne obresti.</w:t>
      </w:r>
    </w:p>
    <w:p w14:paraId="0D954DD5" w14:textId="77777777" w:rsidR="00055D51" w:rsidRPr="002A46AF" w:rsidRDefault="00055D51" w:rsidP="00055D51">
      <w:pPr>
        <w:pStyle w:val="Telobesedila"/>
        <w:jc w:val="both"/>
        <w:rPr>
          <w:rFonts w:cs="Arial"/>
          <w:b w:val="0"/>
          <w:sz w:val="20"/>
          <w:lang w:val="sl-SI"/>
        </w:rPr>
      </w:pPr>
    </w:p>
    <w:p w14:paraId="33D78C51"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V primeru, da je naročnik v zamudi s plačilom več kot dva meseca, lahko izvajalec začasno ne izvrši pogodbenih obveznosti. Izvajalec ne odgovarja za škodo, ki bi v takem primeru nastala.</w:t>
      </w:r>
    </w:p>
    <w:p w14:paraId="6F2ED225" w14:textId="77777777" w:rsidR="00055D51" w:rsidRPr="002A46AF" w:rsidRDefault="00055D51" w:rsidP="00055D51">
      <w:pPr>
        <w:pStyle w:val="Telobesedila"/>
        <w:tabs>
          <w:tab w:val="left" w:pos="0"/>
        </w:tabs>
        <w:jc w:val="both"/>
        <w:rPr>
          <w:rFonts w:cs="Arial"/>
          <w:b w:val="0"/>
          <w:sz w:val="20"/>
          <w:lang w:val="sl-SI"/>
        </w:rPr>
      </w:pPr>
    </w:p>
    <w:p w14:paraId="7240C3A8" w14:textId="77777777" w:rsidR="00055D51" w:rsidRPr="002A46AF" w:rsidRDefault="00055D51" w:rsidP="00055D51">
      <w:pPr>
        <w:ind w:right="423"/>
        <w:jc w:val="both"/>
      </w:pPr>
      <w:r w:rsidRPr="002A46AF">
        <w:t>Naročniku se računi pošiljajo v elektronski obliki. Navodilo izvajalcem je objavljeno na internetni strani naročnika (</w:t>
      </w:r>
      <w:hyperlink r:id="rId8" w:history="1">
        <w:r w:rsidRPr="002A46AF">
          <w:rPr>
            <w:rStyle w:val="Hiperpovezava"/>
          </w:rPr>
          <w:t>https://www.lekarnaljubljana.si/lekarna-ljubljana/o-lekarni-ljubljana/eracun</w:t>
        </w:r>
      </w:hyperlink>
      <w:r w:rsidRPr="002A46AF">
        <w:t>).</w:t>
      </w:r>
    </w:p>
    <w:p w14:paraId="399F0BBA" w14:textId="77777777" w:rsidR="00055D51" w:rsidRDefault="00055D51" w:rsidP="00055D51">
      <w:pPr>
        <w:pStyle w:val="Brezrazmikov"/>
        <w:spacing w:before="0" w:after="0" w:line="240" w:lineRule="auto"/>
        <w:ind w:right="423"/>
        <w:rPr>
          <w:i/>
          <w:smallCaps/>
          <w:szCs w:val="20"/>
        </w:rPr>
      </w:pPr>
    </w:p>
    <w:p w14:paraId="68DA50E5" w14:textId="77777777" w:rsidR="00DC3E4D" w:rsidRPr="002A46AF" w:rsidRDefault="00DC3E4D" w:rsidP="00055D51">
      <w:pPr>
        <w:pStyle w:val="Brezrazmikov"/>
        <w:spacing w:before="0" w:after="0" w:line="240" w:lineRule="auto"/>
        <w:ind w:right="423"/>
        <w:rPr>
          <w:i/>
          <w:smallCaps/>
          <w:szCs w:val="20"/>
        </w:rPr>
      </w:pPr>
    </w:p>
    <w:p w14:paraId="2591B69D" w14:textId="77777777" w:rsidR="00055D51" w:rsidRPr="002A46AF" w:rsidRDefault="00055D51" w:rsidP="004146DD">
      <w:pPr>
        <w:widowControl/>
        <w:numPr>
          <w:ilvl w:val="0"/>
          <w:numId w:val="24"/>
        </w:numPr>
        <w:spacing w:before="180"/>
        <w:ind w:left="714" w:hanging="357"/>
        <w:jc w:val="center"/>
      </w:pPr>
      <w:r w:rsidRPr="002A46AF">
        <w:t>člen</w:t>
      </w:r>
    </w:p>
    <w:p w14:paraId="621768EB" w14:textId="77777777" w:rsidR="00055D51" w:rsidRPr="002A46AF" w:rsidRDefault="00055D51" w:rsidP="00055D51">
      <w:pPr>
        <w:pStyle w:val="Telobesedila"/>
        <w:jc w:val="both"/>
        <w:rPr>
          <w:rFonts w:cs="Arial"/>
          <w:b w:val="0"/>
          <w:sz w:val="20"/>
          <w:lang w:val="sl-SI"/>
        </w:rPr>
      </w:pPr>
      <w:r w:rsidRPr="002A46AF">
        <w:rPr>
          <w:rFonts w:cs="Arial"/>
          <w:b w:val="0"/>
          <w:sz w:val="20"/>
          <w:lang w:val="sl-SI"/>
        </w:rPr>
        <w:t xml:space="preserve">Izvajalec je storitve iz te pogodbe dolžan zagotoviti za poslovne enote naročnika, kot je razvidno iz seznama lokacij v prilogi </w:t>
      </w:r>
      <w:r w:rsidRPr="002A46AF">
        <w:rPr>
          <w:rFonts w:eastAsiaTheme="minorHAnsi" w:cs="Arial"/>
          <w:b w:val="0"/>
          <w:i/>
          <w:iCs/>
          <w:sz w:val="20"/>
          <w:lang w:val="sl-SI" w:eastAsia="en-US"/>
        </w:rPr>
        <w:t>(Priloga 3).</w:t>
      </w:r>
      <w:r w:rsidRPr="002A46AF">
        <w:rPr>
          <w:rFonts w:cs="Arial"/>
          <w:b w:val="0"/>
          <w:sz w:val="20"/>
          <w:lang w:val="sl-SI"/>
        </w:rPr>
        <w:t xml:space="preserve"> V primeru </w:t>
      </w:r>
      <w:proofErr w:type="spellStart"/>
      <w:r w:rsidRPr="002A46AF">
        <w:rPr>
          <w:rFonts w:cs="Arial"/>
          <w:b w:val="0"/>
          <w:sz w:val="20"/>
          <w:lang w:val="sl-SI"/>
        </w:rPr>
        <w:t>novoodprtih</w:t>
      </w:r>
      <w:proofErr w:type="spellEnd"/>
      <w:r w:rsidRPr="002A46AF">
        <w:rPr>
          <w:rFonts w:cs="Arial"/>
          <w:b w:val="0"/>
          <w:sz w:val="20"/>
          <w:lang w:val="sl-SI"/>
        </w:rPr>
        <w:t xml:space="preserve"> poslovnih enot naročnika bo izvajalec te storitve opravljal po istih cenah tudi za nove enote naročnika.</w:t>
      </w:r>
    </w:p>
    <w:p w14:paraId="3720EEF1" w14:textId="77777777" w:rsidR="00055D51" w:rsidRPr="002A46AF" w:rsidRDefault="00055D51" w:rsidP="00055D51">
      <w:pPr>
        <w:pStyle w:val="Telobesedila"/>
        <w:jc w:val="both"/>
        <w:rPr>
          <w:rFonts w:cs="Arial"/>
          <w:b w:val="0"/>
          <w:sz w:val="20"/>
          <w:lang w:val="sl-SI"/>
        </w:rPr>
      </w:pPr>
    </w:p>
    <w:p w14:paraId="61E97EBE" w14:textId="77777777" w:rsidR="004146DD" w:rsidRPr="002A46AF" w:rsidRDefault="004146DD" w:rsidP="004146DD">
      <w:pPr>
        <w:widowControl/>
        <w:numPr>
          <w:ilvl w:val="0"/>
          <w:numId w:val="24"/>
        </w:numPr>
        <w:spacing w:before="120"/>
        <w:jc w:val="center"/>
      </w:pPr>
      <w:r w:rsidRPr="002A46AF">
        <w:t>člen</w:t>
      </w:r>
    </w:p>
    <w:p w14:paraId="55B019D6"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Izvajalec se zavezuje, da bo zagotavljal servis:</w:t>
      </w:r>
    </w:p>
    <w:p w14:paraId="5FDC0646" w14:textId="77777777" w:rsidR="004146DD" w:rsidRPr="002A46AF" w:rsidRDefault="004146DD" w:rsidP="004146DD">
      <w:pPr>
        <w:pStyle w:val="Telobesedila"/>
        <w:numPr>
          <w:ilvl w:val="0"/>
          <w:numId w:val="60"/>
        </w:numPr>
        <w:jc w:val="both"/>
        <w:rPr>
          <w:rFonts w:cs="Arial"/>
          <w:b w:val="0"/>
          <w:sz w:val="20"/>
          <w:lang w:val="sl-SI"/>
        </w:rPr>
      </w:pPr>
      <w:r w:rsidRPr="002A46AF">
        <w:rPr>
          <w:rFonts w:cs="Arial"/>
          <w:b w:val="0"/>
          <w:sz w:val="20"/>
          <w:lang w:val="sl-SI"/>
        </w:rPr>
        <w:t>vsak delovni dan in soboto od 7.00 do 21.30 z odzivnim časom največ 2 uri;</w:t>
      </w:r>
    </w:p>
    <w:p w14:paraId="16E99BFA" w14:textId="77777777" w:rsidR="004146DD" w:rsidRPr="002A46AF" w:rsidRDefault="004146DD" w:rsidP="004146DD">
      <w:pPr>
        <w:pStyle w:val="Telobesedila"/>
        <w:numPr>
          <w:ilvl w:val="0"/>
          <w:numId w:val="60"/>
        </w:numPr>
        <w:jc w:val="both"/>
        <w:rPr>
          <w:rFonts w:cs="Arial"/>
          <w:b w:val="0"/>
          <w:sz w:val="20"/>
          <w:lang w:val="sl-SI"/>
        </w:rPr>
      </w:pPr>
      <w:r w:rsidRPr="002A46AF">
        <w:rPr>
          <w:rFonts w:cs="Arial"/>
          <w:b w:val="0"/>
          <w:sz w:val="20"/>
          <w:lang w:val="sl-SI"/>
        </w:rPr>
        <w:t xml:space="preserve">da bo zagotavljal tehnično podporo v režimu 24/7/365. </w:t>
      </w:r>
    </w:p>
    <w:p w14:paraId="1B11728E" w14:textId="77777777" w:rsidR="004146DD" w:rsidRPr="002A46AF" w:rsidRDefault="004146DD" w:rsidP="004146DD">
      <w:pPr>
        <w:pStyle w:val="Telobesedila"/>
        <w:jc w:val="both"/>
        <w:rPr>
          <w:rFonts w:cs="Arial"/>
          <w:b w:val="0"/>
          <w:sz w:val="20"/>
          <w:lang w:val="sl-SI"/>
        </w:rPr>
      </w:pPr>
    </w:p>
    <w:p w14:paraId="076475ED"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V primeru, da je lokacija servisiranja oddaljena več kot 20 km od sedeža izvajalca, se odzivni čas podaljša za čas na poti.</w:t>
      </w:r>
    </w:p>
    <w:p w14:paraId="340CAB63" w14:textId="77777777" w:rsidR="004146DD" w:rsidRPr="002A46AF" w:rsidRDefault="004146DD" w:rsidP="004146DD">
      <w:pPr>
        <w:pStyle w:val="Telobesedila"/>
        <w:jc w:val="both"/>
        <w:rPr>
          <w:rFonts w:cs="Arial"/>
          <w:b w:val="0"/>
          <w:sz w:val="20"/>
          <w:lang w:val="sl-SI"/>
        </w:rPr>
      </w:pPr>
    </w:p>
    <w:p w14:paraId="6517C7D5"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 xml:space="preserve">Servisne storitve zajemajo popravila, ki jih je mogoče vnaprej predvideti in </w:t>
      </w:r>
      <w:proofErr w:type="spellStart"/>
      <w:r w:rsidRPr="002A46AF">
        <w:rPr>
          <w:rFonts w:cs="Arial"/>
          <w:b w:val="0"/>
          <w:sz w:val="20"/>
          <w:lang w:val="sl-SI"/>
        </w:rPr>
        <w:t>neplanirana</w:t>
      </w:r>
      <w:proofErr w:type="spellEnd"/>
      <w:r w:rsidRPr="002A46AF">
        <w:rPr>
          <w:rFonts w:cs="Arial"/>
          <w:b w:val="0"/>
          <w:sz w:val="20"/>
          <w:lang w:val="sl-SI"/>
        </w:rPr>
        <w:t xml:space="preserve"> popravila.</w:t>
      </w:r>
    </w:p>
    <w:p w14:paraId="5C5A3289" w14:textId="77777777" w:rsidR="004146DD" w:rsidRPr="002A46AF" w:rsidRDefault="004146DD" w:rsidP="004146DD">
      <w:pPr>
        <w:pStyle w:val="Telobesedila"/>
        <w:jc w:val="both"/>
        <w:rPr>
          <w:rFonts w:cs="Arial"/>
          <w:b w:val="0"/>
          <w:sz w:val="20"/>
          <w:lang w:val="sl-SI"/>
        </w:rPr>
      </w:pPr>
    </w:p>
    <w:p w14:paraId="0B518ACA"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Servisne storitve predvidevajo tudi možnost elektronskega diagnosticiranja, o čemer se pogodbeni stranki dogovarjata sproti.</w:t>
      </w:r>
    </w:p>
    <w:p w14:paraId="524612C4" w14:textId="77777777" w:rsidR="004146DD" w:rsidRPr="002A46AF" w:rsidRDefault="004146DD" w:rsidP="004146DD">
      <w:pPr>
        <w:pStyle w:val="Telobesedila"/>
        <w:jc w:val="both"/>
        <w:rPr>
          <w:rFonts w:cs="Arial"/>
          <w:b w:val="0"/>
          <w:sz w:val="20"/>
          <w:lang w:val="sl-SI"/>
        </w:rPr>
      </w:pPr>
    </w:p>
    <w:p w14:paraId="654AC98F"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Servisne storitve po tej pogodbi ne zagotavljajo neprekinjenega delovanja strojev.</w:t>
      </w:r>
    </w:p>
    <w:p w14:paraId="0123636C" w14:textId="77777777" w:rsidR="004146DD" w:rsidRPr="002A46AF" w:rsidRDefault="004146DD" w:rsidP="004146DD">
      <w:pPr>
        <w:pStyle w:val="Telobesedila"/>
        <w:jc w:val="both"/>
        <w:rPr>
          <w:rFonts w:cs="Arial"/>
          <w:b w:val="0"/>
          <w:sz w:val="20"/>
          <w:lang w:val="sl-SI"/>
        </w:rPr>
      </w:pPr>
    </w:p>
    <w:p w14:paraId="45A9CC00" w14:textId="77777777" w:rsidR="004146DD" w:rsidRPr="002A46AF" w:rsidRDefault="004146DD" w:rsidP="004146DD">
      <w:pPr>
        <w:widowControl/>
        <w:numPr>
          <w:ilvl w:val="0"/>
          <w:numId w:val="24"/>
        </w:numPr>
        <w:spacing w:before="120"/>
        <w:jc w:val="center"/>
      </w:pPr>
      <w:r w:rsidRPr="002A46AF">
        <w:t>člen</w:t>
      </w:r>
    </w:p>
    <w:p w14:paraId="1E03E476"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Pogodbeni stranki soglašata, da se storitve vzdrževanja računalniške in komunikacijske strojne in programske opreme praviloma izvajajo pri naročniku, razen v primerih, ko to ne bo mogoče ali kadar gre za okvaro, katere popravilo je vezano na delavnico servisa izvajalca oziroma kadar gre za storitve, ki jih izvajalec lahko brez škode za naročnika opravlja drugje.</w:t>
      </w:r>
    </w:p>
    <w:p w14:paraId="1660343F" w14:textId="77777777" w:rsidR="004146DD" w:rsidRPr="002A46AF" w:rsidRDefault="004146DD" w:rsidP="004146DD">
      <w:pPr>
        <w:pStyle w:val="Telobesedila"/>
        <w:jc w:val="both"/>
        <w:rPr>
          <w:rFonts w:cs="Arial"/>
          <w:b w:val="0"/>
          <w:sz w:val="20"/>
          <w:lang w:val="sl-SI"/>
        </w:rPr>
      </w:pPr>
    </w:p>
    <w:p w14:paraId="03C12344"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Projektne storitve in storitve eskalacij se izvajajo na lokaciji, ki je za izvedbo najprimernejša.</w:t>
      </w:r>
    </w:p>
    <w:p w14:paraId="23729B08" w14:textId="77777777" w:rsidR="004146DD" w:rsidRPr="002A46AF" w:rsidRDefault="004146DD" w:rsidP="004146DD">
      <w:pPr>
        <w:pStyle w:val="Telobesedila"/>
        <w:jc w:val="both"/>
        <w:rPr>
          <w:rFonts w:cs="Arial"/>
          <w:b w:val="0"/>
          <w:sz w:val="20"/>
          <w:lang w:val="sl-SI"/>
        </w:rPr>
      </w:pPr>
    </w:p>
    <w:p w14:paraId="7EB245A3" w14:textId="77777777" w:rsidR="004146DD" w:rsidRPr="002A46AF" w:rsidRDefault="004146DD" w:rsidP="004146DD">
      <w:pPr>
        <w:widowControl/>
        <w:numPr>
          <w:ilvl w:val="0"/>
          <w:numId w:val="24"/>
        </w:numPr>
        <w:spacing w:before="120"/>
        <w:jc w:val="center"/>
      </w:pPr>
      <w:r w:rsidRPr="002A46AF">
        <w:t>člen</w:t>
      </w:r>
    </w:p>
    <w:p w14:paraId="18268636"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Pogodbeni stranki soglašata, da se lahko storitve vzdrževanja programske opreme, odprave napak in svetovanja izvajajo tudi telefonsko oziroma z daljinskim dostopom do sistema naročnika.</w:t>
      </w:r>
    </w:p>
    <w:p w14:paraId="18F7932C" w14:textId="77777777" w:rsidR="004146DD" w:rsidRPr="002A46AF" w:rsidRDefault="004146DD" w:rsidP="004146DD">
      <w:pPr>
        <w:pStyle w:val="Telobesedila"/>
        <w:jc w:val="both"/>
        <w:rPr>
          <w:rFonts w:cs="Arial"/>
          <w:b w:val="0"/>
          <w:sz w:val="20"/>
          <w:lang w:val="sl-SI"/>
        </w:rPr>
      </w:pPr>
    </w:p>
    <w:p w14:paraId="6CD5B262" w14:textId="77777777" w:rsidR="004146DD" w:rsidRPr="002A46AF" w:rsidRDefault="004146DD" w:rsidP="004146DD">
      <w:pPr>
        <w:widowControl/>
        <w:numPr>
          <w:ilvl w:val="0"/>
          <w:numId w:val="24"/>
        </w:numPr>
        <w:spacing w:before="120"/>
        <w:jc w:val="center"/>
      </w:pPr>
      <w:r w:rsidRPr="002A46AF">
        <w:t>člen</w:t>
      </w:r>
    </w:p>
    <w:p w14:paraId="5D294AAB"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Vsa strokovna dokumentacija, ki se nanaša na predmet pogodbe in ki jo izvajalec na podlagi te pogodbe izroči naročniku, postane last naročnika.</w:t>
      </w:r>
    </w:p>
    <w:p w14:paraId="14225FB6" w14:textId="77777777" w:rsidR="004146DD" w:rsidRPr="002A46AF" w:rsidRDefault="004146DD" w:rsidP="004146DD">
      <w:pPr>
        <w:pStyle w:val="Telobesedila"/>
        <w:jc w:val="both"/>
        <w:rPr>
          <w:rFonts w:cs="Arial"/>
          <w:b w:val="0"/>
          <w:sz w:val="20"/>
          <w:lang w:val="sl-SI"/>
        </w:rPr>
      </w:pPr>
    </w:p>
    <w:p w14:paraId="05BE7794" w14:textId="77777777" w:rsidR="004146DD" w:rsidRPr="002A46AF" w:rsidRDefault="004146DD" w:rsidP="004146DD">
      <w:pPr>
        <w:widowControl/>
        <w:numPr>
          <w:ilvl w:val="0"/>
          <w:numId w:val="24"/>
        </w:numPr>
        <w:spacing w:before="120"/>
        <w:jc w:val="center"/>
      </w:pPr>
      <w:r w:rsidRPr="002A46AF">
        <w:t xml:space="preserve"> člen</w:t>
      </w:r>
    </w:p>
    <w:p w14:paraId="76FE0D8D"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Za storitve, ki niso posledica odpravljanja napak in niso opredeljene v specifikaciji, zahtevajo pa razpoložljivost izvajalca več kot 8 ur, se bodo naročilo in izvedba določili posebej izven določil te pogodbe.</w:t>
      </w:r>
    </w:p>
    <w:p w14:paraId="0B5AE18C" w14:textId="77777777" w:rsidR="004146DD" w:rsidRPr="002A46AF" w:rsidRDefault="004146DD" w:rsidP="004146DD">
      <w:pPr>
        <w:pStyle w:val="Telobesedila"/>
        <w:jc w:val="both"/>
        <w:rPr>
          <w:rFonts w:cs="Arial"/>
          <w:b w:val="0"/>
          <w:sz w:val="20"/>
          <w:lang w:val="sl-SI"/>
        </w:rPr>
      </w:pPr>
    </w:p>
    <w:p w14:paraId="388B6D22" w14:textId="77777777" w:rsidR="004146DD" w:rsidRPr="002A46AF" w:rsidRDefault="004146DD" w:rsidP="004146DD">
      <w:pPr>
        <w:widowControl/>
        <w:numPr>
          <w:ilvl w:val="0"/>
          <w:numId w:val="24"/>
        </w:numPr>
        <w:spacing w:before="120"/>
        <w:jc w:val="center"/>
      </w:pPr>
      <w:r w:rsidRPr="002A46AF">
        <w:t xml:space="preserve"> člen</w:t>
      </w:r>
    </w:p>
    <w:p w14:paraId="57E690CF"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Tip nadomestne opreme, ki jo ima izvajalec na zalogi, je določen  v Prilogi 1 »Specifikacija št.: 1 – strojna in komunikacijska oprema« v postavkah »Ekvivalentna nadomestna oprema« in »Funkcionalna nadomestna oprema«. V tem primeru se izvajalec obvezuje zagotoviti namestitev nadomestne opreme kot je določeno v postavki »Začetek namestitve nadomestne opreme«. Količina nadomestne opreme, je določena v rubriki »Količina nadometne opreme«.</w:t>
      </w:r>
    </w:p>
    <w:p w14:paraId="434E3EC6" w14:textId="77777777" w:rsidR="004146DD" w:rsidRPr="002A46AF" w:rsidRDefault="004146DD" w:rsidP="004146DD">
      <w:pPr>
        <w:pStyle w:val="Telobesedila"/>
        <w:jc w:val="both"/>
        <w:rPr>
          <w:rFonts w:cs="Arial"/>
          <w:b w:val="0"/>
          <w:sz w:val="20"/>
          <w:lang w:val="sl-SI"/>
        </w:rPr>
      </w:pPr>
    </w:p>
    <w:p w14:paraId="2BCB0926" w14:textId="77777777" w:rsidR="004146DD" w:rsidRPr="002A46AF" w:rsidRDefault="004146DD" w:rsidP="004146DD">
      <w:pPr>
        <w:widowControl/>
        <w:numPr>
          <w:ilvl w:val="0"/>
          <w:numId w:val="24"/>
        </w:numPr>
        <w:spacing w:before="120"/>
        <w:jc w:val="center"/>
      </w:pPr>
      <w:r w:rsidRPr="002A46AF">
        <w:t>člen</w:t>
      </w:r>
    </w:p>
    <w:p w14:paraId="272ABAC4"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Izvajalec se obvezuje:</w:t>
      </w:r>
    </w:p>
    <w:p w14:paraId="2D4BC161" w14:textId="77777777" w:rsidR="004146DD" w:rsidRPr="002A46AF" w:rsidRDefault="004146DD" w:rsidP="004146DD">
      <w:pPr>
        <w:widowControl/>
        <w:numPr>
          <w:ilvl w:val="0"/>
          <w:numId w:val="59"/>
        </w:numPr>
        <w:autoSpaceDE w:val="0"/>
        <w:autoSpaceDN w:val="0"/>
        <w:jc w:val="both"/>
      </w:pPr>
      <w:r w:rsidRPr="002A46AF">
        <w:t>da bo storitve, opredeljene s to pogodbo in pripadajočimi specifikacijami, opravil strokovno, vestno, kakovostno ter v  skladu z ustreznimi slovenskimi ali po dogovoru z drugimi tehničnimi predpisi, standardi in zakoni ter v skladu s standardi proizvajalca opreme,</w:t>
      </w:r>
    </w:p>
    <w:p w14:paraId="4E46675A" w14:textId="77777777" w:rsidR="004146DD" w:rsidRPr="002A46AF" w:rsidRDefault="004146DD" w:rsidP="004146DD">
      <w:pPr>
        <w:widowControl/>
        <w:numPr>
          <w:ilvl w:val="0"/>
          <w:numId w:val="59"/>
        </w:numPr>
        <w:autoSpaceDE w:val="0"/>
        <w:autoSpaceDN w:val="0"/>
        <w:jc w:val="both"/>
      </w:pPr>
      <w:r w:rsidRPr="002A46AF">
        <w:lastRenderedPageBreak/>
        <w:t>da bo pri popravilih strežniške strojne opreme uporabljal le originalne rezervne dele po specifikacijah proizvajalca,</w:t>
      </w:r>
    </w:p>
    <w:p w14:paraId="7DF7BB9D" w14:textId="77777777" w:rsidR="004146DD" w:rsidRPr="002A46AF" w:rsidRDefault="004146DD" w:rsidP="004146DD">
      <w:pPr>
        <w:widowControl/>
        <w:numPr>
          <w:ilvl w:val="0"/>
          <w:numId w:val="59"/>
        </w:numPr>
        <w:autoSpaceDE w:val="0"/>
        <w:autoSpaceDN w:val="0"/>
        <w:jc w:val="both"/>
      </w:pPr>
      <w:r w:rsidRPr="002A46AF">
        <w:t>da bo dobavljal in nameščal le originalni potrošni material v skladu s specifikacijami proizvajalca ter pogoji garancijskega vzdrževanja,</w:t>
      </w:r>
    </w:p>
    <w:p w14:paraId="23E560A9" w14:textId="77777777" w:rsidR="004146DD" w:rsidRPr="002A46AF" w:rsidRDefault="004146DD" w:rsidP="004146DD">
      <w:pPr>
        <w:widowControl/>
        <w:numPr>
          <w:ilvl w:val="0"/>
          <w:numId w:val="59"/>
        </w:numPr>
        <w:autoSpaceDE w:val="0"/>
        <w:autoSpaceDN w:val="0"/>
        <w:jc w:val="both"/>
      </w:pPr>
      <w:r w:rsidRPr="002A46AF">
        <w:t>da bo vzdrževal opremo izven garancijskega roka,</w:t>
      </w:r>
    </w:p>
    <w:p w14:paraId="31B9F927" w14:textId="77777777" w:rsidR="004146DD" w:rsidRPr="002A46AF" w:rsidRDefault="004146DD" w:rsidP="004146DD">
      <w:pPr>
        <w:widowControl/>
        <w:numPr>
          <w:ilvl w:val="0"/>
          <w:numId w:val="59"/>
        </w:numPr>
        <w:autoSpaceDE w:val="0"/>
        <w:autoSpaceDN w:val="0"/>
        <w:jc w:val="both"/>
      </w:pPr>
      <w:r w:rsidRPr="002A46AF">
        <w:t xml:space="preserve">da bo zagotovil raven znanja servisnih tehnikov, sistemskih inženirjev in ostalega strokovnega kadra, ki bo ustrezna naročnikovim potrebam,  </w:t>
      </w:r>
    </w:p>
    <w:p w14:paraId="46982B21" w14:textId="77777777" w:rsidR="004146DD" w:rsidRPr="002A46AF" w:rsidRDefault="004146DD" w:rsidP="004146DD">
      <w:pPr>
        <w:widowControl/>
        <w:numPr>
          <w:ilvl w:val="0"/>
          <w:numId w:val="59"/>
        </w:numPr>
        <w:autoSpaceDE w:val="0"/>
        <w:autoSpaceDN w:val="0"/>
        <w:jc w:val="both"/>
      </w:pPr>
      <w:r w:rsidRPr="002A46AF">
        <w:t xml:space="preserve">da bo naročniku na pisno željo omogočil vpogled v ustrezno poslovno dokumentacijo, ki se nanaša na predmet pogodbe, kot so potrdila o poslovnih povezavah s </w:t>
      </w:r>
      <w:proofErr w:type="spellStart"/>
      <w:r w:rsidRPr="002A46AF">
        <w:t>principali</w:t>
      </w:r>
      <w:proofErr w:type="spellEnd"/>
      <w:r w:rsidRPr="002A46AF">
        <w:t>, kvalifikacijah podjetja  in ustreznih izobraževanjih vzdrževalcev,</w:t>
      </w:r>
    </w:p>
    <w:p w14:paraId="56BB6249" w14:textId="77777777" w:rsidR="004146DD" w:rsidRPr="002A46AF" w:rsidRDefault="004146DD" w:rsidP="004146DD">
      <w:pPr>
        <w:widowControl/>
        <w:numPr>
          <w:ilvl w:val="0"/>
          <w:numId w:val="59"/>
        </w:numPr>
        <w:autoSpaceDE w:val="0"/>
        <w:autoSpaceDN w:val="0"/>
        <w:jc w:val="both"/>
      </w:pPr>
      <w:r w:rsidRPr="002A46AF">
        <w:t>da bo o prihodu v prostore naročnika, opravljenem delu in odhodu, obveščal odgovorne osebe naročnika,</w:t>
      </w:r>
    </w:p>
    <w:p w14:paraId="6DB6676E" w14:textId="77777777" w:rsidR="004146DD" w:rsidRPr="002A46AF" w:rsidRDefault="004146DD" w:rsidP="004146DD">
      <w:pPr>
        <w:widowControl/>
        <w:numPr>
          <w:ilvl w:val="0"/>
          <w:numId w:val="59"/>
        </w:numPr>
        <w:autoSpaceDE w:val="0"/>
        <w:autoSpaceDN w:val="0"/>
        <w:jc w:val="both"/>
      </w:pPr>
      <w:r w:rsidRPr="002A46AF">
        <w:t>da bo izvajal proaktivne storitve z namenom preprečevanja težav in povečanja sistemskih razpoložljivosti,</w:t>
      </w:r>
    </w:p>
    <w:p w14:paraId="09AAC9CC" w14:textId="77777777" w:rsidR="004146DD" w:rsidRPr="002A46AF" w:rsidRDefault="004146DD" w:rsidP="004146DD">
      <w:pPr>
        <w:widowControl/>
        <w:numPr>
          <w:ilvl w:val="0"/>
          <w:numId w:val="59"/>
        </w:numPr>
        <w:autoSpaceDE w:val="0"/>
        <w:autoSpaceDN w:val="0"/>
        <w:jc w:val="both"/>
      </w:pPr>
      <w:r w:rsidRPr="002A46AF">
        <w:t xml:space="preserve">da mu bo naročnik za vsak dan nedelovanja strežniškega sistema (posameznega ali vseh strežnikov), ki je posledica napak ali malomarnega ravnanja izvajalca, zaračunal penale v višini 10% mesečnega zneska vzdrževalnine vendar ne več kot znaša znesek 6. mesečnih vzdrževalnin skupaj. </w:t>
      </w:r>
    </w:p>
    <w:p w14:paraId="780C3AB2" w14:textId="77777777" w:rsidR="004146DD" w:rsidRPr="002A46AF" w:rsidRDefault="004146DD" w:rsidP="004146DD"/>
    <w:p w14:paraId="0834C996" w14:textId="77777777" w:rsidR="004146DD" w:rsidRPr="002A46AF" w:rsidRDefault="004146DD" w:rsidP="004146DD">
      <w:pPr>
        <w:widowControl/>
        <w:numPr>
          <w:ilvl w:val="0"/>
          <w:numId w:val="24"/>
        </w:numPr>
        <w:spacing w:before="120"/>
        <w:ind w:left="714" w:hanging="357"/>
        <w:jc w:val="center"/>
      </w:pPr>
      <w:r w:rsidRPr="002A46AF">
        <w:t>člen</w:t>
      </w:r>
    </w:p>
    <w:p w14:paraId="6C2629F9"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Naročnik se obvezuje:</w:t>
      </w:r>
    </w:p>
    <w:p w14:paraId="0F25354A" w14:textId="77777777" w:rsidR="004146DD" w:rsidRPr="002A46AF" w:rsidRDefault="004146DD" w:rsidP="004146DD">
      <w:pPr>
        <w:widowControl/>
        <w:numPr>
          <w:ilvl w:val="0"/>
          <w:numId w:val="58"/>
        </w:numPr>
        <w:autoSpaceDE w:val="0"/>
        <w:autoSpaceDN w:val="0"/>
        <w:spacing w:before="20"/>
        <w:ind w:left="357" w:hanging="357"/>
        <w:jc w:val="both"/>
      </w:pPr>
      <w:r w:rsidRPr="002A46AF">
        <w:t xml:space="preserve">da bo pravočasno obveščal izvajalca o motnjah v delovanju strojne ali programske opreme, </w:t>
      </w:r>
    </w:p>
    <w:p w14:paraId="217A06DD" w14:textId="77777777" w:rsidR="004146DD" w:rsidRPr="002A46AF" w:rsidRDefault="004146DD" w:rsidP="004146DD">
      <w:pPr>
        <w:widowControl/>
        <w:numPr>
          <w:ilvl w:val="0"/>
          <w:numId w:val="58"/>
        </w:numPr>
        <w:autoSpaceDE w:val="0"/>
        <w:autoSpaceDN w:val="0"/>
        <w:spacing w:before="20"/>
        <w:ind w:left="357" w:hanging="357"/>
        <w:jc w:val="both"/>
      </w:pPr>
      <w:r w:rsidRPr="002A46AF">
        <w:t xml:space="preserve">da bo okvaro ali motnjo v delovanju računalniškega sistema prijavljal ustno ali pisno na eno od navedenih komunikacijskih poti in sicer: </w:t>
      </w:r>
    </w:p>
    <w:p w14:paraId="616621DA" w14:textId="77777777" w:rsidR="004146DD" w:rsidRPr="002A46AF" w:rsidRDefault="004146DD" w:rsidP="004146DD">
      <w:pPr>
        <w:widowControl/>
        <w:numPr>
          <w:ilvl w:val="1"/>
          <w:numId w:val="58"/>
        </w:numPr>
        <w:autoSpaceDE w:val="0"/>
        <w:autoSpaceDN w:val="0"/>
        <w:ind w:left="1077" w:hanging="357"/>
        <w:jc w:val="both"/>
      </w:pPr>
      <w:r w:rsidRPr="002A46AF">
        <w:t xml:space="preserve">pisno na elektronski naslov: </w:t>
      </w:r>
      <w:r w:rsidRPr="002A46AF">
        <w:tab/>
        <w:t>_________________________</w:t>
      </w:r>
    </w:p>
    <w:p w14:paraId="262D92AC" w14:textId="77777777" w:rsidR="004146DD" w:rsidRPr="002A46AF" w:rsidRDefault="004146DD" w:rsidP="004146DD">
      <w:pPr>
        <w:widowControl/>
        <w:numPr>
          <w:ilvl w:val="1"/>
          <w:numId w:val="58"/>
        </w:numPr>
        <w:autoSpaceDE w:val="0"/>
        <w:autoSpaceDN w:val="0"/>
        <w:ind w:left="1077" w:hanging="357"/>
        <w:jc w:val="both"/>
      </w:pPr>
      <w:r w:rsidRPr="002A46AF">
        <w:t xml:space="preserve">ustno na telefon: </w:t>
      </w:r>
      <w:r w:rsidRPr="002A46AF">
        <w:tab/>
      </w:r>
      <w:r w:rsidRPr="002A46AF">
        <w:tab/>
        <w:t>_________________________</w:t>
      </w:r>
    </w:p>
    <w:p w14:paraId="3D60883B" w14:textId="77777777" w:rsidR="004146DD" w:rsidRPr="002A46AF" w:rsidRDefault="004146DD" w:rsidP="004146DD">
      <w:pPr>
        <w:widowControl/>
        <w:numPr>
          <w:ilvl w:val="1"/>
          <w:numId w:val="58"/>
        </w:numPr>
        <w:autoSpaceDE w:val="0"/>
        <w:autoSpaceDN w:val="0"/>
        <w:ind w:left="1077" w:hanging="357"/>
        <w:jc w:val="both"/>
      </w:pPr>
      <w:r w:rsidRPr="002A46AF">
        <w:t>drugo:</w:t>
      </w:r>
      <w:r w:rsidRPr="002A46AF">
        <w:tab/>
      </w:r>
      <w:r w:rsidRPr="002A46AF">
        <w:tab/>
      </w:r>
      <w:r w:rsidRPr="002A46AF">
        <w:tab/>
      </w:r>
      <w:r w:rsidRPr="002A46AF">
        <w:tab/>
        <w:t>_________________________</w:t>
      </w:r>
    </w:p>
    <w:p w14:paraId="3B571EAB" w14:textId="77777777" w:rsidR="004146DD" w:rsidRPr="002A46AF" w:rsidRDefault="004146DD" w:rsidP="004146DD">
      <w:pPr>
        <w:widowControl/>
        <w:numPr>
          <w:ilvl w:val="0"/>
          <w:numId w:val="59"/>
        </w:numPr>
        <w:autoSpaceDE w:val="0"/>
        <w:autoSpaceDN w:val="0"/>
        <w:spacing w:before="20"/>
        <w:ind w:left="357" w:hanging="357"/>
        <w:jc w:val="both"/>
      </w:pPr>
      <w:r w:rsidRPr="002A46AF">
        <w:t>da bo pri prijavi navedel sledeče podatke:</w:t>
      </w:r>
    </w:p>
    <w:p w14:paraId="18405ACB" w14:textId="77777777" w:rsidR="004146DD" w:rsidRPr="002A46AF" w:rsidRDefault="004146DD" w:rsidP="004146DD">
      <w:pPr>
        <w:widowControl/>
        <w:numPr>
          <w:ilvl w:val="1"/>
          <w:numId w:val="57"/>
        </w:numPr>
        <w:autoSpaceDE w:val="0"/>
        <w:autoSpaceDN w:val="0"/>
        <w:jc w:val="both"/>
      </w:pPr>
      <w:r w:rsidRPr="002A46AF">
        <w:t xml:space="preserve">ime in telefon uporabnika opreme in ime in telefon pooblaščene osebe, ki motnjo prijavlja, </w:t>
      </w:r>
    </w:p>
    <w:p w14:paraId="77E7DAF6" w14:textId="77777777" w:rsidR="004146DD" w:rsidRPr="002A46AF" w:rsidRDefault="004146DD" w:rsidP="004146DD">
      <w:pPr>
        <w:widowControl/>
        <w:numPr>
          <w:ilvl w:val="1"/>
          <w:numId w:val="57"/>
        </w:numPr>
        <w:autoSpaceDE w:val="0"/>
        <w:autoSpaceDN w:val="0"/>
        <w:jc w:val="both"/>
      </w:pPr>
      <w:r w:rsidRPr="002A46AF">
        <w:t>vrsto in lokacijo strojne in programske opreme,</w:t>
      </w:r>
    </w:p>
    <w:p w14:paraId="14C7F892" w14:textId="77777777" w:rsidR="004146DD" w:rsidRPr="002A46AF" w:rsidRDefault="004146DD" w:rsidP="004146DD">
      <w:pPr>
        <w:widowControl/>
        <w:numPr>
          <w:ilvl w:val="1"/>
          <w:numId w:val="57"/>
        </w:numPr>
        <w:autoSpaceDE w:val="0"/>
        <w:autoSpaceDN w:val="0"/>
        <w:jc w:val="both"/>
      </w:pPr>
      <w:r w:rsidRPr="002A46AF">
        <w:t>opis okvare, motnje ali opis storitve, ki jo je potrebno izvesti ter stopnjo napake,</w:t>
      </w:r>
    </w:p>
    <w:p w14:paraId="5697AD6A" w14:textId="77777777" w:rsidR="004146DD" w:rsidRPr="002A46AF" w:rsidRDefault="004146DD" w:rsidP="004146DD">
      <w:pPr>
        <w:widowControl/>
        <w:numPr>
          <w:ilvl w:val="0"/>
          <w:numId w:val="59"/>
        </w:numPr>
        <w:autoSpaceDE w:val="0"/>
        <w:autoSpaceDN w:val="0"/>
        <w:jc w:val="both"/>
      </w:pPr>
      <w:r w:rsidRPr="002A46AF">
        <w:t>da bo omogočil izvajalcu neoviran dostop do opreme,</w:t>
      </w:r>
    </w:p>
    <w:p w14:paraId="13E49413" w14:textId="77777777" w:rsidR="004146DD" w:rsidRPr="002A46AF" w:rsidRDefault="004146DD" w:rsidP="004146DD">
      <w:pPr>
        <w:widowControl/>
        <w:numPr>
          <w:ilvl w:val="0"/>
          <w:numId w:val="59"/>
        </w:numPr>
        <w:autoSpaceDE w:val="0"/>
        <w:autoSpaceDN w:val="0"/>
        <w:jc w:val="both"/>
      </w:pPr>
      <w:r w:rsidRPr="002A46AF">
        <w:t>da bo omogočil uporabo telefona, telefaksa, interneta ali drugih možnosti komunikacije,</w:t>
      </w:r>
    </w:p>
    <w:p w14:paraId="43116B34" w14:textId="77777777" w:rsidR="004146DD" w:rsidRPr="002A46AF" w:rsidRDefault="004146DD" w:rsidP="004146DD">
      <w:pPr>
        <w:widowControl/>
        <w:numPr>
          <w:ilvl w:val="0"/>
          <w:numId w:val="59"/>
        </w:numPr>
        <w:autoSpaceDE w:val="0"/>
        <w:autoSpaceDN w:val="0"/>
        <w:jc w:val="both"/>
      </w:pPr>
      <w:r w:rsidRPr="002A46AF">
        <w:t>da bo skrbel za dobre delovne pogoje pri opravljanju vzdrževalnih del,</w:t>
      </w:r>
    </w:p>
    <w:p w14:paraId="0E4A7C9D" w14:textId="77777777" w:rsidR="004146DD" w:rsidRPr="002A46AF" w:rsidRDefault="004146DD" w:rsidP="004146DD">
      <w:pPr>
        <w:widowControl/>
        <w:numPr>
          <w:ilvl w:val="0"/>
          <w:numId w:val="59"/>
        </w:numPr>
        <w:autoSpaceDE w:val="0"/>
        <w:autoSpaceDN w:val="0"/>
        <w:jc w:val="both"/>
      </w:pPr>
      <w:r w:rsidRPr="002A46AF">
        <w:t>da bo dal na razpolago vso literaturo, diagnostične programe in medije, ki jih je sprejel od proizvajalca, potrebne za vzdrževanje in testiranje strojne ali programske opreme,</w:t>
      </w:r>
    </w:p>
    <w:p w14:paraId="5A9B5AE4" w14:textId="77777777" w:rsidR="004146DD" w:rsidRPr="002A46AF" w:rsidRDefault="004146DD" w:rsidP="004146DD">
      <w:pPr>
        <w:widowControl/>
        <w:numPr>
          <w:ilvl w:val="0"/>
          <w:numId w:val="59"/>
        </w:numPr>
        <w:autoSpaceDE w:val="0"/>
        <w:autoSpaceDN w:val="0"/>
        <w:jc w:val="both"/>
      </w:pPr>
      <w:r w:rsidRPr="002A46AF">
        <w:t>da bo redno izvajal periodično varovanje podatkov v smislu zaščite podatkov (</w:t>
      </w:r>
      <w:proofErr w:type="spellStart"/>
      <w:r w:rsidRPr="002A46AF">
        <w:t>backup</w:t>
      </w:r>
      <w:proofErr w:type="spellEnd"/>
      <w:r w:rsidRPr="002A46AF">
        <w:t>),</w:t>
      </w:r>
    </w:p>
    <w:p w14:paraId="14FABE17" w14:textId="77777777" w:rsidR="004146DD" w:rsidRPr="002A46AF" w:rsidRDefault="004146DD" w:rsidP="004146DD">
      <w:pPr>
        <w:widowControl/>
        <w:numPr>
          <w:ilvl w:val="0"/>
          <w:numId w:val="59"/>
        </w:numPr>
        <w:autoSpaceDE w:val="0"/>
        <w:autoSpaceDN w:val="0"/>
        <w:jc w:val="both"/>
      </w:pPr>
      <w:r w:rsidRPr="002A46AF">
        <w:t>da bo zaščitil računalniško strežniško strojno opremo s sistemom neprekinjenega napajanja,</w:t>
      </w:r>
    </w:p>
    <w:p w14:paraId="725B22FD" w14:textId="77777777" w:rsidR="004146DD" w:rsidRPr="002A46AF" w:rsidRDefault="004146DD" w:rsidP="004146DD">
      <w:pPr>
        <w:widowControl/>
        <w:numPr>
          <w:ilvl w:val="0"/>
          <w:numId w:val="59"/>
        </w:numPr>
        <w:autoSpaceDE w:val="0"/>
        <w:autoSpaceDN w:val="0"/>
        <w:jc w:val="both"/>
      </w:pPr>
      <w:r w:rsidRPr="002A46AF">
        <w:t>da brez predhodnega pisnega pooblastila izvajalca ne bo sam ali po tretji osebi posegal v računalniško strojno ali programsko opremo, ki je predmet te pogodbe ali v programsko opremo (npr. gonilniki), ki lahko povzroči motnje v delovanju opreme, ki je predmet te pogodbe,</w:t>
      </w:r>
    </w:p>
    <w:p w14:paraId="2D5A2B50" w14:textId="77777777" w:rsidR="004146DD" w:rsidRPr="002A46AF" w:rsidRDefault="004146DD" w:rsidP="004146DD">
      <w:pPr>
        <w:widowControl/>
        <w:numPr>
          <w:ilvl w:val="0"/>
          <w:numId w:val="59"/>
        </w:numPr>
        <w:autoSpaceDE w:val="0"/>
        <w:autoSpaceDN w:val="0"/>
        <w:jc w:val="both"/>
      </w:pPr>
      <w:r w:rsidRPr="002A46AF">
        <w:t xml:space="preserve">da bo po vsaki opravljeni storitvi podpisal delovni nalog, ki služi izvajalcu kot dokazilo o opravljeni storitvi in kot podlaga za obračun. </w:t>
      </w:r>
    </w:p>
    <w:p w14:paraId="773C6903" w14:textId="77777777" w:rsidR="004146DD" w:rsidRPr="002A46AF" w:rsidRDefault="004146DD" w:rsidP="004146DD">
      <w:pPr>
        <w:jc w:val="both"/>
      </w:pPr>
    </w:p>
    <w:p w14:paraId="639586D5" w14:textId="77777777" w:rsidR="004146DD" w:rsidRPr="002A46AF" w:rsidRDefault="004146DD" w:rsidP="004146DD">
      <w:pPr>
        <w:widowControl/>
        <w:numPr>
          <w:ilvl w:val="0"/>
          <w:numId w:val="24"/>
        </w:numPr>
        <w:spacing w:before="120"/>
        <w:ind w:left="714" w:hanging="357"/>
        <w:jc w:val="center"/>
      </w:pPr>
      <w:r w:rsidRPr="002A46AF">
        <w:t>člen</w:t>
      </w:r>
    </w:p>
    <w:p w14:paraId="7A628533" w14:textId="3B61AF0D" w:rsidR="004146DD" w:rsidRPr="002A46AF" w:rsidRDefault="004146DD" w:rsidP="004146DD">
      <w:pPr>
        <w:pStyle w:val="Telobesedila"/>
        <w:jc w:val="both"/>
        <w:rPr>
          <w:rFonts w:cs="Arial"/>
          <w:b w:val="0"/>
          <w:sz w:val="20"/>
          <w:lang w:val="sl-SI"/>
        </w:rPr>
      </w:pPr>
      <w:r w:rsidRPr="002A46AF">
        <w:rPr>
          <w:rFonts w:cs="Arial"/>
          <w:b w:val="0"/>
          <w:sz w:val="20"/>
          <w:lang w:val="sl-SI"/>
        </w:rPr>
        <w:t>Izvajalec mora ob podpisu pogodbe naročniku za dobro izvedbo posla izročiti bančno garancijo v višini 5% okvirne pogodbene vrednosti. Bančna garancija mora veljati še najmanj 30 dni po izteku veljavnosti pogodbe.</w:t>
      </w:r>
    </w:p>
    <w:p w14:paraId="309CDDFB" w14:textId="77777777" w:rsidR="004146DD" w:rsidRPr="002A46AF" w:rsidRDefault="004146DD" w:rsidP="004146DD">
      <w:pPr>
        <w:pStyle w:val="Telobesedila"/>
        <w:jc w:val="both"/>
        <w:rPr>
          <w:rFonts w:cs="Arial"/>
          <w:b w:val="0"/>
          <w:sz w:val="20"/>
          <w:lang w:val="sl-SI"/>
        </w:rPr>
      </w:pPr>
    </w:p>
    <w:p w14:paraId="0CFCA1C1"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Predložitev finančnega zavarovanja za dobro izvedbo pogodbenih obveznosti je pogoj, da pogodba postane veljavna.</w:t>
      </w:r>
    </w:p>
    <w:p w14:paraId="52D62C19" w14:textId="77777777" w:rsidR="004146DD" w:rsidRPr="002A46AF" w:rsidRDefault="004146DD" w:rsidP="004146DD">
      <w:pPr>
        <w:pStyle w:val="Telobesedila"/>
        <w:jc w:val="both"/>
        <w:rPr>
          <w:rFonts w:cs="Arial"/>
          <w:b w:val="0"/>
          <w:sz w:val="20"/>
          <w:lang w:val="sl-SI"/>
        </w:rPr>
      </w:pPr>
    </w:p>
    <w:p w14:paraId="7D66A3C1"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Naročnik ima pravico finančno zavarovanje unovčiti v primeru, da izvajalec krši pogodbena določila.</w:t>
      </w:r>
    </w:p>
    <w:p w14:paraId="65A519CC" w14:textId="77777777" w:rsidR="004146DD" w:rsidRDefault="004146DD" w:rsidP="004146DD">
      <w:pPr>
        <w:pStyle w:val="Telobesedila"/>
        <w:jc w:val="both"/>
        <w:rPr>
          <w:rFonts w:cs="Arial"/>
          <w:b w:val="0"/>
          <w:sz w:val="20"/>
          <w:lang w:val="sl-SI"/>
        </w:rPr>
      </w:pPr>
    </w:p>
    <w:p w14:paraId="27DD1B4F" w14:textId="77777777" w:rsidR="00821241" w:rsidRPr="002A46AF" w:rsidRDefault="00821241" w:rsidP="004146DD">
      <w:pPr>
        <w:pStyle w:val="Telobesedila"/>
        <w:jc w:val="both"/>
        <w:rPr>
          <w:rFonts w:cs="Arial"/>
          <w:b w:val="0"/>
          <w:sz w:val="20"/>
          <w:lang w:val="sl-SI"/>
        </w:rPr>
      </w:pPr>
    </w:p>
    <w:p w14:paraId="09DB9C87" w14:textId="77777777" w:rsidR="004146DD" w:rsidRPr="002A46AF" w:rsidRDefault="004146DD" w:rsidP="004146DD">
      <w:pPr>
        <w:widowControl/>
        <w:numPr>
          <w:ilvl w:val="0"/>
          <w:numId w:val="24"/>
        </w:numPr>
        <w:spacing w:before="120"/>
        <w:ind w:left="714" w:hanging="357"/>
        <w:jc w:val="center"/>
      </w:pPr>
      <w:r w:rsidRPr="002A46AF">
        <w:lastRenderedPageBreak/>
        <w:t>člen</w:t>
      </w:r>
    </w:p>
    <w:p w14:paraId="49108C5B"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Izvajalec je dolžan naročilo izpolniti v skladu s pogoji ponudbene dokumentacije v količini, kvaliteti in rokih, sicer bo naročnik unovčil bančno garancijo.</w:t>
      </w:r>
    </w:p>
    <w:p w14:paraId="6E30E2F6"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Naročnik bo vse pripombe v zvezi z izvrševanjem te pogodbe sporočal izvajalcu v pisni obliki. Naročnik je pred unovčenjem bančne garancije izvajalca dolžan opozoriti na domnevne kršitve obveznosti, ter mu dati primeren rok, da kršitve odpravi – rok v nobenem primeru ne sme biti krajši kot 10 dni. V kolikor izvajalec kršitev ne odpravi v danem roku je naročnik bančno garancijo upravičen unovčiti brez posebnega obvestila, in sicer tako po izteku danega roka.</w:t>
      </w:r>
    </w:p>
    <w:p w14:paraId="647FF1E0" w14:textId="77777777" w:rsidR="004146DD" w:rsidRPr="002A46AF" w:rsidRDefault="004146DD" w:rsidP="004146DD">
      <w:pPr>
        <w:pStyle w:val="Telobesedila"/>
        <w:jc w:val="both"/>
        <w:rPr>
          <w:rFonts w:cs="Arial"/>
          <w:b w:val="0"/>
          <w:sz w:val="20"/>
          <w:lang w:val="sl-SI"/>
        </w:rPr>
      </w:pPr>
    </w:p>
    <w:p w14:paraId="1B6EF79E"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Ne glede na zgornje določbe, lahko naročnik odstopi od pogodbe v roku enega meseca po pisni odpovedi.</w:t>
      </w:r>
    </w:p>
    <w:p w14:paraId="0B1E28B1" w14:textId="77777777" w:rsidR="004146DD" w:rsidRPr="002A46AF" w:rsidRDefault="004146DD" w:rsidP="004146DD">
      <w:pPr>
        <w:pStyle w:val="Telobesedila"/>
        <w:jc w:val="both"/>
        <w:rPr>
          <w:rFonts w:cs="Arial"/>
          <w:b w:val="0"/>
          <w:sz w:val="20"/>
          <w:lang w:val="sl-SI"/>
        </w:rPr>
      </w:pPr>
    </w:p>
    <w:p w14:paraId="1F0BBBEF"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Pogodbeni stranki soglašata, da v primeru odpovedi pogodbe pred iztekom njene veljavnosti obdržita vse pravice in obveznosti, ki so nastale v času trajanja pogodbe.</w:t>
      </w:r>
    </w:p>
    <w:p w14:paraId="20358B0E" w14:textId="77777777" w:rsidR="004146DD" w:rsidRPr="002A46AF" w:rsidRDefault="004146DD" w:rsidP="004146DD">
      <w:pPr>
        <w:pStyle w:val="Telobesedila"/>
        <w:jc w:val="both"/>
        <w:rPr>
          <w:rFonts w:cs="Arial"/>
          <w:b w:val="0"/>
          <w:sz w:val="20"/>
          <w:lang w:val="sl-SI"/>
        </w:rPr>
      </w:pPr>
    </w:p>
    <w:p w14:paraId="412459A6" w14:textId="77777777" w:rsidR="004146DD" w:rsidRPr="002A46AF" w:rsidRDefault="004146DD" w:rsidP="004146DD">
      <w:pPr>
        <w:widowControl/>
        <w:numPr>
          <w:ilvl w:val="0"/>
          <w:numId w:val="24"/>
        </w:numPr>
        <w:spacing w:before="120"/>
        <w:ind w:left="714" w:hanging="357"/>
        <w:jc w:val="center"/>
      </w:pPr>
      <w:r w:rsidRPr="002A46AF">
        <w:t>člen</w:t>
      </w:r>
    </w:p>
    <w:p w14:paraId="2A900CAC"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Izvajalec naročniku odgovarja za škodo, ki jo povzroči, ki jo povzroči naklepno ali iz hude malomarnosti v okviru delovanja po tej pogodbi.</w:t>
      </w:r>
    </w:p>
    <w:p w14:paraId="7342F461" w14:textId="77777777" w:rsidR="004146DD" w:rsidRPr="002A46AF" w:rsidRDefault="004146DD" w:rsidP="004146DD">
      <w:pPr>
        <w:pStyle w:val="Telobesedila"/>
        <w:jc w:val="both"/>
        <w:rPr>
          <w:rFonts w:cs="Arial"/>
          <w:b w:val="0"/>
          <w:sz w:val="20"/>
          <w:lang w:val="sl-SI"/>
        </w:rPr>
      </w:pPr>
    </w:p>
    <w:p w14:paraId="6AA61B88"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Izvajalec v nobenem primeru ni odgovoren za morebitno izgubo podatkov in s tem v zvezi nastalo poslovno škodo pri naročniku, do katere bi prišlo v primeru okvare, napake ali uporabe računalniške opreme.</w:t>
      </w:r>
    </w:p>
    <w:p w14:paraId="017B18A3" w14:textId="77777777" w:rsidR="004146DD" w:rsidRPr="002A46AF" w:rsidRDefault="004146DD" w:rsidP="004146DD">
      <w:pPr>
        <w:pStyle w:val="Telobesedila"/>
        <w:jc w:val="both"/>
        <w:rPr>
          <w:rFonts w:cs="Arial"/>
          <w:b w:val="0"/>
          <w:sz w:val="20"/>
          <w:lang w:val="sl-SI"/>
        </w:rPr>
      </w:pPr>
    </w:p>
    <w:p w14:paraId="6A6CCBBA" w14:textId="77777777" w:rsidR="004146DD" w:rsidRPr="002A46AF" w:rsidRDefault="004146DD" w:rsidP="004146DD">
      <w:pPr>
        <w:widowControl/>
        <w:numPr>
          <w:ilvl w:val="0"/>
          <w:numId w:val="24"/>
        </w:numPr>
        <w:spacing w:before="120"/>
        <w:ind w:left="714" w:hanging="357"/>
        <w:jc w:val="center"/>
      </w:pPr>
      <w:r w:rsidRPr="002A46AF">
        <w:t xml:space="preserve"> člen</w:t>
      </w:r>
    </w:p>
    <w:p w14:paraId="6AD08658"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 xml:space="preserve">V primeru nastanka višje sile, zaradi katere bi prišlo do kršenja določil te pogodbe, se krivda ne pripisuje nobeni od strank, stranki pa se neodvisno od pogodbe sporazumeta za obliko in način vzpostavitve stanja pred pojavom višje sile oziroma sanacijo kršitve pogodbe. </w:t>
      </w:r>
    </w:p>
    <w:p w14:paraId="5CBED939"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 xml:space="preserve"> </w:t>
      </w:r>
    </w:p>
    <w:p w14:paraId="20A05845"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2670C82" w14:textId="77777777" w:rsidR="004146DD" w:rsidRPr="002A46AF" w:rsidRDefault="004146DD" w:rsidP="004146DD">
      <w:pPr>
        <w:pStyle w:val="Telobesedila"/>
        <w:jc w:val="both"/>
        <w:rPr>
          <w:rFonts w:cs="Arial"/>
          <w:b w:val="0"/>
          <w:sz w:val="20"/>
          <w:lang w:val="sl-SI"/>
        </w:rPr>
      </w:pPr>
    </w:p>
    <w:p w14:paraId="0657AEF9" w14:textId="049075B6" w:rsidR="004146DD" w:rsidRPr="002A46AF" w:rsidRDefault="004146DD" w:rsidP="004146DD">
      <w:pPr>
        <w:pStyle w:val="Telobesedila"/>
        <w:jc w:val="both"/>
        <w:rPr>
          <w:rFonts w:cs="Arial"/>
          <w:b w:val="0"/>
          <w:sz w:val="20"/>
          <w:lang w:val="sl-SI"/>
        </w:rPr>
      </w:pPr>
      <w:r w:rsidRPr="002A46AF">
        <w:rPr>
          <w:rFonts w:cs="Arial"/>
          <w:b w:val="0"/>
          <w:sz w:val="20"/>
          <w:lang w:val="sl-SI"/>
        </w:rPr>
        <w:t xml:space="preserve">Izvajalec oziroma naročnik je dolžan pisno obvestiti drugo stranko o nastanku višje sile </w:t>
      </w:r>
      <w:r>
        <w:rPr>
          <w:rFonts w:cs="Arial"/>
          <w:b w:val="0"/>
          <w:sz w:val="20"/>
          <w:lang w:val="sl-SI"/>
        </w:rPr>
        <w:t xml:space="preserve">nemudoma oz. najkasneje v roku enega (1) dne </w:t>
      </w:r>
      <w:r w:rsidRPr="002A46AF">
        <w:rPr>
          <w:rFonts w:cs="Arial"/>
          <w:b w:val="0"/>
          <w:sz w:val="20"/>
          <w:lang w:val="sl-SI"/>
        </w:rPr>
        <w:t>po nastanku le-te.</w:t>
      </w:r>
    </w:p>
    <w:p w14:paraId="6CE02E77" w14:textId="77777777" w:rsidR="004146DD" w:rsidRPr="002A46AF" w:rsidRDefault="004146DD" w:rsidP="004146DD">
      <w:pPr>
        <w:pStyle w:val="Telobesedila"/>
        <w:jc w:val="both"/>
        <w:rPr>
          <w:rFonts w:cs="Arial"/>
          <w:b w:val="0"/>
          <w:sz w:val="20"/>
          <w:lang w:val="sl-SI"/>
        </w:rPr>
      </w:pPr>
    </w:p>
    <w:p w14:paraId="6F638B48" w14:textId="77777777" w:rsidR="004146DD" w:rsidRPr="002A46AF" w:rsidRDefault="004146DD" w:rsidP="004146DD">
      <w:pPr>
        <w:pStyle w:val="Odstavekseznama"/>
        <w:numPr>
          <w:ilvl w:val="0"/>
          <w:numId w:val="24"/>
        </w:numPr>
        <w:spacing w:before="120"/>
        <w:ind w:left="714" w:hanging="357"/>
        <w:jc w:val="center"/>
        <w:rPr>
          <w:rFonts w:ascii="Arial" w:hAnsi="Arial" w:cs="Arial"/>
        </w:rPr>
      </w:pPr>
      <w:r w:rsidRPr="002A46AF">
        <w:rPr>
          <w:rFonts w:ascii="Arial" w:hAnsi="Arial" w:cs="Arial"/>
        </w:rPr>
        <w:t>člen</w:t>
      </w:r>
    </w:p>
    <w:p w14:paraId="58E33354"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Naročnik dobi s strani izvajalca tehničnega skrbnika, ki bo neposredni in primarni tehnični kontakt in bo s svojim poznavanjem sistemskega okolja naročnika pripomogel k kvalitetnejši izvedbi vseh storitev s strani izvajalca. Naloge skrbnika so periodični pregledi delovanja celotnega sistema in redno izstavljanje poročil naročniku. O načinu in dinamiki poročanja se bosta stranki pisno dogovorili.</w:t>
      </w:r>
    </w:p>
    <w:p w14:paraId="1F350631" w14:textId="77777777" w:rsidR="004146DD" w:rsidRPr="002A46AF" w:rsidRDefault="004146DD" w:rsidP="004146DD">
      <w:pPr>
        <w:pStyle w:val="Telobesedila"/>
        <w:jc w:val="both"/>
        <w:rPr>
          <w:rFonts w:cs="Arial"/>
          <w:b w:val="0"/>
          <w:sz w:val="20"/>
          <w:lang w:val="sl-SI"/>
        </w:rPr>
      </w:pPr>
    </w:p>
    <w:p w14:paraId="503B5620"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Za skrbnika naročnika se določi: __________________________________.</w:t>
      </w:r>
    </w:p>
    <w:p w14:paraId="0F63D8AD" w14:textId="77777777" w:rsidR="004146DD" w:rsidRPr="002A46AF" w:rsidRDefault="004146DD" w:rsidP="004146DD">
      <w:pPr>
        <w:pStyle w:val="Telobesedila"/>
        <w:autoSpaceDE w:val="0"/>
        <w:autoSpaceDN w:val="0"/>
        <w:jc w:val="both"/>
        <w:rPr>
          <w:rFonts w:cs="Arial"/>
          <w:b w:val="0"/>
          <w:sz w:val="20"/>
          <w:lang w:val="sl-SI"/>
        </w:rPr>
      </w:pPr>
    </w:p>
    <w:p w14:paraId="047C3087" w14:textId="77777777" w:rsidR="004146DD" w:rsidRPr="002A46AF" w:rsidRDefault="004146DD" w:rsidP="004146DD">
      <w:pPr>
        <w:widowControl/>
        <w:numPr>
          <w:ilvl w:val="0"/>
          <w:numId w:val="24"/>
        </w:numPr>
        <w:spacing w:before="120"/>
        <w:ind w:left="714" w:hanging="357"/>
        <w:jc w:val="center"/>
      </w:pPr>
      <w:r w:rsidRPr="002A46AF">
        <w:t>člen</w:t>
      </w:r>
    </w:p>
    <w:p w14:paraId="2B5E700E" w14:textId="659137BA" w:rsidR="004146DD" w:rsidRPr="002A46AF" w:rsidRDefault="004146DD" w:rsidP="004146DD">
      <w:pPr>
        <w:pStyle w:val="Telobesedila"/>
        <w:jc w:val="both"/>
        <w:rPr>
          <w:rFonts w:cs="Arial"/>
          <w:b w:val="0"/>
          <w:sz w:val="20"/>
          <w:lang w:val="sl-SI"/>
        </w:rPr>
      </w:pPr>
      <w:r w:rsidRPr="002A46AF">
        <w:rPr>
          <w:rFonts w:cs="Arial"/>
          <w:b w:val="0"/>
          <w:sz w:val="20"/>
          <w:lang w:val="sl-SI"/>
        </w:rPr>
        <w:t xml:space="preserve">Zastopnik pogodbene stranke s strani izvajalca je _______________________, zastopnik naročnika je </w:t>
      </w:r>
      <w:r>
        <w:rPr>
          <w:rFonts w:cs="Arial"/>
          <w:b w:val="0"/>
          <w:sz w:val="20"/>
          <w:lang w:val="sl-SI"/>
        </w:rPr>
        <w:t>__________________________</w:t>
      </w:r>
    </w:p>
    <w:p w14:paraId="60FD87B9" w14:textId="77777777" w:rsidR="004146DD" w:rsidRPr="002A46AF" w:rsidRDefault="004146DD" w:rsidP="004146DD">
      <w:pPr>
        <w:pStyle w:val="Telobesedila"/>
        <w:jc w:val="both"/>
        <w:rPr>
          <w:rFonts w:cs="Arial"/>
          <w:b w:val="0"/>
          <w:sz w:val="20"/>
          <w:lang w:val="sl-SI"/>
        </w:rPr>
      </w:pPr>
    </w:p>
    <w:p w14:paraId="794CBEB6" w14:textId="77777777" w:rsidR="004146DD" w:rsidRPr="002A46AF" w:rsidRDefault="004146DD" w:rsidP="004146DD">
      <w:pPr>
        <w:pStyle w:val="Telobesedila"/>
        <w:jc w:val="both"/>
        <w:rPr>
          <w:rFonts w:cs="Arial"/>
          <w:b w:val="0"/>
          <w:sz w:val="20"/>
          <w:lang w:val="sl-SI"/>
        </w:rPr>
      </w:pPr>
      <w:r w:rsidRPr="002A46AF">
        <w:rPr>
          <w:rFonts w:cs="Arial"/>
          <w:b w:val="0"/>
          <w:sz w:val="20"/>
          <w:lang w:val="sl-SI"/>
        </w:rPr>
        <w:t>Kontaktna oseba naročnika je obenem tudi skrbnik te pogodbe.</w:t>
      </w:r>
    </w:p>
    <w:p w14:paraId="103D4BA6" w14:textId="77777777" w:rsidR="004146DD" w:rsidRPr="002A46AF" w:rsidRDefault="004146DD" w:rsidP="004146DD">
      <w:pPr>
        <w:pStyle w:val="Telobesedila"/>
        <w:jc w:val="both"/>
        <w:rPr>
          <w:rFonts w:cs="Arial"/>
          <w:b w:val="0"/>
          <w:sz w:val="20"/>
          <w:lang w:val="sl-SI"/>
        </w:rPr>
      </w:pPr>
    </w:p>
    <w:p w14:paraId="1A8BD8C7" w14:textId="77777777" w:rsidR="004146DD" w:rsidRPr="002A46AF" w:rsidRDefault="004146DD" w:rsidP="004146DD">
      <w:pPr>
        <w:widowControl/>
        <w:numPr>
          <w:ilvl w:val="0"/>
          <w:numId w:val="24"/>
        </w:numPr>
        <w:spacing w:before="120"/>
        <w:jc w:val="center"/>
      </w:pPr>
      <w:r w:rsidRPr="002A46AF">
        <w:t>člen</w:t>
      </w:r>
    </w:p>
    <w:p w14:paraId="020809FC" w14:textId="77777777" w:rsidR="004146DD" w:rsidRPr="002A46AF" w:rsidRDefault="004146DD" w:rsidP="004146DD">
      <w:pPr>
        <w:pStyle w:val="Telobesedila"/>
        <w:tabs>
          <w:tab w:val="left" w:pos="0"/>
        </w:tabs>
        <w:jc w:val="both"/>
        <w:rPr>
          <w:rFonts w:cs="Arial"/>
          <w:b w:val="0"/>
          <w:sz w:val="20"/>
          <w:lang w:val="sl-SI"/>
        </w:rPr>
      </w:pPr>
      <w:r w:rsidRPr="002A46AF">
        <w:rPr>
          <w:rFonts w:cs="Arial"/>
          <w:b w:val="0"/>
          <w:sz w:val="20"/>
          <w:lang w:val="sl-SI"/>
        </w:rPr>
        <w:t>Izvajalec je kot poslovno skrivnost dolžan varovati podatke, s katerimi bi se seznanil pri izvajanju del po tej pogodbi. Določbe o poslovni skrivnosti zavezujejo izvajalca tudi po prenehanju veljavnosti pogodbe.</w:t>
      </w:r>
    </w:p>
    <w:p w14:paraId="0973CB29" w14:textId="77777777" w:rsidR="004146DD" w:rsidRPr="002A46AF" w:rsidRDefault="004146DD" w:rsidP="004146DD">
      <w:pPr>
        <w:pStyle w:val="Telobesedila"/>
        <w:tabs>
          <w:tab w:val="left" w:pos="0"/>
        </w:tabs>
        <w:jc w:val="both"/>
        <w:rPr>
          <w:rFonts w:cs="Arial"/>
          <w:b w:val="0"/>
          <w:sz w:val="20"/>
          <w:lang w:val="sl-SI"/>
        </w:rPr>
      </w:pPr>
    </w:p>
    <w:p w14:paraId="4EEFFCF6" w14:textId="409F8BAE" w:rsidR="004146DD" w:rsidRPr="002A46AF" w:rsidRDefault="004146DD" w:rsidP="004146DD">
      <w:pPr>
        <w:pStyle w:val="Telobesedila"/>
        <w:tabs>
          <w:tab w:val="left" w:pos="0"/>
        </w:tabs>
        <w:jc w:val="both"/>
        <w:rPr>
          <w:rFonts w:cs="Arial"/>
          <w:b w:val="0"/>
          <w:sz w:val="20"/>
          <w:lang w:val="sl-SI"/>
        </w:rPr>
      </w:pPr>
      <w:r w:rsidRPr="002A46AF">
        <w:rPr>
          <w:rFonts w:cs="Arial"/>
          <w:b w:val="0"/>
          <w:sz w:val="20"/>
          <w:lang w:val="sl-SI"/>
        </w:rPr>
        <w:t xml:space="preserve">Za poslovno skrivnost se štejejo informacije, podatki in dokumenti, katerih vsebina je bistvenega pomena za poslovne interese in ugled naročnika ter vsi podatki v skladu z Zakonom o varstvu osebnih podatkov </w:t>
      </w:r>
      <w:r w:rsidRPr="002A46AF">
        <w:rPr>
          <w:rFonts w:cs="Arial"/>
          <w:b w:val="0"/>
          <w:sz w:val="20"/>
          <w:lang w:val="sl-SI"/>
        </w:rPr>
        <w:lastRenderedPageBreak/>
        <w:t>(ZVOP-</w:t>
      </w:r>
      <w:r w:rsidR="009B6124">
        <w:rPr>
          <w:rFonts w:cs="Arial"/>
          <w:b w:val="0"/>
          <w:sz w:val="20"/>
          <w:lang w:val="sl-SI"/>
        </w:rPr>
        <w:t>2</w:t>
      </w:r>
      <w:r w:rsidRPr="002A46AF">
        <w:rPr>
          <w:rFonts w:cs="Arial"/>
          <w:b w:val="0"/>
          <w:sz w:val="20"/>
          <w:lang w:val="sl-SI"/>
        </w:rPr>
        <w:t>)</w:t>
      </w:r>
      <w:r w:rsidR="009B6124" w:rsidRPr="009B6124">
        <w:rPr>
          <w:rFonts w:cs="Arial"/>
          <w:b w:val="0"/>
          <w:sz w:val="20"/>
          <w:lang w:val="sl-SI"/>
        </w:rPr>
        <w:t xml:space="preserve"> (Uradni list RS, št. </w:t>
      </w:r>
      <w:r w:rsidR="009B6124" w:rsidRPr="00782CE9">
        <w:rPr>
          <w:rFonts w:cs="Arial"/>
          <w:b w:val="0"/>
          <w:sz w:val="20"/>
          <w:lang w:val="sl-SI"/>
        </w:rPr>
        <w:t>163/22)</w:t>
      </w:r>
      <w:r w:rsidRPr="00782CE9">
        <w:rPr>
          <w:rFonts w:cs="Arial"/>
          <w:b w:val="0"/>
          <w:sz w:val="20"/>
          <w:lang w:val="sl-SI"/>
        </w:rPr>
        <w:t>, za kar podpisnici skleneta posebno pogodbo</w:t>
      </w:r>
      <w:r w:rsidRPr="002A46AF">
        <w:rPr>
          <w:rFonts w:cs="Arial"/>
          <w:b w:val="0"/>
          <w:sz w:val="20"/>
          <w:lang w:val="sl-SI"/>
        </w:rPr>
        <w:t>, s katero bosta uredili področje varovanja osebnih podatkov.</w:t>
      </w:r>
    </w:p>
    <w:p w14:paraId="67C84561" w14:textId="77777777" w:rsidR="004146DD" w:rsidRPr="002A46AF" w:rsidRDefault="004146DD" w:rsidP="004146DD">
      <w:pPr>
        <w:pStyle w:val="Telobesedila"/>
        <w:tabs>
          <w:tab w:val="left" w:pos="0"/>
        </w:tabs>
        <w:jc w:val="both"/>
        <w:rPr>
          <w:rFonts w:cs="Arial"/>
          <w:b w:val="0"/>
          <w:sz w:val="20"/>
          <w:lang w:val="sl-SI"/>
        </w:rPr>
      </w:pPr>
    </w:p>
    <w:p w14:paraId="091A762E" w14:textId="77777777" w:rsidR="004146DD" w:rsidRPr="002A46AF" w:rsidRDefault="004146DD" w:rsidP="004146DD">
      <w:pPr>
        <w:pStyle w:val="Telobesedila"/>
        <w:tabs>
          <w:tab w:val="left" w:pos="0"/>
        </w:tabs>
        <w:jc w:val="both"/>
        <w:rPr>
          <w:rFonts w:cs="Arial"/>
          <w:b w:val="0"/>
          <w:sz w:val="20"/>
          <w:lang w:val="sl-SI"/>
        </w:rPr>
      </w:pPr>
      <w:r w:rsidRPr="002A46AF">
        <w:rPr>
          <w:rFonts w:cs="Arial"/>
          <w:b w:val="0"/>
          <w:sz w:val="20"/>
          <w:lang w:val="sl-SI"/>
        </w:rPr>
        <w:t>O vseh vprašanjih, ki niso podrobneje urejena s to pogodbo, se pogodbeni strani dogovorita ločeno v obliki aneksov k tej pogodbi in ustreznih prilog.</w:t>
      </w:r>
    </w:p>
    <w:p w14:paraId="5DEC884D" w14:textId="77777777" w:rsidR="00431D4E" w:rsidRPr="00431D4E" w:rsidRDefault="00431D4E" w:rsidP="00431D4E">
      <w:pPr>
        <w:autoSpaceDE w:val="0"/>
        <w:autoSpaceDN w:val="0"/>
        <w:adjustRightInd w:val="0"/>
        <w:contextualSpacing/>
        <w:jc w:val="both"/>
        <w:rPr>
          <w:color w:val="000000"/>
        </w:rPr>
      </w:pPr>
    </w:p>
    <w:p w14:paraId="60AA3617" w14:textId="77777777" w:rsidR="002953C9" w:rsidRPr="009B6124" w:rsidRDefault="002953C9" w:rsidP="002953C9">
      <w:pPr>
        <w:widowControl/>
        <w:pBdr>
          <w:top w:val="single" w:sz="4" w:space="1" w:color="auto"/>
        </w:pBdr>
        <w:tabs>
          <w:tab w:val="left" w:pos="8759"/>
        </w:tabs>
        <w:ind w:right="-28"/>
        <w:rPr>
          <w:rFonts w:eastAsia="Times New Roman"/>
          <w:i/>
          <w:smallCaps/>
          <w:sz w:val="18"/>
          <w:szCs w:val="18"/>
        </w:rPr>
      </w:pPr>
      <w:r w:rsidRPr="009B6124">
        <w:rPr>
          <w:rFonts w:eastAsia="Times New Roman"/>
          <w:i/>
          <w:smallCaps/>
          <w:sz w:val="18"/>
          <w:szCs w:val="18"/>
        </w:rPr>
        <w:t>Določila v primeru, da ponudnik pri izvedbi naročila sodeluje s podizvajalci</w:t>
      </w:r>
    </w:p>
    <w:p w14:paraId="7CE9FA27" w14:textId="77777777" w:rsidR="002953C9" w:rsidRPr="009B6124" w:rsidRDefault="002953C9" w:rsidP="009B6124">
      <w:pPr>
        <w:widowControl/>
        <w:numPr>
          <w:ilvl w:val="0"/>
          <w:numId w:val="24"/>
        </w:numPr>
        <w:spacing w:before="120"/>
        <w:jc w:val="center"/>
      </w:pPr>
      <w:r w:rsidRPr="009B6124">
        <w:t>člen</w:t>
      </w:r>
    </w:p>
    <w:p w14:paraId="372E964A" w14:textId="77777777" w:rsidR="002953C9" w:rsidRPr="009B6124" w:rsidRDefault="002953C9" w:rsidP="002953C9">
      <w:pPr>
        <w:widowControl/>
        <w:jc w:val="both"/>
        <w:rPr>
          <w:rFonts w:eastAsia="Times"/>
          <w:lang w:eastAsia="pl-PL"/>
        </w:rPr>
      </w:pPr>
      <w:r w:rsidRPr="009B6124">
        <w:rPr>
          <w:rFonts w:eastAsia="Times"/>
          <w:lang w:eastAsia="pl-PL"/>
        </w:rPr>
        <w:t>Poleg izvajalca lahko sodelujejo pri izvedbi naročila tudi naslednji podizvajalci (naziv, naslov, kraj):</w:t>
      </w:r>
    </w:p>
    <w:p w14:paraId="114872EC" w14:textId="77777777" w:rsidR="002953C9" w:rsidRPr="009B6124" w:rsidRDefault="002953C9" w:rsidP="002953C9">
      <w:pPr>
        <w:widowControl/>
        <w:spacing w:after="120"/>
        <w:jc w:val="both"/>
        <w:rPr>
          <w:rFonts w:eastAsia="Times"/>
          <w:lang w:eastAsia="pl-PL"/>
        </w:rPr>
      </w:pPr>
      <w:r w:rsidRPr="009B6124">
        <w:rPr>
          <w:rFonts w:eastAsia="Times"/>
          <w:lang w:eastAsia="pl-PL"/>
        </w:rPr>
        <w:t>…………………………………………………………………………………………………………………</w:t>
      </w:r>
    </w:p>
    <w:p w14:paraId="236D79A4" w14:textId="77777777" w:rsidR="002953C9" w:rsidRPr="009B6124" w:rsidRDefault="002953C9" w:rsidP="002953C9">
      <w:pPr>
        <w:widowControl/>
        <w:spacing w:after="120"/>
        <w:jc w:val="both"/>
        <w:rPr>
          <w:rFonts w:eastAsia="Times"/>
          <w:lang w:eastAsia="pl-PL"/>
        </w:rPr>
      </w:pPr>
      <w:r w:rsidRPr="009B6124">
        <w:rPr>
          <w:rFonts w:eastAsia="Times"/>
          <w:lang w:eastAsia="pl-PL"/>
        </w:rPr>
        <w:t>…………………………………………………………………………………………………………………</w:t>
      </w:r>
    </w:p>
    <w:p w14:paraId="39E03B01" w14:textId="77777777" w:rsidR="002953C9" w:rsidRPr="009B6124" w:rsidRDefault="002953C9" w:rsidP="002953C9">
      <w:pPr>
        <w:widowControl/>
        <w:jc w:val="both"/>
        <w:rPr>
          <w:rFonts w:eastAsia="Times"/>
          <w:lang w:eastAsia="pl-PL"/>
        </w:rPr>
      </w:pPr>
    </w:p>
    <w:p w14:paraId="6A447891" w14:textId="77777777" w:rsidR="002953C9" w:rsidRPr="009B6124" w:rsidRDefault="002953C9" w:rsidP="002953C9">
      <w:pPr>
        <w:widowControl/>
        <w:jc w:val="both"/>
        <w:rPr>
          <w:rFonts w:eastAsia="Times"/>
          <w:lang w:eastAsia="pl-PL"/>
        </w:rPr>
      </w:pPr>
      <w:r w:rsidRPr="009B6124">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FD23F65" w14:textId="77777777" w:rsidR="002953C9" w:rsidRPr="009B6124" w:rsidRDefault="002953C9" w:rsidP="002953C9">
      <w:pPr>
        <w:widowControl/>
        <w:spacing w:after="120"/>
        <w:jc w:val="both"/>
        <w:rPr>
          <w:rFonts w:eastAsia="Times"/>
          <w:lang w:eastAsia="pl-PL"/>
        </w:rPr>
      </w:pPr>
      <w:r w:rsidRPr="009B6124">
        <w:rPr>
          <w:rFonts w:eastAsia="Times"/>
          <w:lang w:eastAsia="pl-PL"/>
        </w:rPr>
        <w:t>…………………………………………………………………………………………………………………</w:t>
      </w:r>
    </w:p>
    <w:p w14:paraId="1FD6F50A" w14:textId="77777777" w:rsidR="002953C9" w:rsidRPr="009B6124" w:rsidRDefault="002953C9" w:rsidP="002953C9">
      <w:pPr>
        <w:widowControl/>
        <w:spacing w:after="120"/>
        <w:jc w:val="both"/>
        <w:rPr>
          <w:rFonts w:eastAsia="Times"/>
          <w:lang w:eastAsia="pl-PL"/>
        </w:rPr>
      </w:pPr>
      <w:r w:rsidRPr="009B6124">
        <w:rPr>
          <w:rFonts w:eastAsia="Times"/>
          <w:lang w:eastAsia="pl-PL"/>
        </w:rPr>
        <w:t>…………………………………………………………………………………………………………………</w:t>
      </w:r>
    </w:p>
    <w:p w14:paraId="148330F7" w14:textId="6B3178BE" w:rsidR="002953C9" w:rsidRPr="009B6124" w:rsidRDefault="002953C9" w:rsidP="002953C9">
      <w:pPr>
        <w:widowControl/>
        <w:jc w:val="both"/>
        <w:rPr>
          <w:rFonts w:eastAsia="Times"/>
          <w:bCs/>
          <w:lang w:eastAsia="pl-PL"/>
        </w:rPr>
      </w:pPr>
      <w:r w:rsidRPr="009B6124">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w:t>
      </w:r>
      <w:r w:rsidRPr="009B6124">
        <w:rPr>
          <w:bCs/>
        </w:rPr>
        <w:t xml:space="preserve">vse v 10. členu Navodil ponudnikom za izdelavo ponudbe, ki so sestavni del dokumentacije št. </w:t>
      </w:r>
      <w:r w:rsidR="0020189E">
        <w:rPr>
          <w:rFonts w:eastAsia="Times New Roman"/>
          <w:bCs/>
        </w:rPr>
        <w:t>503-3/2024</w:t>
      </w:r>
      <w:r w:rsidR="00EE3F42" w:rsidRPr="009B6124">
        <w:rPr>
          <w:rFonts w:eastAsia="Times New Roman"/>
          <w:bCs/>
        </w:rPr>
        <w:t xml:space="preserve"> z dne </w:t>
      </w:r>
      <w:r w:rsidR="0020189E">
        <w:rPr>
          <w:rFonts w:eastAsia="Times New Roman"/>
          <w:bCs/>
        </w:rPr>
        <w:t>23.1.2024</w:t>
      </w:r>
      <w:r w:rsidRPr="009B6124">
        <w:rPr>
          <w:bCs/>
        </w:rPr>
        <w:t>, zahtevane obrazce in listine.</w:t>
      </w:r>
    </w:p>
    <w:p w14:paraId="07FA2D47" w14:textId="77777777" w:rsidR="002953C9" w:rsidRPr="009B6124" w:rsidRDefault="002953C9" w:rsidP="002953C9">
      <w:pPr>
        <w:widowControl/>
        <w:jc w:val="both"/>
        <w:rPr>
          <w:rFonts w:eastAsia="Times"/>
          <w:lang w:eastAsia="pl-PL"/>
        </w:rPr>
      </w:pPr>
    </w:p>
    <w:p w14:paraId="23A7C374" w14:textId="77777777" w:rsidR="002953C9" w:rsidRPr="009B6124" w:rsidRDefault="002953C9" w:rsidP="002953C9">
      <w:pPr>
        <w:widowControl/>
        <w:jc w:val="both"/>
        <w:rPr>
          <w:rFonts w:eastAsia="Times"/>
          <w:lang w:eastAsia="pl-PL"/>
        </w:rPr>
      </w:pPr>
      <w:r w:rsidRPr="009B6124">
        <w:rPr>
          <w:rFonts w:eastAsia="Times"/>
          <w:lang w:eastAsia="pl-PL"/>
        </w:rPr>
        <w:t>V kolikor obstajajo razlogi po ZJN-3 za izključitev predlaganega podizvajalca, bo naročnik predlog zavrnil.</w:t>
      </w:r>
    </w:p>
    <w:p w14:paraId="7601F7A1" w14:textId="77777777" w:rsidR="002953C9" w:rsidRPr="009B6124" w:rsidRDefault="002953C9" w:rsidP="002953C9">
      <w:pPr>
        <w:widowControl/>
        <w:jc w:val="both"/>
        <w:rPr>
          <w:rFonts w:eastAsia="Times"/>
          <w:lang w:eastAsia="pl-PL"/>
        </w:rPr>
      </w:pPr>
    </w:p>
    <w:p w14:paraId="4485C80F" w14:textId="77777777" w:rsidR="002953C9" w:rsidRPr="009B6124" w:rsidRDefault="002953C9" w:rsidP="002953C9">
      <w:pPr>
        <w:widowControl/>
        <w:jc w:val="both"/>
        <w:rPr>
          <w:rFonts w:eastAsia="Times"/>
          <w:lang w:eastAsia="pl-PL"/>
        </w:rPr>
      </w:pPr>
      <w:r w:rsidRPr="009B6124">
        <w:rPr>
          <w:rFonts w:eastAsia="Times"/>
          <w:lang w:eastAsia="pl-PL"/>
        </w:rPr>
        <w:t>Za zamenjavo podizvajalcev ali vključitev novega je potrebno skleniti aneks k tej pogodbi.</w:t>
      </w:r>
    </w:p>
    <w:p w14:paraId="5B58C8EE" w14:textId="77777777" w:rsidR="002953C9" w:rsidRPr="009B6124" w:rsidRDefault="002953C9" w:rsidP="002953C9">
      <w:pPr>
        <w:widowControl/>
        <w:jc w:val="both"/>
        <w:rPr>
          <w:rFonts w:eastAsia="Times"/>
          <w:lang w:eastAsia="pl-PL"/>
        </w:rPr>
      </w:pPr>
    </w:p>
    <w:p w14:paraId="7821385C" w14:textId="77777777" w:rsidR="002953C9" w:rsidRPr="009B6124" w:rsidRDefault="002953C9" w:rsidP="002953C9">
      <w:pPr>
        <w:widowControl/>
        <w:jc w:val="both"/>
        <w:rPr>
          <w:rFonts w:eastAsia="Times"/>
          <w:lang w:eastAsia="pl-PL"/>
        </w:rPr>
      </w:pPr>
      <w:r w:rsidRPr="009B6124">
        <w:rPr>
          <w:rFonts w:eastAsia="Times"/>
          <w:lang w:eastAsia="pl-PL"/>
        </w:rPr>
        <w:t>V razmerju do naročnika izvajalec v celoti odgovarja za izvedbo del oz. dobavo blaga, ki je predmet te pogodbe.</w:t>
      </w:r>
    </w:p>
    <w:p w14:paraId="2D7C22D3" w14:textId="77777777" w:rsidR="002953C9" w:rsidRPr="009B6124" w:rsidRDefault="002953C9" w:rsidP="002953C9">
      <w:pPr>
        <w:widowControl/>
        <w:jc w:val="both"/>
        <w:rPr>
          <w:rFonts w:eastAsia="Times"/>
          <w:lang w:eastAsia="pl-PL"/>
        </w:rPr>
      </w:pPr>
    </w:p>
    <w:p w14:paraId="0E50C6CE" w14:textId="77777777" w:rsidR="002953C9" w:rsidRPr="009B6124" w:rsidRDefault="002953C9" w:rsidP="002953C9">
      <w:pPr>
        <w:widowControl/>
        <w:jc w:val="both"/>
        <w:rPr>
          <w:rFonts w:eastAsia="Times"/>
          <w:lang w:eastAsia="pl-PL"/>
        </w:rPr>
      </w:pPr>
      <w:r w:rsidRPr="009B6124">
        <w:rPr>
          <w:rFonts w:eastAsia="Times"/>
          <w:lang w:eastAsia="pl-PL"/>
        </w:rPr>
        <w:t xml:space="preserve">Če naročnik ugotovi, da dela izvaja podizvajalec, ki ga izvajalec ni navedel v svoji ponudbi oz. ni dogovorjen s to pogodbo, ima pravico odpovedati to pogodbo. </w:t>
      </w:r>
    </w:p>
    <w:p w14:paraId="4BE7919F" w14:textId="77777777" w:rsidR="002953C9" w:rsidRPr="009B6124" w:rsidRDefault="002953C9" w:rsidP="002953C9">
      <w:pPr>
        <w:widowControl/>
        <w:jc w:val="both"/>
        <w:rPr>
          <w:rFonts w:eastAsia="Times"/>
          <w:lang w:eastAsia="pl-PL"/>
        </w:rPr>
      </w:pPr>
    </w:p>
    <w:p w14:paraId="0DCA50DD" w14:textId="77777777" w:rsidR="002953C9" w:rsidRPr="009B6124" w:rsidRDefault="002953C9" w:rsidP="002953C9">
      <w:pPr>
        <w:widowControl/>
        <w:jc w:val="both"/>
        <w:rPr>
          <w:rFonts w:eastAsia="Times"/>
          <w:lang w:eastAsia="pl-PL"/>
        </w:rPr>
      </w:pPr>
      <w:r w:rsidRPr="009B6124">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258CE86E" w14:textId="77777777" w:rsidR="002953C9" w:rsidRPr="009B6124" w:rsidRDefault="002953C9" w:rsidP="002953C9">
      <w:pPr>
        <w:widowControl/>
        <w:jc w:val="both"/>
        <w:rPr>
          <w:rFonts w:eastAsia="Times"/>
          <w:lang w:eastAsia="pl-PL"/>
        </w:rPr>
      </w:pPr>
    </w:p>
    <w:p w14:paraId="29BD9C01" w14:textId="77777777" w:rsidR="002953C9" w:rsidRPr="009B6124" w:rsidRDefault="002953C9" w:rsidP="002953C9">
      <w:pPr>
        <w:widowControl/>
        <w:pBdr>
          <w:bottom w:val="single" w:sz="4" w:space="1" w:color="auto"/>
        </w:pBdr>
        <w:jc w:val="both"/>
        <w:rPr>
          <w:rFonts w:eastAsia="Times"/>
          <w:lang w:eastAsia="pl-PL"/>
        </w:rPr>
      </w:pPr>
      <w:r w:rsidRPr="009B6124">
        <w:rPr>
          <w:rFonts w:eastAsia="Times"/>
          <w:lang w:eastAsia="pl-PL"/>
        </w:rPr>
        <w:t>Za podizvajalce,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9B6124">
        <w:rPr>
          <w:rFonts w:eastAsia="Times"/>
          <w:lang w:eastAsia="pl-PL"/>
        </w:rPr>
        <w:t>ev</w:t>
      </w:r>
      <w:proofErr w:type="spellEnd"/>
      <w:r w:rsidRPr="009B6124">
        <w:rPr>
          <w:rFonts w:eastAsia="Times"/>
          <w:lang w:eastAsia="pl-PL"/>
        </w:rPr>
        <w:t xml:space="preserve">, ki jih je predhodno potrdil. </w:t>
      </w:r>
    </w:p>
    <w:p w14:paraId="6A16963F" w14:textId="77777777" w:rsidR="002953C9" w:rsidRPr="009B6124" w:rsidRDefault="002953C9" w:rsidP="002953C9">
      <w:pPr>
        <w:widowControl/>
        <w:contextualSpacing/>
        <w:jc w:val="both"/>
      </w:pPr>
    </w:p>
    <w:p w14:paraId="7F8EDE74" w14:textId="77777777" w:rsidR="002953C9" w:rsidRPr="009B6124" w:rsidRDefault="002953C9" w:rsidP="009B6124">
      <w:pPr>
        <w:widowControl/>
        <w:numPr>
          <w:ilvl w:val="0"/>
          <w:numId w:val="24"/>
        </w:numPr>
        <w:spacing w:before="120"/>
        <w:jc w:val="center"/>
      </w:pPr>
      <w:r w:rsidRPr="009B6124">
        <w:t>člen</w:t>
      </w:r>
    </w:p>
    <w:p w14:paraId="26F8F3BD" w14:textId="77777777" w:rsidR="002953C9" w:rsidRPr="009B6124" w:rsidRDefault="002953C9" w:rsidP="002953C9">
      <w:pPr>
        <w:widowControl/>
        <w:jc w:val="both"/>
        <w:rPr>
          <w:rFonts w:eastAsia="Times"/>
          <w:lang w:eastAsia="pl-PL"/>
        </w:rPr>
      </w:pPr>
      <w:r w:rsidRPr="009B6124">
        <w:rPr>
          <w:rFonts w:eastAsia="Times"/>
          <w:lang w:eastAsia="pl-PL"/>
        </w:rPr>
        <w:t>Ta pogodba je sklenjena pod razveznim pogojem, ki se uresniči v primeru izpolnitve ene od naslednjih okoliščin:</w:t>
      </w:r>
    </w:p>
    <w:p w14:paraId="37AB6D35" w14:textId="77777777" w:rsidR="002953C9" w:rsidRPr="009B6124" w:rsidRDefault="002953C9" w:rsidP="005A14AC">
      <w:pPr>
        <w:widowControl/>
        <w:numPr>
          <w:ilvl w:val="0"/>
          <w:numId w:val="26"/>
        </w:numPr>
        <w:contextualSpacing/>
        <w:jc w:val="both"/>
      </w:pPr>
      <w:r w:rsidRPr="009B6124">
        <w:t xml:space="preserve">če bo naročnik seznanjen, da je sodišče s pravnomočno odločitvijo ugotovilo kršitev obveznosti iz drugega odstavka 3. člena ZJN-3 s strani izvajalca pogodbe o izvedbi javnega naročila ali njegovega podizvajalca ali ali </w:t>
      </w:r>
    </w:p>
    <w:p w14:paraId="46895209" w14:textId="77777777" w:rsidR="002953C9" w:rsidRPr="009B6124" w:rsidRDefault="002953C9" w:rsidP="005A14AC">
      <w:pPr>
        <w:widowControl/>
        <w:numPr>
          <w:ilvl w:val="0"/>
          <w:numId w:val="26"/>
        </w:numPr>
        <w:contextualSpacing/>
        <w:jc w:val="both"/>
      </w:pPr>
      <w:r w:rsidRPr="009B6124">
        <w:t>če bo naročnik seznanjen, da je pristojni državni organ pri izvajalcu ali podizvajalcu v času izvajanja pogodbe ugotovil najmanj dve kršitvi v zvezi s:</w:t>
      </w:r>
    </w:p>
    <w:p w14:paraId="1D1CFD90" w14:textId="77777777" w:rsidR="002953C9" w:rsidRPr="009B6124" w:rsidRDefault="002953C9" w:rsidP="005A14AC">
      <w:pPr>
        <w:widowControl/>
        <w:numPr>
          <w:ilvl w:val="1"/>
          <w:numId w:val="27"/>
        </w:numPr>
        <w:ind w:left="1134" w:hanging="425"/>
        <w:contextualSpacing/>
        <w:jc w:val="both"/>
      </w:pPr>
      <w:r w:rsidRPr="009B6124">
        <w:t xml:space="preserve">plačilom za delo, </w:t>
      </w:r>
    </w:p>
    <w:p w14:paraId="7C382C10" w14:textId="77777777" w:rsidR="002953C9" w:rsidRPr="009B6124" w:rsidRDefault="002953C9" w:rsidP="005A14AC">
      <w:pPr>
        <w:widowControl/>
        <w:numPr>
          <w:ilvl w:val="1"/>
          <w:numId w:val="27"/>
        </w:numPr>
        <w:ind w:left="1134" w:hanging="425"/>
        <w:contextualSpacing/>
        <w:jc w:val="both"/>
      </w:pPr>
      <w:r w:rsidRPr="009B6124">
        <w:t xml:space="preserve">delovnim časom, </w:t>
      </w:r>
    </w:p>
    <w:p w14:paraId="11FF6F35" w14:textId="77777777" w:rsidR="002953C9" w:rsidRPr="009B6124" w:rsidRDefault="002953C9" w:rsidP="005A14AC">
      <w:pPr>
        <w:widowControl/>
        <w:numPr>
          <w:ilvl w:val="1"/>
          <w:numId w:val="27"/>
        </w:numPr>
        <w:ind w:left="1134" w:hanging="425"/>
        <w:contextualSpacing/>
        <w:jc w:val="both"/>
      </w:pPr>
      <w:r w:rsidRPr="009B6124">
        <w:t xml:space="preserve">počitki, </w:t>
      </w:r>
    </w:p>
    <w:p w14:paraId="0F59EE71" w14:textId="77777777" w:rsidR="002953C9" w:rsidRPr="009B6124" w:rsidRDefault="002953C9" w:rsidP="005A14AC">
      <w:pPr>
        <w:widowControl/>
        <w:numPr>
          <w:ilvl w:val="1"/>
          <w:numId w:val="27"/>
        </w:numPr>
        <w:ind w:left="1134" w:hanging="425"/>
        <w:contextualSpacing/>
        <w:jc w:val="both"/>
      </w:pPr>
      <w:r w:rsidRPr="009B6124">
        <w:lastRenderedPageBreak/>
        <w:t xml:space="preserve">opravljanjem dela na podlagi pogodb civilnega prava kljub obstoju elementov delovnega razmerja ali v zvezi z zaposlovanjem na črno </w:t>
      </w:r>
    </w:p>
    <w:p w14:paraId="081D22A5" w14:textId="77777777" w:rsidR="002953C9" w:rsidRPr="009B6124" w:rsidRDefault="002953C9" w:rsidP="002953C9">
      <w:pPr>
        <w:widowControl/>
        <w:ind w:left="426"/>
        <w:contextualSpacing/>
        <w:jc w:val="both"/>
      </w:pPr>
      <w:r w:rsidRPr="009B6124">
        <w:t>in za kateri mu je bila s pravnomočno odločitvijo ali več pravnomočnimi odločitvami izrečena globa za prekršek.</w:t>
      </w:r>
    </w:p>
    <w:p w14:paraId="46A3511C" w14:textId="77777777" w:rsidR="002953C9" w:rsidRPr="009B6124" w:rsidRDefault="002953C9" w:rsidP="002953C9">
      <w:pPr>
        <w:widowControl/>
        <w:contextualSpacing/>
        <w:jc w:val="both"/>
      </w:pPr>
      <w:r w:rsidRPr="009B6124">
        <w:t>V primeru seznanitve s kršitvijo, naročnik obvesti izvajalca v zakonsko določenem roku in ravna skladno s tretjo alinejo četrtega odstavka 67. člena ZJN-3.</w:t>
      </w:r>
    </w:p>
    <w:p w14:paraId="026B799D" w14:textId="77777777" w:rsidR="002953C9" w:rsidRPr="009B6124" w:rsidRDefault="002953C9" w:rsidP="002953C9">
      <w:pPr>
        <w:widowControl/>
        <w:contextualSpacing/>
        <w:jc w:val="both"/>
      </w:pPr>
    </w:p>
    <w:p w14:paraId="702538B9" w14:textId="77777777" w:rsidR="002953C9" w:rsidRPr="009B6124" w:rsidRDefault="002953C9" w:rsidP="002953C9">
      <w:pPr>
        <w:widowControl/>
        <w:contextualSpacing/>
        <w:jc w:val="both"/>
      </w:pPr>
      <w:r w:rsidRPr="009B6124">
        <w:t xml:space="preserve">Razvezni pogoj se uresniči pod pogojem, da je od seznanitve naročnika s kršitvijo in do izteka veljavnosti pogodbe še najmanj šest mesecev. </w:t>
      </w:r>
    </w:p>
    <w:p w14:paraId="5EFE165B" w14:textId="77777777" w:rsidR="002953C9" w:rsidRPr="009B6124" w:rsidRDefault="002953C9" w:rsidP="002953C9">
      <w:pPr>
        <w:widowControl/>
        <w:contextualSpacing/>
        <w:jc w:val="both"/>
      </w:pPr>
    </w:p>
    <w:p w14:paraId="54AC8948" w14:textId="77777777" w:rsidR="002953C9" w:rsidRPr="009B6124" w:rsidRDefault="002953C9" w:rsidP="002953C9">
      <w:pPr>
        <w:widowControl/>
        <w:contextualSpacing/>
        <w:jc w:val="both"/>
      </w:pPr>
      <w:r w:rsidRPr="009B6124">
        <w:t>V primeru izpolnitve razveznega pogoja se šteje, da je pogodba razvezana z dnem sklenitve nove pogodbe o izvedbi javnega naročila.</w:t>
      </w:r>
    </w:p>
    <w:p w14:paraId="7A1B8265" w14:textId="77777777" w:rsidR="002953C9" w:rsidRPr="009B6124" w:rsidRDefault="002953C9" w:rsidP="002953C9">
      <w:pPr>
        <w:widowControl/>
        <w:contextualSpacing/>
        <w:jc w:val="both"/>
      </w:pPr>
    </w:p>
    <w:p w14:paraId="0C664478" w14:textId="77777777" w:rsidR="002953C9" w:rsidRPr="009B6124" w:rsidRDefault="002953C9" w:rsidP="002953C9">
      <w:pPr>
        <w:widowControl/>
        <w:contextualSpacing/>
        <w:jc w:val="both"/>
      </w:pPr>
      <w:r w:rsidRPr="009B6124">
        <w:t>Če naročnik v zakonsko določenem roku ne začne novega postopka javnega naročila, se šteje, da je pogodba razvezana šestdeseti dan od seznanitve s kršitvijo.</w:t>
      </w:r>
    </w:p>
    <w:p w14:paraId="4A5D7919" w14:textId="77777777" w:rsidR="002953C9" w:rsidRPr="009B6124" w:rsidRDefault="002953C9" w:rsidP="002953C9">
      <w:pPr>
        <w:widowControl/>
        <w:contextualSpacing/>
        <w:jc w:val="both"/>
      </w:pPr>
    </w:p>
    <w:p w14:paraId="7EFB9530" w14:textId="77777777" w:rsidR="002953C9" w:rsidRPr="009B6124" w:rsidRDefault="002953C9" w:rsidP="009B6124">
      <w:pPr>
        <w:widowControl/>
        <w:numPr>
          <w:ilvl w:val="0"/>
          <w:numId w:val="24"/>
        </w:numPr>
        <w:spacing w:before="120"/>
        <w:jc w:val="center"/>
      </w:pPr>
      <w:r w:rsidRPr="009B6124">
        <w:t>člen</w:t>
      </w:r>
    </w:p>
    <w:p w14:paraId="14973BDD" w14:textId="77777777" w:rsidR="002953C9" w:rsidRPr="009B6124" w:rsidRDefault="002953C9" w:rsidP="002953C9">
      <w:r w:rsidRPr="009B6124">
        <w:t>V primeru, da se ugotovi, da je pri podpisu te pogodbe kdo v imenu ali na račun druge pogodbene stranke, predstavniku naročnika obljubil, ponudil ali dal kakšno nedovoljeno korist za:</w:t>
      </w:r>
    </w:p>
    <w:p w14:paraId="08E056A5" w14:textId="77777777" w:rsidR="002953C9" w:rsidRPr="009B6124" w:rsidRDefault="002953C9" w:rsidP="005A14AC">
      <w:pPr>
        <w:pStyle w:val="Odstavekseznama"/>
        <w:numPr>
          <w:ilvl w:val="0"/>
          <w:numId w:val="25"/>
        </w:numPr>
        <w:contextualSpacing/>
        <w:rPr>
          <w:rFonts w:ascii="Arial" w:hAnsi="Arial" w:cs="Arial"/>
        </w:rPr>
      </w:pPr>
      <w:r w:rsidRPr="009B6124">
        <w:rPr>
          <w:rFonts w:ascii="Arial" w:hAnsi="Arial" w:cs="Arial"/>
        </w:rPr>
        <w:t>pridobitev posla ali</w:t>
      </w:r>
    </w:p>
    <w:p w14:paraId="2168A4C0" w14:textId="77777777" w:rsidR="002953C9" w:rsidRPr="009B6124" w:rsidRDefault="002953C9" w:rsidP="005A14AC">
      <w:pPr>
        <w:pStyle w:val="Odstavekseznama"/>
        <w:numPr>
          <w:ilvl w:val="0"/>
          <w:numId w:val="25"/>
        </w:numPr>
        <w:contextualSpacing/>
        <w:rPr>
          <w:rFonts w:ascii="Arial" w:hAnsi="Arial" w:cs="Arial"/>
        </w:rPr>
      </w:pPr>
      <w:r w:rsidRPr="009B6124">
        <w:rPr>
          <w:rFonts w:ascii="Arial" w:hAnsi="Arial" w:cs="Arial"/>
        </w:rPr>
        <w:t>za sklenitev posla pod ugodnejšimi pogoji ali</w:t>
      </w:r>
    </w:p>
    <w:p w14:paraId="4685250E" w14:textId="77777777" w:rsidR="002953C9" w:rsidRPr="009B6124" w:rsidRDefault="002953C9" w:rsidP="005A14AC">
      <w:pPr>
        <w:pStyle w:val="Odstavekseznama"/>
        <w:numPr>
          <w:ilvl w:val="0"/>
          <w:numId w:val="25"/>
        </w:numPr>
        <w:contextualSpacing/>
        <w:rPr>
          <w:rFonts w:ascii="Arial" w:hAnsi="Arial" w:cs="Arial"/>
        </w:rPr>
      </w:pPr>
      <w:r w:rsidRPr="009B6124">
        <w:rPr>
          <w:rFonts w:ascii="Arial" w:hAnsi="Arial" w:cs="Arial"/>
        </w:rPr>
        <w:t>za opustitev dolžnega nadzora nad izvajanjem pogodbenih obveznosti ali</w:t>
      </w:r>
    </w:p>
    <w:p w14:paraId="7CEB529D" w14:textId="77777777" w:rsidR="002953C9" w:rsidRPr="009B6124" w:rsidRDefault="002953C9" w:rsidP="005A14AC">
      <w:pPr>
        <w:pStyle w:val="Odstavekseznama"/>
        <w:numPr>
          <w:ilvl w:val="0"/>
          <w:numId w:val="25"/>
        </w:numPr>
        <w:contextualSpacing/>
        <w:rPr>
          <w:rFonts w:ascii="Arial" w:hAnsi="Arial" w:cs="Arial"/>
        </w:rPr>
      </w:pPr>
      <w:r w:rsidRPr="009B6124">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6ACD4AA4" w14:textId="77777777" w:rsidR="002953C9" w:rsidRPr="009B6124" w:rsidRDefault="002953C9" w:rsidP="002953C9">
      <w:r w:rsidRPr="009B6124">
        <w:t>je ta pogodba nična.</w:t>
      </w:r>
    </w:p>
    <w:p w14:paraId="60B56E49" w14:textId="77777777" w:rsidR="002953C9" w:rsidRPr="009B6124" w:rsidRDefault="002953C9" w:rsidP="002953C9">
      <w:pPr>
        <w:widowControl/>
        <w:contextualSpacing/>
        <w:jc w:val="both"/>
      </w:pPr>
    </w:p>
    <w:p w14:paraId="2B54D856" w14:textId="77777777" w:rsidR="002953C9" w:rsidRPr="009B6124" w:rsidRDefault="002953C9" w:rsidP="009B6124">
      <w:pPr>
        <w:widowControl/>
        <w:numPr>
          <w:ilvl w:val="0"/>
          <w:numId w:val="24"/>
        </w:numPr>
        <w:spacing w:before="120"/>
        <w:jc w:val="center"/>
      </w:pPr>
      <w:r w:rsidRPr="009B6124">
        <w:t>člen</w:t>
      </w:r>
    </w:p>
    <w:p w14:paraId="70FC31B5" w14:textId="77777777" w:rsidR="002953C9" w:rsidRPr="009B6124" w:rsidRDefault="002953C9" w:rsidP="002953C9">
      <w:pPr>
        <w:widowControl/>
        <w:jc w:val="both"/>
        <w:rPr>
          <w:rFonts w:eastAsia="Times New Roman"/>
        </w:rPr>
      </w:pPr>
      <w:r w:rsidRPr="009B6124">
        <w:rPr>
          <w:rFonts w:eastAsia="Times New Roman"/>
        </w:rPr>
        <w:t>Ta pogodba stopi v veljavo z dnem, ko jo podpišeta obe pogodbeni stranki in izvajalec predloži finančno zavarovanje za dobro izvedbo pogodbenih obveznosti.</w:t>
      </w:r>
    </w:p>
    <w:p w14:paraId="160BDE20" w14:textId="77777777" w:rsidR="002953C9" w:rsidRPr="009B6124" w:rsidRDefault="002953C9" w:rsidP="002953C9">
      <w:pPr>
        <w:widowControl/>
        <w:contextualSpacing/>
        <w:jc w:val="both"/>
      </w:pPr>
    </w:p>
    <w:p w14:paraId="60551E5B" w14:textId="77777777" w:rsidR="002953C9" w:rsidRPr="009B6124" w:rsidRDefault="002953C9" w:rsidP="009B6124">
      <w:pPr>
        <w:widowControl/>
        <w:numPr>
          <w:ilvl w:val="0"/>
          <w:numId w:val="24"/>
        </w:numPr>
        <w:spacing w:before="120"/>
        <w:jc w:val="center"/>
      </w:pPr>
      <w:r w:rsidRPr="009B6124">
        <w:t xml:space="preserve"> člen</w:t>
      </w:r>
    </w:p>
    <w:p w14:paraId="3C7A73C2" w14:textId="77777777" w:rsidR="002953C9" w:rsidRPr="009B6124" w:rsidRDefault="002953C9" w:rsidP="002953C9">
      <w:pPr>
        <w:jc w:val="both"/>
      </w:pPr>
      <w:r w:rsidRPr="009B6124">
        <w:t>Vse morebitne medsebojne spore bosta pogodbeni stranki reševali sporazumno, če pa to ne bo mogoče, je za reševanje sporov pristojno sodišče v Ljubljani.</w:t>
      </w:r>
    </w:p>
    <w:p w14:paraId="40B7A621" w14:textId="77777777" w:rsidR="002953C9" w:rsidRPr="009B6124" w:rsidRDefault="002953C9" w:rsidP="002953C9">
      <w:pPr>
        <w:widowControl/>
        <w:contextualSpacing/>
        <w:jc w:val="both"/>
      </w:pPr>
    </w:p>
    <w:p w14:paraId="606D12DB" w14:textId="77777777" w:rsidR="002953C9" w:rsidRPr="009B6124" w:rsidRDefault="002953C9" w:rsidP="009B6124">
      <w:pPr>
        <w:widowControl/>
        <w:numPr>
          <w:ilvl w:val="0"/>
          <w:numId w:val="24"/>
        </w:numPr>
        <w:spacing w:before="120"/>
        <w:jc w:val="center"/>
      </w:pPr>
      <w:r w:rsidRPr="009B6124">
        <w:t>člen</w:t>
      </w:r>
    </w:p>
    <w:p w14:paraId="537957B7" w14:textId="77777777" w:rsidR="002953C9" w:rsidRPr="009B6124" w:rsidRDefault="002953C9" w:rsidP="002953C9">
      <w:pPr>
        <w:pStyle w:val="Telobesedila"/>
        <w:jc w:val="both"/>
        <w:rPr>
          <w:rFonts w:cs="Arial"/>
          <w:b w:val="0"/>
          <w:sz w:val="20"/>
          <w:lang w:val="sl-SI"/>
        </w:rPr>
      </w:pPr>
      <w:r w:rsidRPr="009B6124">
        <w:rPr>
          <w:rFonts w:cs="Arial"/>
          <w:b w:val="0"/>
          <w:sz w:val="20"/>
          <w:lang w:val="sl-SI"/>
        </w:rPr>
        <w:t>Pogodbeni stranki se obvezujeta, da bosta vse podatke poslovnega značaja, do katerih imata dostop pri izvrševanju te pogodbe, vzajemno varovali kot poslovno tajnost.</w:t>
      </w:r>
    </w:p>
    <w:p w14:paraId="7126E07E" w14:textId="77777777" w:rsidR="002953C9" w:rsidRPr="009B6124" w:rsidRDefault="002953C9" w:rsidP="002953C9">
      <w:pPr>
        <w:widowControl/>
        <w:contextualSpacing/>
        <w:jc w:val="both"/>
      </w:pPr>
    </w:p>
    <w:p w14:paraId="7B7F39E1" w14:textId="77777777" w:rsidR="002953C9" w:rsidRPr="009B6124" w:rsidRDefault="002953C9" w:rsidP="009B6124">
      <w:pPr>
        <w:widowControl/>
        <w:numPr>
          <w:ilvl w:val="0"/>
          <w:numId w:val="24"/>
        </w:numPr>
        <w:spacing w:before="120"/>
        <w:jc w:val="center"/>
      </w:pPr>
      <w:r w:rsidRPr="009B6124">
        <w:t xml:space="preserve"> člen</w:t>
      </w:r>
    </w:p>
    <w:p w14:paraId="5ADC7388" w14:textId="77777777" w:rsidR="002953C9" w:rsidRPr="009B6124" w:rsidRDefault="002953C9" w:rsidP="002953C9">
      <w:pPr>
        <w:jc w:val="both"/>
      </w:pPr>
      <w:r w:rsidRPr="009B6124">
        <w:t>Pogodba je sestavljena in podpisana v 4 izvodih, od katerih vsaka pogodbena stranka prejme po 2 izvoda.</w:t>
      </w:r>
    </w:p>
    <w:p w14:paraId="75529DDE" w14:textId="77777777" w:rsidR="005A14AC" w:rsidRPr="009B6124" w:rsidRDefault="005A14AC" w:rsidP="002953C9"/>
    <w:p w14:paraId="4E5A4958" w14:textId="77777777" w:rsidR="002953C9" w:rsidRPr="009B6124" w:rsidRDefault="002953C9" w:rsidP="002953C9">
      <w:r w:rsidRPr="009B6124">
        <w:t>Številka: ___________</w:t>
      </w:r>
    </w:p>
    <w:p w14:paraId="78BCA00A" w14:textId="77777777" w:rsidR="002953C9" w:rsidRPr="009B6124" w:rsidRDefault="002953C9" w:rsidP="002953C9">
      <w:r w:rsidRPr="009B6124">
        <w:t>Ljubljana: __________</w:t>
      </w:r>
    </w:p>
    <w:p w14:paraId="77548F20" w14:textId="77777777" w:rsidR="002953C9" w:rsidRPr="009B6124" w:rsidRDefault="002953C9" w:rsidP="002953C9">
      <w:pPr>
        <w:jc w:val="both"/>
      </w:pPr>
    </w:p>
    <w:p w14:paraId="5CE7D594" w14:textId="77777777" w:rsidR="00206A7D" w:rsidRPr="009B6124" w:rsidRDefault="00206A7D" w:rsidP="002953C9">
      <w:pPr>
        <w:jc w:val="both"/>
      </w:pPr>
    </w:p>
    <w:p w14:paraId="0203A342" w14:textId="77777777" w:rsidR="002953C9" w:rsidRPr="00E26D30" w:rsidRDefault="002953C9" w:rsidP="002953C9">
      <w:pPr>
        <w:jc w:val="both"/>
      </w:pPr>
      <w:r w:rsidRPr="009B6124">
        <w:t>Ponudnik:</w:t>
      </w:r>
      <w:r w:rsidRPr="009B6124">
        <w:tab/>
      </w:r>
      <w:r w:rsidRPr="009B6124">
        <w:tab/>
      </w:r>
      <w:r w:rsidRPr="009B6124">
        <w:tab/>
      </w:r>
      <w:r w:rsidRPr="009B6124">
        <w:tab/>
      </w:r>
      <w:r w:rsidRPr="009B6124">
        <w:tab/>
      </w:r>
      <w:r w:rsidRPr="009B6124">
        <w:tab/>
        <w:t>Naročnik:</w:t>
      </w:r>
    </w:p>
    <w:p w14:paraId="609ACC5A" w14:textId="77777777" w:rsidR="002953C9" w:rsidRPr="00E26D30" w:rsidRDefault="002953C9" w:rsidP="002953C9">
      <w:pPr>
        <w:jc w:val="both"/>
      </w:pPr>
      <w:r w:rsidRPr="00E26D30">
        <w:t>____________________</w:t>
      </w:r>
      <w:r w:rsidRPr="00E26D30">
        <w:tab/>
      </w:r>
      <w:r w:rsidRPr="00E26D30">
        <w:tab/>
      </w:r>
      <w:r w:rsidRPr="00E26D30">
        <w:tab/>
      </w:r>
      <w:r w:rsidRPr="00E26D30">
        <w:tab/>
        <w:t>Lekarna Ljubljana</w:t>
      </w:r>
    </w:p>
    <w:p w14:paraId="2D9E8D70" w14:textId="77777777" w:rsidR="002953C9" w:rsidRPr="00E26D30" w:rsidRDefault="002953C9" w:rsidP="002953C9">
      <w:pPr>
        <w:spacing w:before="120"/>
        <w:jc w:val="both"/>
      </w:pPr>
      <w:r w:rsidRPr="00E26D30">
        <w:t>____________________</w:t>
      </w:r>
      <w:r w:rsidRPr="00E26D30">
        <w:tab/>
      </w:r>
      <w:r w:rsidRPr="00E26D30">
        <w:tab/>
      </w:r>
      <w:r w:rsidRPr="00E26D30">
        <w:tab/>
      </w:r>
      <w:r w:rsidRPr="00E26D30">
        <w:tab/>
      </w:r>
      <w:r>
        <w:t>Direktor</w:t>
      </w:r>
      <w:r w:rsidRPr="00E26D30">
        <w:t>:</w:t>
      </w:r>
    </w:p>
    <w:p w14:paraId="0C358649" w14:textId="77777777" w:rsidR="00387B56" w:rsidRDefault="002953C9" w:rsidP="002953C9">
      <w:r w:rsidRPr="00E26D30">
        <w:t>____________________</w:t>
      </w:r>
      <w:r w:rsidRPr="00E26D30">
        <w:tab/>
      </w:r>
      <w:r w:rsidRPr="00E26D30">
        <w:tab/>
      </w:r>
      <w:r w:rsidRPr="00E26D30">
        <w:tab/>
      </w:r>
      <w:r w:rsidRPr="00E26D30">
        <w:tab/>
      </w:r>
      <w:r>
        <w:t>Dr. Marjan Sedej</w:t>
      </w:r>
    </w:p>
    <w:p w14:paraId="0D9236EB" w14:textId="77777777" w:rsidR="009B6124" w:rsidRDefault="009B6124" w:rsidP="009B6124">
      <w:pPr>
        <w:jc w:val="both"/>
      </w:pPr>
    </w:p>
    <w:p w14:paraId="62CBAEF4" w14:textId="3B4CC1E1" w:rsidR="00821241" w:rsidRDefault="00821241">
      <w:pPr>
        <w:widowControl/>
        <w:spacing w:after="160" w:line="259" w:lineRule="auto"/>
      </w:pPr>
      <w:r>
        <w:br w:type="page"/>
      </w:r>
    </w:p>
    <w:p w14:paraId="0AB6975A" w14:textId="77777777" w:rsidR="00006F24" w:rsidRPr="002A46AF" w:rsidRDefault="00006F24" w:rsidP="009B6124">
      <w:pPr>
        <w:jc w:val="both"/>
      </w:pPr>
    </w:p>
    <w:p w14:paraId="3D5183E7" w14:textId="77777777" w:rsidR="009B6124" w:rsidRPr="002A46AF" w:rsidRDefault="009B6124" w:rsidP="009B6124">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 xml:space="preserve">Priloge: </w:t>
      </w:r>
    </w:p>
    <w:p w14:paraId="7B3E0709" w14:textId="77777777" w:rsidR="009B6124" w:rsidRPr="002A46AF" w:rsidRDefault="009B6124" w:rsidP="009B6124">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1: Seznam opreme in zahtevane ekvivalentne/ funkcionalne opreme</w:t>
      </w:r>
    </w:p>
    <w:p w14:paraId="15A0E779" w14:textId="77777777" w:rsidR="009B6124" w:rsidRPr="002A46AF" w:rsidRDefault="009B6124" w:rsidP="009B6124">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2: Enostavni opis ITK sistema</w:t>
      </w:r>
    </w:p>
    <w:p w14:paraId="58DCC288" w14:textId="77777777" w:rsidR="009B6124" w:rsidRPr="002A46AF" w:rsidRDefault="009B6124" w:rsidP="009B6124">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3: Seznam lokacij s stroškovnimi mesti (STRM), odpiralnimi časi in telefonskimi številkami</w:t>
      </w:r>
    </w:p>
    <w:p w14:paraId="281FB060" w14:textId="77777777" w:rsidR="009B6124" w:rsidRPr="002A46AF" w:rsidRDefault="009B6124" w:rsidP="009B6124">
      <w:pPr>
        <w:jc w:val="both"/>
        <w:rPr>
          <w:color w:val="808080" w:themeColor="background1" w:themeShade="80"/>
          <w:sz w:val="18"/>
          <w:szCs w:val="18"/>
        </w:rPr>
      </w:pPr>
      <w:r w:rsidRPr="002A46AF">
        <w:rPr>
          <w:color w:val="808080" w:themeColor="background1" w:themeShade="80"/>
          <w:sz w:val="18"/>
          <w:szCs w:val="18"/>
        </w:rPr>
        <w:t>Priloga 4: Postopki in procedure vzdrževanja ITK opreme preko nadzornega sistema Nagios</w:t>
      </w:r>
    </w:p>
    <w:p w14:paraId="76900163" w14:textId="6B299823" w:rsidR="009B6124" w:rsidRPr="009B6124" w:rsidRDefault="009B6124" w:rsidP="009B6124">
      <w:pPr>
        <w:pBdr>
          <w:bottom w:val="single" w:sz="4" w:space="1" w:color="BFBFBF" w:themeColor="background1" w:themeShade="BF"/>
        </w:pBdr>
        <w:jc w:val="both"/>
        <w:rPr>
          <w:color w:val="808080" w:themeColor="background1" w:themeShade="80"/>
          <w:sz w:val="18"/>
          <w:szCs w:val="18"/>
        </w:rPr>
      </w:pPr>
      <w:r w:rsidRPr="009B6124">
        <w:rPr>
          <w:color w:val="808080" w:themeColor="background1" w:themeShade="80"/>
          <w:sz w:val="18"/>
          <w:szCs w:val="18"/>
        </w:rPr>
        <w:t>Priloga 5: Postopki in procedure izvajanja storitev varnostno operativnega centra (SOC)</w:t>
      </w:r>
    </w:p>
    <w:p w14:paraId="782B9700" w14:textId="77777777" w:rsidR="00821241" w:rsidRDefault="00821241">
      <w:pPr>
        <w:widowControl/>
        <w:spacing w:after="160" w:line="259" w:lineRule="auto"/>
      </w:pPr>
      <w:bookmarkStart w:id="3" w:name="_Hlk53054476"/>
      <w:r>
        <w:rPr>
          <w:bCs/>
          <w:smallCaps/>
        </w:rPr>
        <w:br w:type="page"/>
      </w:r>
    </w:p>
    <w:p w14:paraId="5399CCA0" w14:textId="131DC56D" w:rsidR="008B0D2B" w:rsidRPr="008B0D2B" w:rsidRDefault="008B0D2B" w:rsidP="008B0D2B">
      <w:pPr>
        <w:pStyle w:val="Naslov5"/>
        <w:spacing w:after="240"/>
        <w:rPr>
          <w:sz w:val="20"/>
          <w:szCs w:val="20"/>
        </w:rPr>
      </w:pPr>
      <w:r w:rsidRPr="008B0D2B">
        <w:rPr>
          <w:sz w:val="20"/>
          <w:szCs w:val="20"/>
        </w:rPr>
        <w:lastRenderedPageBreak/>
        <w:t>Priloga 1: Seznam opreme in zahtevane ekvivalentne/ funkcionalne opreme (na dan 1.12.2023)</w:t>
      </w:r>
    </w:p>
    <w:tbl>
      <w:tblPr>
        <w:tblW w:w="8647" w:type="dxa"/>
        <w:tblLook w:val="04A0" w:firstRow="1" w:lastRow="0" w:firstColumn="1" w:lastColumn="0" w:noHBand="0" w:noVBand="1"/>
      </w:tblPr>
      <w:tblGrid>
        <w:gridCol w:w="2859"/>
        <w:gridCol w:w="1501"/>
        <w:gridCol w:w="2161"/>
        <w:gridCol w:w="2126"/>
      </w:tblGrid>
      <w:tr w:rsidR="008B0D2B" w:rsidRPr="002A46AF" w14:paraId="4AD3A94B" w14:textId="77777777" w:rsidTr="008B0D2B">
        <w:trPr>
          <w:trHeight w:val="332"/>
          <w:tblHeader/>
        </w:trPr>
        <w:tc>
          <w:tcPr>
            <w:tcW w:w="2859" w:type="dxa"/>
            <w:tcBorders>
              <w:top w:val="nil"/>
              <w:left w:val="nil"/>
              <w:bottom w:val="nil"/>
              <w:right w:val="nil"/>
            </w:tcBorders>
            <w:shd w:val="clear" w:color="000000" w:fill="DCE6F1"/>
            <w:vAlign w:val="center"/>
            <w:hideMark/>
          </w:tcPr>
          <w:bookmarkEnd w:id="3"/>
          <w:p w14:paraId="4E4BFD2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Vrsta opreme, ki se vzdržuje</w:t>
            </w:r>
          </w:p>
        </w:tc>
        <w:tc>
          <w:tcPr>
            <w:tcW w:w="1501" w:type="dxa"/>
            <w:tcBorders>
              <w:top w:val="nil"/>
              <w:left w:val="nil"/>
              <w:bottom w:val="nil"/>
              <w:right w:val="nil"/>
            </w:tcBorders>
            <w:shd w:val="clear" w:color="000000" w:fill="DCE6F1"/>
            <w:vAlign w:val="center"/>
            <w:hideMark/>
          </w:tcPr>
          <w:p w14:paraId="543B91A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Okvirna količina za vzdrževanje</w:t>
            </w:r>
          </w:p>
        </w:tc>
        <w:tc>
          <w:tcPr>
            <w:tcW w:w="2161" w:type="dxa"/>
            <w:tcBorders>
              <w:top w:val="nil"/>
              <w:left w:val="nil"/>
              <w:bottom w:val="nil"/>
              <w:right w:val="nil"/>
            </w:tcBorders>
            <w:shd w:val="clear" w:color="000000" w:fill="DCE6F1"/>
            <w:vAlign w:val="center"/>
            <w:hideMark/>
          </w:tcPr>
          <w:p w14:paraId="0C4F1D9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Zahtevana ekvivalentna oprema DA/NE</w:t>
            </w:r>
          </w:p>
        </w:tc>
        <w:tc>
          <w:tcPr>
            <w:tcW w:w="2126" w:type="dxa"/>
            <w:tcBorders>
              <w:top w:val="nil"/>
              <w:left w:val="nil"/>
              <w:bottom w:val="nil"/>
              <w:right w:val="nil"/>
            </w:tcBorders>
            <w:shd w:val="clear" w:color="000000" w:fill="DCE6F1"/>
            <w:vAlign w:val="center"/>
            <w:hideMark/>
          </w:tcPr>
          <w:p w14:paraId="522E071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Zahtevana ekvivalentna oprema št. kosov</w:t>
            </w:r>
          </w:p>
        </w:tc>
      </w:tr>
      <w:tr w:rsidR="008B0D2B" w:rsidRPr="002A46AF" w14:paraId="6EA6BBF3" w14:textId="77777777" w:rsidTr="003E0938">
        <w:trPr>
          <w:trHeight w:val="300"/>
        </w:trPr>
        <w:tc>
          <w:tcPr>
            <w:tcW w:w="2859" w:type="dxa"/>
            <w:tcBorders>
              <w:top w:val="nil"/>
              <w:left w:val="nil"/>
              <w:bottom w:val="nil"/>
              <w:right w:val="nil"/>
            </w:tcBorders>
            <w:shd w:val="clear" w:color="auto" w:fill="auto"/>
            <w:vAlign w:val="center"/>
            <w:hideMark/>
          </w:tcPr>
          <w:p w14:paraId="35128035"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Arhivske tračne enote</w:t>
            </w:r>
          </w:p>
        </w:tc>
        <w:tc>
          <w:tcPr>
            <w:tcW w:w="1501" w:type="dxa"/>
            <w:tcBorders>
              <w:top w:val="nil"/>
              <w:left w:val="nil"/>
              <w:bottom w:val="nil"/>
              <w:right w:val="nil"/>
            </w:tcBorders>
            <w:shd w:val="clear" w:color="auto" w:fill="auto"/>
            <w:vAlign w:val="center"/>
            <w:hideMark/>
          </w:tcPr>
          <w:p w14:paraId="21CD428E"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2</w:t>
            </w:r>
          </w:p>
        </w:tc>
        <w:tc>
          <w:tcPr>
            <w:tcW w:w="2161" w:type="dxa"/>
            <w:tcBorders>
              <w:top w:val="nil"/>
              <w:left w:val="nil"/>
              <w:bottom w:val="nil"/>
              <w:right w:val="nil"/>
            </w:tcBorders>
            <w:shd w:val="clear" w:color="auto" w:fill="auto"/>
            <w:vAlign w:val="center"/>
            <w:hideMark/>
          </w:tcPr>
          <w:p w14:paraId="5A7EF822"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5402132E" w14:textId="77777777" w:rsidR="008B0D2B" w:rsidRPr="002A46AF" w:rsidRDefault="008B0D2B" w:rsidP="003E0938">
            <w:pPr>
              <w:rPr>
                <w:rFonts w:ascii="Times New Roman" w:eastAsia="Times New Roman" w:hAnsi="Times New Roman" w:cs="Times New Roman"/>
              </w:rPr>
            </w:pPr>
          </w:p>
        </w:tc>
      </w:tr>
      <w:tr w:rsidR="008B0D2B" w:rsidRPr="002A46AF" w14:paraId="14C939C5" w14:textId="77777777" w:rsidTr="003E0938">
        <w:trPr>
          <w:trHeight w:val="300"/>
        </w:trPr>
        <w:tc>
          <w:tcPr>
            <w:tcW w:w="2859" w:type="dxa"/>
            <w:tcBorders>
              <w:top w:val="nil"/>
              <w:left w:val="nil"/>
              <w:bottom w:val="nil"/>
              <w:right w:val="nil"/>
            </w:tcBorders>
            <w:shd w:val="clear" w:color="auto" w:fill="auto"/>
            <w:vAlign w:val="center"/>
            <w:hideMark/>
          </w:tcPr>
          <w:p w14:paraId="0D855D3B"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EMC DD-2200</w:t>
            </w:r>
          </w:p>
        </w:tc>
        <w:tc>
          <w:tcPr>
            <w:tcW w:w="1501" w:type="dxa"/>
            <w:tcBorders>
              <w:top w:val="nil"/>
              <w:left w:val="nil"/>
              <w:bottom w:val="nil"/>
              <w:right w:val="nil"/>
            </w:tcBorders>
            <w:shd w:val="clear" w:color="auto" w:fill="auto"/>
            <w:vAlign w:val="center"/>
            <w:hideMark/>
          </w:tcPr>
          <w:p w14:paraId="50564EF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1A202BD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5F3F270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62FE34D"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06BA0892"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EMC DD-6300</w:t>
            </w:r>
          </w:p>
        </w:tc>
        <w:tc>
          <w:tcPr>
            <w:tcW w:w="1501" w:type="dxa"/>
            <w:tcBorders>
              <w:top w:val="nil"/>
              <w:left w:val="nil"/>
              <w:bottom w:val="single" w:sz="8" w:space="0" w:color="2E74B5"/>
              <w:right w:val="nil"/>
            </w:tcBorders>
            <w:shd w:val="clear" w:color="auto" w:fill="auto"/>
            <w:vAlign w:val="center"/>
            <w:hideMark/>
          </w:tcPr>
          <w:p w14:paraId="29E77FE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single" w:sz="8" w:space="0" w:color="2E74B5"/>
              <w:right w:val="nil"/>
            </w:tcBorders>
            <w:shd w:val="clear" w:color="auto" w:fill="auto"/>
            <w:vAlign w:val="center"/>
            <w:hideMark/>
          </w:tcPr>
          <w:p w14:paraId="3121FFC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005F619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123FF47" w14:textId="77777777" w:rsidTr="003E0938">
        <w:trPr>
          <w:trHeight w:val="300"/>
        </w:trPr>
        <w:tc>
          <w:tcPr>
            <w:tcW w:w="2859" w:type="dxa"/>
            <w:tcBorders>
              <w:top w:val="nil"/>
              <w:left w:val="nil"/>
              <w:bottom w:val="nil"/>
              <w:right w:val="nil"/>
            </w:tcBorders>
            <w:shd w:val="clear" w:color="auto" w:fill="auto"/>
            <w:vAlign w:val="center"/>
            <w:hideMark/>
          </w:tcPr>
          <w:p w14:paraId="562FEE12"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Čitalci BAR kod</w:t>
            </w:r>
          </w:p>
        </w:tc>
        <w:tc>
          <w:tcPr>
            <w:tcW w:w="1501" w:type="dxa"/>
            <w:tcBorders>
              <w:top w:val="nil"/>
              <w:left w:val="nil"/>
              <w:bottom w:val="nil"/>
              <w:right w:val="nil"/>
            </w:tcBorders>
            <w:shd w:val="clear" w:color="auto" w:fill="auto"/>
            <w:vAlign w:val="center"/>
            <w:hideMark/>
          </w:tcPr>
          <w:p w14:paraId="07CCFC63"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223</w:t>
            </w:r>
          </w:p>
        </w:tc>
        <w:tc>
          <w:tcPr>
            <w:tcW w:w="2161" w:type="dxa"/>
            <w:tcBorders>
              <w:top w:val="nil"/>
              <w:left w:val="nil"/>
              <w:bottom w:val="nil"/>
              <w:right w:val="nil"/>
            </w:tcBorders>
            <w:shd w:val="clear" w:color="auto" w:fill="auto"/>
            <w:vAlign w:val="center"/>
            <w:hideMark/>
          </w:tcPr>
          <w:p w14:paraId="5DFB1F41"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05EAF0C9" w14:textId="77777777" w:rsidR="008B0D2B" w:rsidRPr="002A46AF" w:rsidRDefault="008B0D2B" w:rsidP="003E0938">
            <w:pPr>
              <w:rPr>
                <w:rFonts w:ascii="Times New Roman" w:eastAsia="Times New Roman" w:hAnsi="Times New Roman" w:cs="Times New Roman"/>
              </w:rPr>
            </w:pPr>
          </w:p>
        </w:tc>
      </w:tr>
      <w:tr w:rsidR="008B0D2B" w:rsidRPr="002A46AF" w14:paraId="22391F63" w14:textId="77777777" w:rsidTr="003E0938">
        <w:trPr>
          <w:trHeight w:val="300"/>
        </w:trPr>
        <w:tc>
          <w:tcPr>
            <w:tcW w:w="2859" w:type="dxa"/>
            <w:tcBorders>
              <w:top w:val="nil"/>
              <w:left w:val="nil"/>
              <w:bottom w:val="nil"/>
              <w:right w:val="nil"/>
            </w:tcBorders>
            <w:shd w:val="clear" w:color="auto" w:fill="auto"/>
            <w:vAlign w:val="center"/>
            <w:hideMark/>
          </w:tcPr>
          <w:p w14:paraId="7D04F95E"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Datalogic Magellan 3300HSi</w:t>
            </w:r>
          </w:p>
        </w:tc>
        <w:tc>
          <w:tcPr>
            <w:tcW w:w="1501" w:type="dxa"/>
            <w:tcBorders>
              <w:top w:val="nil"/>
              <w:left w:val="nil"/>
              <w:bottom w:val="nil"/>
              <w:right w:val="nil"/>
            </w:tcBorders>
            <w:shd w:val="clear" w:color="auto" w:fill="auto"/>
            <w:vAlign w:val="center"/>
            <w:hideMark/>
          </w:tcPr>
          <w:p w14:paraId="42DF7C4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15</w:t>
            </w:r>
          </w:p>
        </w:tc>
        <w:tc>
          <w:tcPr>
            <w:tcW w:w="2161" w:type="dxa"/>
            <w:tcBorders>
              <w:top w:val="nil"/>
              <w:left w:val="nil"/>
              <w:bottom w:val="nil"/>
              <w:right w:val="nil"/>
            </w:tcBorders>
            <w:shd w:val="clear" w:color="auto" w:fill="auto"/>
            <w:vAlign w:val="center"/>
            <w:hideMark/>
          </w:tcPr>
          <w:p w14:paraId="12B0078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061D044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7AE4482" w14:textId="77777777" w:rsidTr="003E0938">
        <w:trPr>
          <w:trHeight w:val="300"/>
        </w:trPr>
        <w:tc>
          <w:tcPr>
            <w:tcW w:w="2859" w:type="dxa"/>
            <w:tcBorders>
              <w:top w:val="nil"/>
              <w:left w:val="nil"/>
              <w:bottom w:val="nil"/>
              <w:right w:val="nil"/>
            </w:tcBorders>
            <w:shd w:val="clear" w:color="auto" w:fill="auto"/>
            <w:vAlign w:val="center"/>
            <w:hideMark/>
          </w:tcPr>
          <w:p w14:paraId="0475D06A"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Motorola DS9208</w:t>
            </w:r>
          </w:p>
        </w:tc>
        <w:tc>
          <w:tcPr>
            <w:tcW w:w="1501" w:type="dxa"/>
            <w:tcBorders>
              <w:top w:val="nil"/>
              <w:left w:val="nil"/>
              <w:bottom w:val="nil"/>
              <w:right w:val="nil"/>
            </w:tcBorders>
            <w:shd w:val="clear" w:color="auto" w:fill="auto"/>
            <w:vAlign w:val="center"/>
            <w:hideMark/>
          </w:tcPr>
          <w:p w14:paraId="36C935D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171</w:t>
            </w:r>
          </w:p>
        </w:tc>
        <w:tc>
          <w:tcPr>
            <w:tcW w:w="2161" w:type="dxa"/>
            <w:tcBorders>
              <w:top w:val="nil"/>
              <w:left w:val="nil"/>
              <w:bottom w:val="nil"/>
              <w:right w:val="nil"/>
            </w:tcBorders>
            <w:shd w:val="clear" w:color="auto" w:fill="auto"/>
            <w:vAlign w:val="center"/>
            <w:hideMark/>
          </w:tcPr>
          <w:p w14:paraId="60246AC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70221C8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r>
      <w:tr w:rsidR="008B0D2B" w:rsidRPr="002A46AF" w14:paraId="0022950D" w14:textId="77777777" w:rsidTr="003E0938">
        <w:trPr>
          <w:trHeight w:val="300"/>
        </w:trPr>
        <w:tc>
          <w:tcPr>
            <w:tcW w:w="2859" w:type="dxa"/>
            <w:tcBorders>
              <w:top w:val="nil"/>
              <w:left w:val="nil"/>
              <w:bottom w:val="nil"/>
              <w:right w:val="nil"/>
            </w:tcBorders>
            <w:shd w:val="clear" w:color="auto" w:fill="auto"/>
            <w:vAlign w:val="center"/>
            <w:hideMark/>
          </w:tcPr>
          <w:p w14:paraId="23870FA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Motorola DS9808</w:t>
            </w:r>
          </w:p>
        </w:tc>
        <w:tc>
          <w:tcPr>
            <w:tcW w:w="1501" w:type="dxa"/>
            <w:tcBorders>
              <w:top w:val="nil"/>
              <w:left w:val="nil"/>
              <w:bottom w:val="nil"/>
              <w:right w:val="nil"/>
            </w:tcBorders>
            <w:shd w:val="clear" w:color="auto" w:fill="auto"/>
            <w:vAlign w:val="center"/>
            <w:hideMark/>
          </w:tcPr>
          <w:p w14:paraId="0F70977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14</w:t>
            </w:r>
          </w:p>
        </w:tc>
        <w:tc>
          <w:tcPr>
            <w:tcW w:w="2161" w:type="dxa"/>
            <w:tcBorders>
              <w:top w:val="nil"/>
              <w:left w:val="nil"/>
              <w:bottom w:val="nil"/>
              <w:right w:val="nil"/>
            </w:tcBorders>
            <w:shd w:val="clear" w:color="auto" w:fill="auto"/>
            <w:vAlign w:val="center"/>
            <w:hideMark/>
          </w:tcPr>
          <w:p w14:paraId="6D6F9E9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E2442C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CEC4623"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49BCD59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Motorola/Zebra</w:t>
            </w:r>
          </w:p>
        </w:tc>
        <w:tc>
          <w:tcPr>
            <w:tcW w:w="1501" w:type="dxa"/>
            <w:tcBorders>
              <w:top w:val="nil"/>
              <w:left w:val="nil"/>
              <w:bottom w:val="single" w:sz="8" w:space="0" w:color="2E74B5"/>
              <w:right w:val="nil"/>
            </w:tcBorders>
            <w:shd w:val="clear" w:color="auto" w:fill="auto"/>
            <w:vAlign w:val="center"/>
            <w:hideMark/>
          </w:tcPr>
          <w:p w14:paraId="6C5AA85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19</w:t>
            </w:r>
          </w:p>
        </w:tc>
        <w:tc>
          <w:tcPr>
            <w:tcW w:w="2161" w:type="dxa"/>
            <w:tcBorders>
              <w:top w:val="nil"/>
              <w:left w:val="nil"/>
              <w:bottom w:val="single" w:sz="8" w:space="0" w:color="2E74B5"/>
              <w:right w:val="nil"/>
            </w:tcBorders>
            <w:shd w:val="clear" w:color="auto" w:fill="auto"/>
            <w:vAlign w:val="center"/>
            <w:hideMark/>
          </w:tcPr>
          <w:p w14:paraId="6CFA144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50EA05C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A18F028" w14:textId="77777777" w:rsidTr="003E0938">
        <w:trPr>
          <w:trHeight w:val="300"/>
        </w:trPr>
        <w:tc>
          <w:tcPr>
            <w:tcW w:w="2859" w:type="dxa"/>
            <w:tcBorders>
              <w:top w:val="nil"/>
              <w:left w:val="nil"/>
              <w:bottom w:val="nil"/>
              <w:right w:val="nil"/>
            </w:tcBorders>
            <w:shd w:val="clear" w:color="auto" w:fill="auto"/>
            <w:vAlign w:val="center"/>
            <w:hideMark/>
          </w:tcPr>
          <w:p w14:paraId="4F4B71F3"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Čitalci KZZ</w:t>
            </w:r>
          </w:p>
        </w:tc>
        <w:tc>
          <w:tcPr>
            <w:tcW w:w="1501" w:type="dxa"/>
            <w:tcBorders>
              <w:top w:val="nil"/>
              <w:left w:val="nil"/>
              <w:bottom w:val="nil"/>
              <w:right w:val="nil"/>
            </w:tcBorders>
            <w:shd w:val="clear" w:color="auto" w:fill="auto"/>
            <w:vAlign w:val="center"/>
            <w:hideMark/>
          </w:tcPr>
          <w:p w14:paraId="1C5F4AD3"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186</w:t>
            </w:r>
          </w:p>
        </w:tc>
        <w:tc>
          <w:tcPr>
            <w:tcW w:w="2161" w:type="dxa"/>
            <w:tcBorders>
              <w:top w:val="nil"/>
              <w:left w:val="nil"/>
              <w:bottom w:val="nil"/>
              <w:right w:val="nil"/>
            </w:tcBorders>
            <w:shd w:val="clear" w:color="auto" w:fill="auto"/>
            <w:vAlign w:val="center"/>
            <w:hideMark/>
          </w:tcPr>
          <w:p w14:paraId="0EC64870"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7D5A49C" w14:textId="77777777" w:rsidR="008B0D2B" w:rsidRPr="002A46AF" w:rsidRDefault="008B0D2B" w:rsidP="003E0938">
            <w:pPr>
              <w:rPr>
                <w:rFonts w:ascii="Times New Roman" w:eastAsia="Times New Roman" w:hAnsi="Times New Roman" w:cs="Times New Roman"/>
              </w:rPr>
            </w:pPr>
          </w:p>
        </w:tc>
      </w:tr>
      <w:tr w:rsidR="008B0D2B" w:rsidRPr="002A46AF" w14:paraId="65ED850E" w14:textId="77777777" w:rsidTr="003E0938">
        <w:trPr>
          <w:trHeight w:val="300"/>
        </w:trPr>
        <w:tc>
          <w:tcPr>
            <w:tcW w:w="2859" w:type="dxa"/>
            <w:tcBorders>
              <w:top w:val="nil"/>
              <w:left w:val="nil"/>
              <w:bottom w:val="nil"/>
              <w:right w:val="nil"/>
            </w:tcBorders>
            <w:shd w:val="clear" w:color="auto" w:fill="auto"/>
            <w:vAlign w:val="center"/>
            <w:hideMark/>
          </w:tcPr>
          <w:p w14:paraId="79C1EF31"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Gemalto</w:t>
            </w:r>
            <w:proofErr w:type="spellEnd"/>
            <w:r w:rsidRPr="002A46AF">
              <w:rPr>
                <w:rFonts w:eastAsia="Times New Roman"/>
                <w:color w:val="000000"/>
                <w:sz w:val="18"/>
                <w:szCs w:val="18"/>
              </w:rPr>
              <w:t xml:space="preserve"> CT-700</w:t>
            </w:r>
          </w:p>
        </w:tc>
        <w:tc>
          <w:tcPr>
            <w:tcW w:w="1501" w:type="dxa"/>
            <w:tcBorders>
              <w:top w:val="nil"/>
              <w:left w:val="nil"/>
              <w:bottom w:val="nil"/>
              <w:right w:val="nil"/>
            </w:tcBorders>
            <w:shd w:val="clear" w:color="auto" w:fill="auto"/>
            <w:vAlign w:val="center"/>
            <w:hideMark/>
          </w:tcPr>
          <w:p w14:paraId="200221A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173</w:t>
            </w:r>
          </w:p>
        </w:tc>
        <w:tc>
          <w:tcPr>
            <w:tcW w:w="2161" w:type="dxa"/>
            <w:tcBorders>
              <w:top w:val="nil"/>
              <w:left w:val="nil"/>
              <w:bottom w:val="nil"/>
              <w:right w:val="nil"/>
            </w:tcBorders>
            <w:shd w:val="clear" w:color="auto" w:fill="auto"/>
            <w:vAlign w:val="center"/>
            <w:hideMark/>
          </w:tcPr>
          <w:p w14:paraId="0CD1475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3AB191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6</w:t>
            </w:r>
          </w:p>
        </w:tc>
      </w:tr>
      <w:tr w:rsidR="008B0D2B" w:rsidRPr="002A46AF" w14:paraId="26CCCD2C"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641648CB"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Gemalto</w:t>
            </w:r>
            <w:proofErr w:type="spellEnd"/>
            <w:r w:rsidRPr="002A46AF">
              <w:rPr>
                <w:rFonts w:eastAsia="Times New Roman"/>
                <w:color w:val="000000"/>
                <w:sz w:val="18"/>
                <w:szCs w:val="18"/>
              </w:rPr>
              <w:t xml:space="preserve"> GCR-5500S</w:t>
            </w:r>
          </w:p>
        </w:tc>
        <w:tc>
          <w:tcPr>
            <w:tcW w:w="1501" w:type="dxa"/>
            <w:tcBorders>
              <w:top w:val="nil"/>
              <w:left w:val="nil"/>
              <w:bottom w:val="single" w:sz="8" w:space="0" w:color="2E74B5"/>
              <w:right w:val="nil"/>
            </w:tcBorders>
            <w:shd w:val="clear" w:color="auto" w:fill="auto"/>
            <w:vAlign w:val="center"/>
            <w:hideMark/>
          </w:tcPr>
          <w:p w14:paraId="45F3845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13</w:t>
            </w:r>
          </w:p>
        </w:tc>
        <w:tc>
          <w:tcPr>
            <w:tcW w:w="2161" w:type="dxa"/>
            <w:tcBorders>
              <w:top w:val="nil"/>
              <w:left w:val="nil"/>
              <w:bottom w:val="single" w:sz="8" w:space="0" w:color="2E74B5"/>
              <w:right w:val="nil"/>
            </w:tcBorders>
            <w:shd w:val="clear" w:color="auto" w:fill="auto"/>
            <w:vAlign w:val="center"/>
            <w:hideMark/>
          </w:tcPr>
          <w:p w14:paraId="2A29BDD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1E65146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r>
      <w:tr w:rsidR="008B0D2B" w:rsidRPr="002A46AF" w14:paraId="0213022D" w14:textId="77777777" w:rsidTr="003E0938">
        <w:trPr>
          <w:trHeight w:val="300"/>
        </w:trPr>
        <w:tc>
          <w:tcPr>
            <w:tcW w:w="2859" w:type="dxa"/>
            <w:tcBorders>
              <w:top w:val="nil"/>
              <w:left w:val="nil"/>
              <w:bottom w:val="nil"/>
              <w:right w:val="nil"/>
            </w:tcBorders>
            <w:shd w:val="clear" w:color="auto" w:fill="auto"/>
            <w:vAlign w:val="center"/>
            <w:hideMark/>
          </w:tcPr>
          <w:p w14:paraId="19E7E056"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Diskovno polje</w:t>
            </w:r>
          </w:p>
        </w:tc>
        <w:tc>
          <w:tcPr>
            <w:tcW w:w="1501" w:type="dxa"/>
            <w:tcBorders>
              <w:top w:val="nil"/>
              <w:left w:val="nil"/>
              <w:bottom w:val="nil"/>
              <w:right w:val="nil"/>
            </w:tcBorders>
            <w:shd w:val="clear" w:color="auto" w:fill="auto"/>
            <w:vAlign w:val="center"/>
            <w:hideMark/>
          </w:tcPr>
          <w:p w14:paraId="6F96046D"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2</w:t>
            </w:r>
          </w:p>
        </w:tc>
        <w:tc>
          <w:tcPr>
            <w:tcW w:w="2161" w:type="dxa"/>
            <w:tcBorders>
              <w:top w:val="nil"/>
              <w:left w:val="nil"/>
              <w:bottom w:val="nil"/>
              <w:right w:val="nil"/>
            </w:tcBorders>
            <w:shd w:val="clear" w:color="auto" w:fill="auto"/>
            <w:vAlign w:val="center"/>
            <w:hideMark/>
          </w:tcPr>
          <w:p w14:paraId="6934CAD9"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2956CD69" w14:textId="77777777" w:rsidR="008B0D2B" w:rsidRPr="002A46AF" w:rsidRDefault="008B0D2B" w:rsidP="003E0938">
            <w:pPr>
              <w:rPr>
                <w:rFonts w:ascii="Times New Roman" w:eastAsia="Times New Roman" w:hAnsi="Times New Roman" w:cs="Times New Roman"/>
              </w:rPr>
            </w:pPr>
          </w:p>
        </w:tc>
      </w:tr>
      <w:tr w:rsidR="008B0D2B" w:rsidRPr="002A46AF" w14:paraId="556C2FBC" w14:textId="77777777" w:rsidTr="003E0938">
        <w:trPr>
          <w:trHeight w:val="300"/>
        </w:trPr>
        <w:tc>
          <w:tcPr>
            <w:tcW w:w="2859" w:type="dxa"/>
            <w:tcBorders>
              <w:top w:val="nil"/>
              <w:left w:val="nil"/>
              <w:bottom w:val="nil"/>
              <w:right w:val="nil"/>
            </w:tcBorders>
            <w:shd w:val="clear" w:color="auto" w:fill="auto"/>
            <w:vAlign w:val="center"/>
            <w:hideMark/>
          </w:tcPr>
          <w:p w14:paraId="2E47215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Hitachi VSP E790</w:t>
            </w:r>
          </w:p>
        </w:tc>
        <w:tc>
          <w:tcPr>
            <w:tcW w:w="1501" w:type="dxa"/>
            <w:tcBorders>
              <w:top w:val="nil"/>
              <w:left w:val="nil"/>
              <w:bottom w:val="nil"/>
              <w:right w:val="nil"/>
            </w:tcBorders>
            <w:shd w:val="clear" w:color="auto" w:fill="auto"/>
            <w:vAlign w:val="center"/>
            <w:hideMark/>
          </w:tcPr>
          <w:p w14:paraId="79D6A16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39FBEAD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06D8AA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BCD8F8A"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327012B1"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Hitachi VSP G200</w:t>
            </w:r>
          </w:p>
        </w:tc>
        <w:tc>
          <w:tcPr>
            <w:tcW w:w="1501" w:type="dxa"/>
            <w:tcBorders>
              <w:top w:val="nil"/>
              <w:left w:val="nil"/>
              <w:bottom w:val="single" w:sz="8" w:space="0" w:color="2E74B5"/>
              <w:right w:val="nil"/>
            </w:tcBorders>
            <w:shd w:val="clear" w:color="auto" w:fill="auto"/>
            <w:vAlign w:val="center"/>
            <w:hideMark/>
          </w:tcPr>
          <w:p w14:paraId="1089F08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single" w:sz="8" w:space="0" w:color="2E74B5"/>
              <w:right w:val="nil"/>
            </w:tcBorders>
            <w:shd w:val="clear" w:color="auto" w:fill="auto"/>
            <w:vAlign w:val="center"/>
            <w:hideMark/>
          </w:tcPr>
          <w:p w14:paraId="16DC8DC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26371FD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BB1B1E2" w14:textId="77777777" w:rsidTr="003E0938">
        <w:trPr>
          <w:trHeight w:val="300"/>
        </w:trPr>
        <w:tc>
          <w:tcPr>
            <w:tcW w:w="2859" w:type="dxa"/>
            <w:tcBorders>
              <w:top w:val="nil"/>
              <w:left w:val="nil"/>
              <w:bottom w:val="nil"/>
              <w:right w:val="nil"/>
            </w:tcBorders>
            <w:shd w:val="clear" w:color="auto" w:fill="auto"/>
            <w:vAlign w:val="center"/>
            <w:hideMark/>
          </w:tcPr>
          <w:p w14:paraId="08087475"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Dlančnik</w:t>
            </w:r>
          </w:p>
        </w:tc>
        <w:tc>
          <w:tcPr>
            <w:tcW w:w="1501" w:type="dxa"/>
            <w:tcBorders>
              <w:top w:val="nil"/>
              <w:left w:val="nil"/>
              <w:bottom w:val="nil"/>
              <w:right w:val="nil"/>
            </w:tcBorders>
            <w:shd w:val="clear" w:color="auto" w:fill="auto"/>
            <w:vAlign w:val="center"/>
            <w:hideMark/>
          </w:tcPr>
          <w:p w14:paraId="47685F61"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137</w:t>
            </w:r>
          </w:p>
        </w:tc>
        <w:tc>
          <w:tcPr>
            <w:tcW w:w="2161" w:type="dxa"/>
            <w:tcBorders>
              <w:top w:val="nil"/>
              <w:left w:val="nil"/>
              <w:bottom w:val="nil"/>
              <w:right w:val="nil"/>
            </w:tcBorders>
            <w:shd w:val="clear" w:color="auto" w:fill="auto"/>
            <w:vAlign w:val="center"/>
            <w:hideMark/>
          </w:tcPr>
          <w:p w14:paraId="0A1FF2E5"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06B5E8D4" w14:textId="77777777" w:rsidR="008B0D2B" w:rsidRPr="002A46AF" w:rsidRDefault="008B0D2B" w:rsidP="003E0938">
            <w:pPr>
              <w:jc w:val="center"/>
              <w:rPr>
                <w:rFonts w:ascii="Times New Roman" w:eastAsia="Times New Roman" w:hAnsi="Times New Roman" w:cs="Times New Roman"/>
              </w:rPr>
            </w:pPr>
          </w:p>
        </w:tc>
      </w:tr>
      <w:tr w:rsidR="008B0D2B" w:rsidRPr="002A46AF" w14:paraId="6806BAE5" w14:textId="77777777" w:rsidTr="003E0938">
        <w:trPr>
          <w:trHeight w:val="300"/>
        </w:trPr>
        <w:tc>
          <w:tcPr>
            <w:tcW w:w="2859" w:type="dxa"/>
            <w:tcBorders>
              <w:top w:val="nil"/>
              <w:left w:val="nil"/>
              <w:bottom w:val="nil"/>
              <w:right w:val="nil"/>
            </w:tcBorders>
            <w:shd w:val="clear" w:color="auto" w:fill="auto"/>
            <w:vAlign w:val="center"/>
            <w:hideMark/>
          </w:tcPr>
          <w:p w14:paraId="3B01ECAA"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ChiperLab</w:t>
            </w:r>
            <w:proofErr w:type="spellEnd"/>
            <w:r w:rsidRPr="002A46AF">
              <w:rPr>
                <w:rFonts w:eastAsia="Times New Roman"/>
                <w:color w:val="000000"/>
                <w:sz w:val="18"/>
                <w:szCs w:val="18"/>
              </w:rPr>
              <w:t xml:space="preserve"> RS31</w:t>
            </w:r>
          </w:p>
        </w:tc>
        <w:tc>
          <w:tcPr>
            <w:tcW w:w="1501" w:type="dxa"/>
            <w:tcBorders>
              <w:top w:val="nil"/>
              <w:left w:val="nil"/>
              <w:bottom w:val="nil"/>
              <w:right w:val="nil"/>
            </w:tcBorders>
            <w:shd w:val="clear" w:color="auto" w:fill="auto"/>
            <w:vAlign w:val="center"/>
            <w:hideMark/>
          </w:tcPr>
          <w:p w14:paraId="53E10D2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65</w:t>
            </w:r>
          </w:p>
        </w:tc>
        <w:tc>
          <w:tcPr>
            <w:tcW w:w="2161" w:type="dxa"/>
            <w:tcBorders>
              <w:top w:val="nil"/>
              <w:left w:val="nil"/>
              <w:bottom w:val="nil"/>
              <w:right w:val="nil"/>
            </w:tcBorders>
            <w:shd w:val="clear" w:color="auto" w:fill="auto"/>
            <w:vAlign w:val="center"/>
            <w:hideMark/>
          </w:tcPr>
          <w:p w14:paraId="7BC1568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3211A9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2F60C51" w14:textId="77777777" w:rsidTr="003E0938">
        <w:trPr>
          <w:trHeight w:val="300"/>
        </w:trPr>
        <w:tc>
          <w:tcPr>
            <w:tcW w:w="2859" w:type="dxa"/>
            <w:tcBorders>
              <w:top w:val="nil"/>
              <w:left w:val="nil"/>
              <w:bottom w:val="nil"/>
              <w:right w:val="nil"/>
            </w:tcBorders>
            <w:shd w:val="clear" w:color="auto" w:fill="auto"/>
            <w:vAlign w:val="center"/>
            <w:hideMark/>
          </w:tcPr>
          <w:p w14:paraId="653CD66E"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ChiperLab</w:t>
            </w:r>
            <w:proofErr w:type="spellEnd"/>
            <w:r w:rsidRPr="002A46AF">
              <w:rPr>
                <w:rFonts w:eastAsia="Times New Roman"/>
                <w:color w:val="000000"/>
                <w:sz w:val="18"/>
                <w:szCs w:val="18"/>
              </w:rPr>
              <w:t xml:space="preserve"> RS35</w:t>
            </w:r>
          </w:p>
        </w:tc>
        <w:tc>
          <w:tcPr>
            <w:tcW w:w="1501" w:type="dxa"/>
            <w:tcBorders>
              <w:top w:val="nil"/>
              <w:left w:val="nil"/>
              <w:bottom w:val="nil"/>
              <w:right w:val="nil"/>
            </w:tcBorders>
            <w:shd w:val="clear" w:color="auto" w:fill="auto"/>
            <w:vAlign w:val="center"/>
            <w:hideMark/>
          </w:tcPr>
          <w:p w14:paraId="69FB21B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63</w:t>
            </w:r>
          </w:p>
        </w:tc>
        <w:tc>
          <w:tcPr>
            <w:tcW w:w="2161" w:type="dxa"/>
            <w:tcBorders>
              <w:top w:val="nil"/>
              <w:left w:val="nil"/>
              <w:bottom w:val="nil"/>
              <w:right w:val="nil"/>
            </w:tcBorders>
            <w:shd w:val="clear" w:color="auto" w:fill="auto"/>
            <w:vAlign w:val="center"/>
            <w:hideMark/>
          </w:tcPr>
          <w:p w14:paraId="624A191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FB1617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66E069E" w14:textId="77777777" w:rsidTr="003E0938">
        <w:trPr>
          <w:trHeight w:val="300"/>
        </w:trPr>
        <w:tc>
          <w:tcPr>
            <w:tcW w:w="2859" w:type="dxa"/>
            <w:tcBorders>
              <w:top w:val="nil"/>
              <w:left w:val="nil"/>
              <w:bottom w:val="nil"/>
              <w:right w:val="nil"/>
            </w:tcBorders>
            <w:shd w:val="clear" w:color="auto" w:fill="auto"/>
            <w:vAlign w:val="center"/>
            <w:hideMark/>
          </w:tcPr>
          <w:p w14:paraId="14436EB3"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ChiperLab</w:t>
            </w:r>
            <w:proofErr w:type="spellEnd"/>
            <w:r w:rsidRPr="002A46AF">
              <w:rPr>
                <w:rFonts w:eastAsia="Times New Roman"/>
                <w:color w:val="000000"/>
                <w:sz w:val="18"/>
                <w:szCs w:val="18"/>
              </w:rPr>
              <w:t xml:space="preserve"> RS95</w:t>
            </w:r>
          </w:p>
        </w:tc>
        <w:tc>
          <w:tcPr>
            <w:tcW w:w="1501" w:type="dxa"/>
            <w:tcBorders>
              <w:top w:val="nil"/>
              <w:left w:val="nil"/>
              <w:bottom w:val="nil"/>
              <w:right w:val="nil"/>
            </w:tcBorders>
            <w:shd w:val="clear" w:color="auto" w:fill="auto"/>
            <w:vAlign w:val="center"/>
            <w:hideMark/>
          </w:tcPr>
          <w:p w14:paraId="79FA726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180323F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B88B3F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07935AE0" w14:textId="77777777" w:rsidTr="003E0938">
        <w:trPr>
          <w:trHeight w:val="300"/>
        </w:trPr>
        <w:tc>
          <w:tcPr>
            <w:tcW w:w="2859" w:type="dxa"/>
            <w:tcBorders>
              <w:top w:val="nil"/>
              <w:left w:val="nil"/>
              <w:bottom w:val="nil"/>
              <w:right w:val="nil"/>
            </w:tcBorders>
            <w:shd w:val="clear" w:color="auto" w:fill="auto"/>
            <w:vAlign w:val="center"/>
            <w:hideMark/>
          </w:tcPr>
          <w:p w14:paraId="5600B21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Motorola MC9190</w:t>
            </w:r>
          </w:p>
        </w:tc>
        <w:tc>
          <w:tcPr>
            <w:tcW w:w="1501" w:type="dxa"/>
            <w:tcBorders>
              <w:top w:val="nil"/>
              <w:left w:val="nil"/>
              <w:bottom w:val="nil"/>
              <w:right w:val="nil"/>
            </w:tcBorders>
            <w:shd w:val="clear" w:color="auto" w:fill="auto"/>
            <w:vAlign w:val="center"/>
            <w:hideMark/>
          </w:tcPr>
          <w:p w14:paraId="73BCFC4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nil"/>
              <w:right w:val="nil"/>
            </w:tcBorders>
            <w:shd w:val="clear" w:color="auto" w:fill="auto"/>
            <w:vAlign w:val="center"/>
            <w:hideMark/>
          </w:tcPr>
          <w:p w14:paraId="3426835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48A455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D773FA5"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3B11FA4C"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Motorola MC92N0</w:t>
            </w:r>
          </w:p>
        </w:tc>
        <w:tc>
          <w:tcPr>
            <w:tcW w:w="1501" w:type="dxa"/>
            <w:tcBorders>
              <w:top w:val="nil"/>
              <w:left w:val="nil"/>
              <w:bottom w:val="single" w:sz="8" w:space="0" w:color="2E74B5"/>
              <w:right w:val="nil"/>
            </w:tcBorders>
            <w:shd w:val="clear" w:color="auto" w:fill="auto"/>
            <w:vAlign w:val="center"/>
            <w:hideMark/>
          </w:tcPr>
          <w:p w14:paraId="3BBC14E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single" w:sz="8" w:space="0" w:color="2E74B5"/>
              <w:right w:val="nil"/>
            </w:tcBorders>
            <w:shd w:val="clear" w:color="auto" w:fill="auto"/>
            <w:vAlign w:val="center"/>
            <w:hideMark/>
          </w:tcPr>
          <w:p w14:paraId="397B570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4BC5C72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AD20AFD" w14:textId="77777777" w:rsidTr="003E0938">
        <w:trPr>
          <w:trHeight w:val="300"/>
        </w:trPr>
        <w:tc>
          <w:tcPr>
            <w:tcW w:w="2859" w:type="dxa"/>
            <w:tcBorders>
              <w:top w:val="nil"/>
              <w:left w:val="nil"/>
              <w:bottom w:val="nil"/>
              <w:right w:val="nil"/>
            </w:tcBorders>
            <w:shd w:val="clear" w:color="auto" w:fill="auto"/>
            <w:vAlign w:val="center"/>
            <w:hideMark/>
          </w:tcPr>
          <w:p w14:paraId="62D19A85"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FC Stikalo</w:t>
            </w:r>
          </w:p>
        </w:tc>
        <w:tc>
          <w:tcPr>
            <w:tcW w:w="1501" w:type="dxa"/>
            <w:tcBorders>
              <w:top w:val="nil"/>
              <w:left w:val="nil"/>
              <w:bottom w:val="nil"/>
              <w:right w:val="nil"/>
            </w:tcBorders>
            <w:shd w:val="clear" w:color="auto" w:fill="auto"/>
            <w:vAlign w:val="center"/>
            <w:hideMark/>
          </w:tcPr>
          <w:p w14:paraId="1E21CAA4"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4</w:t>
            </w:r>
          </w:p>
        </w:tc>
        <w:tc>
          <w:tcPr>
            <w:tcW w:w="2161" w:type="dxa"/>
            <w:tcBorders>
              <w:top w:val="nil"/>
              <w:left w:val="nil"/>
              <w:bottom w:val="nil"/>
              <w:right w:val="nil"/>
            </w:tcBorders>
            <w:shd w:val="clear" w:color="auto" w:fill="auto"/>
            <w:vAlign w:val="center"/>
            <w:hideMark/>
          </w:tcPr>
          <w:p w14:paraId="1167C5C1"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551A3E3A" w14:textId="77777777" w:rsidR="008B0D2B" w:rsidRPr="002A46AF" w:rsidRDefault="008B0D2B" w:rsidP="003E0938">
            <w:pPr>
              <w:rPr>
                <w:rFonts w:ascii="Times New Roman" w:eastAsia="Times New Roman" w:hAnsi="Times New Roman" w:cs="Times New Roman"/>
              </w:rPr>
            </w:pPr>
          </w:p>
        </w:tc>
      </w:tr>
      <w:tr w:rsidR="008B0D2B" w:rsidRPr="002A46AF" w14:paraId="5962230C" w14:textId="77777777" w:rsidTr="003E0938">
        <w:trPr>
          <w:trHeight w:val="300"/>
        </w:trPr>
        <w:tc>
          <w:tcPr>
            <w:tcW w:w="2859" w:type="dxa"/>
            <w:tcBorders>
              <w:top w:val="nil"/>
              <w:left w:val="nil"/>
              <w:bottom w:val="nil"/>
              <w:right w:val="nil"/>
            </w:tcBorders>
            <w:shd w:val="clear" w:color="auto" w:fill="auto"/>
            <w:vAlign w:val="center"/>
            <w:hideMark/>
          </w:tcPr>
          <w:p w14:paraId="16FC768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SAN FC stikalo (8x8Gb)</w:t>
            </w:r>
          </w:p>
        </w:tc>
        <w:tc>
          <w:tcPr>
            <w:tcW w:w="1501" w:type="dxa"/>
            <w:tcBorders>
              <w:top w:val="nil"/>
              <w:left w:val="nil"/>
              <w:bottom w:val="nil"/>
              <w:right w:val="nil"/>
            </w:tcBorders>
            <w:shd w:val="clear" w:color="auto" w:fill="auto"/>
            <w:vAlign w:val="center"/>
            <w:hideMark/>
          </w:tcPr>
          <w:p w14:paraId="6E5C2B8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60FEB80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26E5CFD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1DF542D"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24E75DF3"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Dell EMC DS-6620B 48port</w:t>
            </w:r>
          </w:p>
        </w:tc>
        <w:tc>
          <w:tcPr>
            <w:tcW w:w="1501" w:type="dxa"/>
            <w:tcBorders>
              <w:top w:val="nil"/>
              <w:left w:val="nil"/>
              <w:bottom w:val="single" w:sz="8" w:space="0" w:color="2E74B5"/>
              <w:right w:val="nil"/>
            </w:tcBorders>
            <w:shd w:val="clear" w:color="auto" w:fill="auto"/>
            <w:vAlign w:val="center"/>
            <w:hideMark/>
          </w:tcPr>
          <w:p w14:paraId="5B0BFDE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single" w:sz="8" w:space="0" w:color="2E74B5"/>
              <w:right w:val="nil"/>
            </w:tcBorders>
            <w:shd w:val="clear" w:color="auto" w:fill="auto"/>
            <w:vAlign w:val="center"/>
            <w:hideMark/>
          </w:tcPr>
          <w:p w14:paraId="761883D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258607A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C40A125" w14:textId="77777777" w:rsidTr="003E0938">
        <w:trPr>
          <w:trHeight w:val="300"/>
        </w:trPr>
        <w:tc>
          <w:tcPr>
            <w:tcW w:w="2859" w:type="dxa"/>
            <w:tcBorders>
              <w:top w:val="nil"/>
              <w:left w:val="nil"/>
              <w:bottom w:val="nil"/>
              <w:right w:val="nil"/>
            </w:tcBorders>
            <w:shd w:val="clear" w:color="auto" w:fill="auto"/>
            <w:vAlign w:val="center"/>
            <w:hideMark/>
          </w:tcPr>
          <w:p w14:paraId="0FAD0E07" w14:textId="77777777" w:rsidR="008B0D2B" w:rsidRPr="002A46AF" w:rsidRDefault="008B0D2B" w:rsidP="003E0938">
            <w:pPr>
              <w:rPr>
                <w:rFonts w:eastAsia="Times New Roman"/>
                <w:b/>
                <w:bCs/>
                <w:color w:val="000000"/>
                <w:sz w:val="18"/>
                <w:szCs w:val="18"/>
              </w:rPr>
            </w:pPr>
            <w:proofErr w:type="spellStart"/>
            <w:r w:rsidRPr="002A46AF">
              <w:rPr>
                <w:rFonts w:eastAsia="Times New Roman"/>
                <w:b/>
                <w:bCs/>
                <w:color w:val="000000"/>
                <w:sz w:val="18"/>
                <w:szCs w:val="18"/>
              </w:rPr>
              <w:t>Firewall</w:t>
            </w:r>
            <w:proofErr w:type="spellEnd"/>
          </w:p>
        </w:tc>
        <w:tc>
          <w:tcPr>
            <w:tcW w:w="1501" w:type="dxa"/>
            <w:tcBorders>
              <w:top w:val="nil"/>
              <w:left w:val="nil"/>
              <w:bottom w:val="nil"/>
              <w:right w:val="nil"/>
            </w:tcBorders>
            <w:shd w:val="clear" w:color="auto" w:fill="auto"/>
            <w:vAlign w:val="center"/>
            <w:hideMark/>
          </w:tcPr>
          <w:p w14:paraId="7CFFE78C"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2</w:t>
            </w:r>
          </w:p>
        </w:tc>
        <w:tc>
          <w:tcPr>
            <w:tcW w:w="2161" w:type="dxa"/>
            <w:tcBorders>
              <w:top w:val="nil"/>
              <w:left w:val="nil"/>
              <w:bottom w:val="nil"/>
              <w:right w:val="nil"/>
            </w:tcBorders>
            <w:shd w:val="clear" w:color="auto" w:fill="auto"/>
            <w:vAlign w:val="center"/>
            <w:hideMark/>
          </w:tcPr>
          <w:p w14:paraId="0062F13B"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ECD1236" w14:textId="77777777" w:rsidR="008B0D2B" w:rsidRPr="002A46AF" w:rsidRDefault="008B0D2B" w:rsidP="003E0938">
            <w:pPr>
              <w:rPr>
                <w:rFonts w:ascii="Times New Roman" w:eastAsia="Times New Roman" w:hAnsi="Times New Roman" w:cs="Times New Roman"/>
              </w:rPr>
            </w:pPr>
          </w:p>
        </w:tc>
      </w:tr>
      <w:tr w:rsidR="008B0D2B" w:rsidRPr="002A46AF" w14:paraId="27CD291C"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6672F682"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DL380 G10</w:t>
            </w:r>
          </w:p>
        </w:tc>
        <w:tc>
          <w:tcPr>
            <w:tcW w:w="1501" w:type="dxa"/>
            <w:tcBorders>
              <w:top w:val="nil"/>
              <w:left w:val="nil"/>
              <w:bottom w:val="single" w:sz="8" w:space="0" w:color="2E74B5"/>
              <w:right w:val="nil"/>
            </w:tcBorders>
            <w:shd w:val="clear" w:color="auto" w:fill="auto"/>
            <w:vAlign w:val="center"/>
            <w:hideMark/>
          </w:tcPr>
          <w:p w14:paraId="6367D2E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single" w:sz="8" w:space="0" w:color="2E74B5"/>
              <w:right w:val="nil"/>
            </w:tcBorders>
            <w:shd w:val="clear" w:color="auto" w:fill="auto"/>
            <w:vAlign w:val="center"/>
            <w:hideMark/>
          </w:tcPr>
          <w:p w14:paraId="21130DE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73087DC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3A1C11B6" w14:textId="77777777" w:rsidTr="003E0938">
        <w:trPr>
          <w:trHeight w:val="300"/>
        </w:trPr>
        <w:tc>
          <w:tcPr>
            <w:tcW w:w="2859" w:type="dxa"/>
            <w:tcBorders>
              <w:top w:val="nil"/>
              <w:left w:val="nil"/>
              <w:bottom w:val="nil"/>
              <w:right w:val="nil"/>
            </w:tcBorders>
            <w:shd w:val="clear" w:color="auto" w:fill="auto"/>
            <w:vAlign w:val="center"/>
            <w:hideMark/>
          </w:tcPr>
          <w:p w14:paraId="04AEE27B"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UPS</w:t>
            </w:r>
          </w:p>
        </w:tc>
        <w:tc>
          <w:tcPr>
            <w:tcW w:w="1501" w:type="dxa"/>
            <w:tcBorders>
              <w:top w:val="nil"/>
              <w:left w:val="nil"/>
              <w:bottom w:val="nil"/>
              <w:right w:val="nil"/>
            </w:tcBorders>
            <w:shd w:val="clear" w:color="auto" w:fill="auto"/>
            <w:vAlign w:val="center"/>
            <w:hideMark/>
          </w:tcPr>
          <w:p w14:paraId="44332ADA"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4</w:t>
            </w:r>
          </w:p>
        </w:tc>
        <w:tc>
          <w:tcPr>
            <w:tcW w:w="2161" w:type="dxa"/>
            <w:tcBorders>
              <w:top w:val="nil"/>
              <w:left w:val="nil"/>
              <w:bottom w:val="nil"/>
              <w:right w:val="nil"/>
            </w:tcBorders>
            <w:shd w:val="clear" w:color="auto" w:fill="auto"/>
            <w:vAlign w:val="center"/>
            <w:hideMark/>
          </w:tcPr>
          <w:p w14:paraId="79FFC070"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3868152" w14:textId="77777777" w:rsidR="008B0D2B" w:rsidRPr="002A46AF" w:rsidRDefault="008B0D2B" w:rsidP="003E0938">
            <w:pPr>
              <w:jc w:val="center"/>
              <w:rPr>
                <w:rFonts w:ascii="Times New Roman" w:eastAsia="Times New Roman" w:hAnsi="Times New Roman" w:cs="Times New Roman"/>
              </w:rPr>
            </w:pPr>
          </w:p>
        </w:tc>
      </w:tr>
      <w:tr w:rsidR="008B0D2B" w:rsidRPr="002A46AF" w14:paraId="03405CBA"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61E054AC"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APC UPS SRT5KRMXL</w:t>
            </w:r>
          </w:p>
        </w:tc>
        <w:tc>
          <w:tcPr>
            <w:tcW w:w="1501" w:type="dxa"/>
            <w:tcBorders>
              <w:top w:val="nil"/>
              <w:left w:val="nil"/>
              <w:bottom w:val="single" w:sz="8" w:space="0" w:color="2E74B5"/>
              <w:right w:val="nil"/>
            </w:tcBorders>
            <w:shd w:val="clear" w:color="auto" w:fill="auto"/>
            <w:vAlign w:val="center"/>
            <w:hideMark/>
          </w:tcPr>
          <w:p w14:paraId="761D375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single" w:sz="8" w:space="0" w:color="2E74B5"/>
              <w:right w:val="nil"/>
            </w:tcBorders>
            <w:shd w:val="clear" w:color="auto" w:fill="auto"/>
            <w:vAlign w:val="center"/>
            <w:hideMark/>
          </w:tcPr>
          <w:p w14:paraId="59E174F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3951694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57CA1B4" w14:textId="77777777" w:rsidTr="003E0938">
        <w:trPr>
          <w:trHeight w:val="300"/>
        </w:trPr>
        <w:tc>
          <w:tcPr>
            <w:tcW w:w="2859" w:type="dxa"/>
            <w:tcBorders>
              <w:top w:val="nil"/>
              <w:left w:val="nil"/>
              <w:bottom w:val="nil"/>
              <w:right w:val="nil"/>
            </w:tcBorders>
            <w:shd w:val="clear" w:color="auto" w:fill="auto"/>
            <w:vAlign w:val="center"/>
            <w:hideMark/>
          </w:tcPr>
          <w:p w14:paraId="57320B2F" w14:textId="77777777" w:rsidR="008B0D2B" w:rsidRPr="002A46AF" w:rsidRDefault="008B0D2B" w:rsidP="003E0938">
            <w:pPr>
              <w:rPr>
                <w:rFonts w:eastAsia="Times New Roman"/>
                <w:b/>
                <w:bCs/>
                <w:color w:val="000000"/>
                <w:sz w:val="18"/>
                <w:szCs w:val="18"/>
              </w:rPr>
            </w:pPr>
            <w:proofErr w:type="spellStart"/>
            <w:r w:rsidRPr="002A46AF">
              <w:rPr>
                <w:rFonts w:eastAsia="Times New Roman"/>
                <w:b/>
                <w:bCs/>
                <w:color w:val="000000"/>
                <w:sz w:val="18"/>
                <w:szCs w:val="18"/>
              </w:rPr>
              <w:t>Lcd</w:t>
            </w:r>
            <w:proofErr w:type="spellEnd"/>
            <w:r w:rsidRPr="002A46AF">
              <w:rPr>
                <w:rFonts w:eastAsia="Times New Roman"/>
                <w:b/>
                <w:bCs/>
                <w:color w:val="000000"/>
                <w:sz w:val="18"/>
                <w:szCs w:val="18"/>
              </w:rPr>
              <w:t xml:space="preserve"> zaslon</w:t>
            </w:r>
          </w:p>
        </w:tc>
        <w:tc>
          <w:tcPr>
            <w:tcW w:w="1501" w:type="dxa"/>
            <w:tcBorders>
              <w:top w:val="nil"/>
              <w:left w:val="nil"/>
              <w:bottom w:val="nil"/>
              <w:right w:val="nil"/>
            </w:tcBorders>
            <w:shd w:val="clear" w:color="auto" w:fill="auto"/>
            <w:vAlign w:val="center"/>
            <w:hideMark/>
          </w:tcPr>
          <w:p w14:paraId="35E3EC15"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119</w:t>
            </w:r>
          </w:p>
        </w:tc>
        <w:tc>
          <w:tcPr>
            <w:tcW w:w="2161" w:type="dxa"/>
            <w:tcBorders>
              <w:top w:val="nil"/>
              <w:left w:val="nil"/>
              <w:bottom w:val="nil"/>
              <w:right w:val="nil"/>
            </w:tcBorders>
            <w:shd w:val="clear" w:color="auto" w:fill="auto"/>
            <w:vAlign w:val="center"/>
            <w:hideMark/>
          </w:tcPr>
          <w:p w14:paraId="03E4C297"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7A09CFFA" w14:textId="77777777" w:rsidR="008B0D2B" w:rsidRPr="002A46AF" w:rsidRDefault="008B0D2B" w:rsidP="003E0938">
            <w:pPr>
              <w:jc w:val="center"/>
              <w:rPr>
                <w:rFonts w:ascii="Times New Roman" w:eastAsia="Times New Roman" w:hAnsi="Times New Roman" w:cs="Times New Roman"/>
              </w:rPr>
            </w:pPr>
          </w:p>
        </w:tc>
      </w:tr>
      <w:tr w:rsidR="008B0D2B" w:rsidRPr="002A46AF" w14:paraId="6CEB95B9" w14:textId="77777777" w:rsidTr="003E0938">
        <w:trPr>
          <w:trHeight w:val="300"/>
        </w:trPr>
        <w:tc>
          <w:tcPr>
            <w:tcW w:w="2859" w:type="dxa"/>
            <w:tcBorders>
              <w:top w:val="nil"/>
              <w:left w:val="nil"/>
              <w:bottom w:val="nil"/>
              <w:right w:val="nil"/>
            </w:tcBorders>
            <w:shd w:val="clear" w:color="auto" w:fill="auto"/>
            <w:vAlign w:val="center"/>
            <w:hideMark/>
          </w:tcPr>
          <w:p w14:paraId="7954683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IIYAMA </w:t>
            </w:r>
            <w:proofErr w:type="spellStart"/>
            <w:r w:rsidRPr="002A46AF">
              <w:rPr>
                <w:rFonts w:eastAsia="Times New Roman"/>
                <w:color w:val="000000"/>
                <w:sz w:val="18"/>
                <w:szCs w:val="18"/>
              </w:rPr>
              <w:t>ProLite</w:t>
            </w:r>
            <w:proofErr w:type="spellEnd"/>
            <w:r w:rsidRPr="002A46AF">
              <w:rPr>
                <w:rFonts w:eastAsia="Times New Roman"/>
                <w:color w:val="000000"/>
                <w:sz w:val="18"/>
                <w:szCs w:val="18"/>
              </w:rPr>
              <w:t xml:space="preserve"> TF3238MSC-B1AG</w:t>
            </w:r>
          </w:p>
        </w:tc>
        <w:tc>
          <w:tcPr>
            <w:tcW w:w="1501" w:type="dxa"/>
            <w:tcBorders>
              <w:top w:val="nil"/>
              <w:left w:val="nil"/>
              <w:bottom w:val="nil"/>
              <w:right w:val="nil"/>
            </w:tcBorders>
            <w:shd w:val="clear" w:color="auto" w:fill="auto"/>
            <w:vAlign w:val="center"/>
            <w:hideMark/>
          </w:tcPr>
          <w:p w14:paraId="362E8FB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334C775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78BE56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6947B77" w14:textId="77777777" w:rsidTr="003E0938">
        <w:trPr>
          <w:trHeight w:val="300"/>
        </w:trPr>
        <w:tc>
          <w:tcPr>
            <w:tcW w:w="2859" w:type="dxa"/>
            <w:tcBorders>
              <w:top w:val="nil"/>
              <w:left w:val="nil"/>
              <w:bottom w:val="nil"/>
              <w:right w:val="nil"/>
            </w:tcBorders>
            <w:shd w:val="clear" w:color="auto" w:fill="auto"/>
            <w:vAlign w:val="center"/>
            <w:hideMark/>
          </w:tcPr>
          <w:p w14:paraId="24DBD21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IIYAMA </w:t>
            </w:r>
            <w:proofErr w:type="spellStart"/>
            <w:r w:rsidRPr="002A46AF">
              <w:rPr>
                <w:rFonts w:eastAsia="Times New Roman"/>
                <w:color w:val="000000"/>
                <w:sz w:val="18"/>
                <w:szCs w:val="18"/>
              </w:rPr>
              <w:t>ProLite</w:t>
            </w:r>
            <w:proofErr w:type="spellEnd"/>
            <w:r w:rsidRPr="002A46AF">
              <w:rPr>
                <w:rFonts w:eastAsia="Times New Roman"/>
                <w:color w:val="000000"/>
                <w:sz w:val="18"/>
                <w:szCs w:val="18"/>
              </w:rPr>
              <w:t xml:space="preserve"> TF5538UHSC/LCD</w:t>
            </w:r>
          </w:p>
        </w:tc>
        <w:tc>
          <w:tcPr>
            <w:tcW w:w="1501" w:type="dxa"/>
            <w:tcBorders>
              <w:top w:val="nil"/>
              <w:left w:val="nil"/>
              <w:bottom w:val="nil"/>
              <w:right w:val="nil"/>
            </w:tcBorders>
            <w:shd w:val="clear" w:color="auto" w:fill="auto"/>
            <w:vAlign w:val="center"/>
            <w:hideMark/>
          </w:tcPr>
          <w:p w14:paraId="2017AE2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20</w:t>
            </w:r>
          </w:p>
        </w:tc>
        <w:tc>
          <w:tcPr>
            <w:tcW w:w="2161" w:type="dxa"/>
            <w:tcBorders>
              <w:top w:val="nil"/>
              <w:left w:val="nil"/>
              <w:bottom w:val="nil"/>
              <w:right w:val="nil"/>
            </w:tcBorders>
            <w:shd w:val="clear" w:color="auto" w:fill="auto"/>
            <w:vAlign w:val="center"/>
            <w:hideMark/>
          </w:tcPr>
          <w:p w14:paraId="4781A47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538EC12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D1BA92D" w14:textId="77777777" w:rsidTr="003E0938">
        <w:trPr>
          <w:trHeight w:val="300"/>
        </w:trPr>
        <w:tc>
          <w:tcPr>
            <w:tcW w:w="2859" w:type="dxa"/>
            <w:tcBorders>
              <w:top w:val="nil"/>
              <w:left w:val="nil"/>
              <w:bottom w:val="nil"/>
              <w:right w:val="nil"/>
            </w:tcBorders>
            <w:shd w:val="clear" w:color="auto" w:fill="auto"/>
            <w:vAlign w:val="center"/>
            <w:hideMark/>
          </w:tcPr>
          <w:p w14:paraId="2951419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LCD zaslon PDH43UG32/6</w:t>
            </w:r>
          </w:p>
        </w:tc>
        <w:tc>
          <w:tcPr>
            <w:tcW w:w="1501" w:type="dxa"/>
            <w:tcBorders>
              <w:top w:val="nil"/>
              <w:left w:val="nil"/>
              <w:bottom w:val="nil"/>
              <w:right w:val="nil"/>
            </w:tcBorders>
            <w:shd w:val="clear" w:color="auto" w:fill="auto"/>
            <w:vAlign w:val="center"/>
            <w:hideMark/>
          </w:tcPr>
          <w:p w14:paraId="2D4E5B5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3213848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1D114E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AB66ED0" w14:textId="77777777" w:rsidTr="003E0938">
        <w:trPr>
          <w:trHeight w:val="300"/>
        </w:trPr>
        <w:tc>
          <w:tcPr>
            <w:tcW w:w="2859" w:type="dxa"/>
            <w:tcBorders>
              <w:top w:val="nil"/>
              <w:left w:val="nil"/>
              <w:bottom w:val="nil"/>
              <w:right w:val="nil"/>
            </w:tcBorders>
            <w:shd w:val="clear" w:color="auto" w:fill="auto"/>
            <w:vAlign w:val="center"/>
            <w:hideMark/>
          </w:tcPr>
          <w:p w14:paraId="6935F33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ROWA Vmotion virtualna lek. polica</w:t>
            </w:r>
          </w:p>
        </w:tc>
        <w:tc>
          <w:tcPr>
            <w:tcW w:w="1501" w:type="dxa"/>
            <w:tcBorders>
              <w:top w:val="nil"/>
              <w:left w:val="nil"/>
              <w:bottom w:val="nil"/>
              <w:right w:val="nil"/>
            </w:tcBorders>
            <w:shd w:val="clear" w:color="auto" w:fill="auto"/>
            <w:vAlign w:val="center"/>
            <w:hideMark/>
          </w:tcPr>
          <w:p w14:paraId="55C09D4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595FC41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9F3029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FAE3A08" w14:textId="77777777" w:rsidTr="003E0938">
        <w:trPr>
          <w:trHeight w:val="300"/>
        </w:trPr>
        <w:tc>
          <w:tcPr>
            <w:tcW w:w="2859" w:type="dxa"/>
            <w:tcBorders>
              <w:top w:val="nil"/>
              <w:left w:val="nil"/>
              <w:bottom w:val="nil"/>
              <w:right w:val="nil"/>
            </w:tcBorders>
            <w:shd w:val="clear" w:color="auto" w:fill="auto"/>
            <w:vAlign w:val="center"/>
            <w:hideMark/>
          </w:tcPr>
          <w:p w14:paraId="13C5D7E3"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T24v</w:t>
            </w:r>
          </w:p>
        </w:tc>
        <w:tc>
          <w:tcPr>
            <w:tcW w:w="1501" w:type="dxa"/>
            <w:tcBorders>
              <w:top w:val="nil"/>
              <w:left w:val="nil"/>
              <w:bottom w:val="nil"/>
              <w:right w:val="nil"/>
            </w:tcBorders>
            <w:shd w:val="clear" w:color="auto" w:fill="auto"/>
            <w:vAlign w:val="center"/>
            <w:hideMark/>
          </w:tcPr>
          <w:p w14:paraId="27F7ED6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31</w:t>
            </w:r>
          </w:p>
        </w:tc>
        <w:tc>
          <w:tcPr>
            <w:tcW w:w="2161" w:type="dxa"/>
            <w:tcBorders>
              <w:top w:val="nil"/>
              <w:left w:val="nil"/>
              <w:bottom w:val="nil"/>
              <w:right w:val="nil"/>
            </w:tcBorders>
            <w:shd w:val="clear" w:color="auto" w:fill="auto"/>
            <w:vAlign w:val="center"/>
            <w:hideMark/>
          </w:tcPr>
          <w:p w14:paraId="6D5AEB9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40C1C8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F28CAD7" w14:textId="77777777" w:rsidTr="003E0938">
        <w:trPr>
          <w:trHeight w:val="300"/>
        </w:trPr>
        <w:tc>
          <w:tcPr>
            <w:tcW w:w="2859" w:type="dxa"/>
            <w:tcBorders>
              <w:top w:val="nil"/>
              <w:left w:val="nil"/>
              <w:bottom w:val="nil"/>
              <w:right w:val="nil"/>
            </w:tcBorders>
            <w:shd w:val="clear" w:color="auto" w:fill="auto"/>
            <w:vAlign w:val="center"/>
            <w:hideMark/>
          </w:tcPr>
          <w:p w14:paraId="09F5357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Philips 43BDL4050D/00</w:t>
            </w:r>
          </w:p>
        </w:tc>
        <w:tc>
          <w:tcPr>
            <w:tcW w:w="1501" w:type="dxa"/>
            <w:tcBorders>
              <w:top w:val="nil"/>
              <w:left w:val="nil"/>
              <w:bottom w:val="nil"/>
              <w:right w:val="nil"/>
            </w:tcBorders>
            <w:shd w:val="clear" w:color="auto" w:fill="auto"/>
            <w:vAlign w:val="center"/>
            <w:hideMark/>
          </w:tcPr>
          <w:p w14:paraId="1F10500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4FDAC87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748CE8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1F658F96" w14:textId="77777777" w:rsidTr="003E0938">
        <w:trPr>
          <w:trHeight w:val="300"/>
        </w:trPr>
        <w:tc>
          <w:tcPr>
            <w:tcW w:w="2859" w:type="dxa"/>
            <w:tcBorders>
              <w:top w:val="nil"/>
              <w:left w:val="nil"/>
              <w:bottom w:val="nil"/>
              <w:right w:val="nil"/>
            </w:tcBorders>
            <w:shd w:val="clear" w:color="auto" w:fill="auto"/>
            <w:vAlign w:val="center"/>
            <w:hideMark/>
          </w:tcPr>
          <w:p w14:paraId="3AFA8F3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Samsung PM43H</w:t>
            </w:r>
          </w:p>
        </w:tc>
        <w:tc>
          <w:tcPr>
            <w:tcW w:w="1501" w:type="dxa"/>
            <w:tcBorders>
              <w:top w:val="nil"/>
              <w:left w:val="nil"/>
              <w:bottom w:val="nil"/>
              <w:right w:val="nil"/>
            </w:tcBorders>
            <w:shd w:val="clear" w:color="auto" w:fill="auto"/>
            <w:vAlign w:val="center"/>
            <w:hideMark/>
          </w:tcPr>
          <w:p w14:paraId="39552D8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50</w:t>
            </w:r>
          </w:p>
        </w:tc>
        <w:tc>
          <w:tcPr>
            <w:tcW w:w="2161" w:type="dxa"/>
            <w:tcBorders>
              <w:top w:val="nil"/>
              <w:left w:val="nil"/>
              <w:bottom w:val="nil"/>
              <w:right w:val="nil"/>
            </w:tcBorders>
            <w:shd w:val="clear" w:color="auto" w:fill="auto"/>
            <w:vAlign w:val="center"/>
            <w:hideMark/>
          </w:tcPr>
          <w:p w14:paraId="13BFD01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09E992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EAD75E4" w14:textId="77777777" w:rsidTr="003E0938">
        <w:trPr>
          <w:trHeight w:val="300"/>
        </w:trPr>
        <w:tc>
          <w:tcPr>
            <w:tcW w:w="2859" w:type="dxa"/>
            <w:tcBorders>
              <w:top w:val="nil"/>
              <w:left w:val="nil"/>
              <w:bottom w:val="nil"/>
              <w:right w:val="nil"/>
            </w:tcBorders>
            <w:shd w:val="clear" w:color="auto" w:fill="auto"/>
            <w:vAlign w:val="center"/>
            <w:hideMark/>
          </w:tcPr>
          <w:p w14:paraId="164225FE"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Samsung TV</w:t>
            </w:r>
          </w:p>
        </w:tc>
        <w:tc>
          <w:tcPr>
            <w:tcW w:w="1501" w:type="dxa"/>
            <w:tcBorders>
              <w:top w:val="nil"/>
              <w:left w:val="nil"/>
              <w:bottom w:val="nil"/>
              <w:right w:val="nil"/>
            </w:tcBorders>
            <w:shd w:val="clear" w:color="auto" w:fill="auto"/>
            <w:vAlign w:val="center"/>
            <w:hideMark/>
          </w:tcPr>
          <w:p w14:paraId="02B8331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6F8D3E4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89A9E0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1CC6DE6"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5F9095A0"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Vestel</w:t>
            </w:r>
            <w:proofErr w:type="spellEnd"/>
            <w:r w:rsidRPr="002A46AF">
              <w:rPr>
                <w:rFonts w:eastAsia="Times New Roman"/>
                <w:color w:val="000000"/>
                <w:sz w:val="18"/>
                <w:szCs w:val="18"/>
              </w:rPr>
              <w:t xml:space="preserve"> PD SERIES 43UOI</w:t>
            </w:r>
          </w:p>
        </w:tc>
        <w:tc>
          <w:tcPr>
            <w:tcW w:w="1501" w:type="dxa"/>
            <w:tcBorders>
              <w:top w:val="nil"/>
              <w:left w:val="nil"/>
              <w:bottom w:val="single" w:sz="8" w:space="0" w:color="2E74B5"/>
              <w:right w:val="nil"/>
            </w:tcBorders>
            <w:shd w:val="clear" w:color="auto" w:fill="auto"/>
            <w:vAlign w:val="center"/>
            <w:hideMark/>
          </w:tcPr>
          <w:p w14:paraId="48C9073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7</w:t>
            </w:r>
          </w:p>
        </w:tc>
        <w:tc>
          <w:tcPr>
            <w:tcW w:w="2161" w:type="dxa"/>
            <w:tcBorders>
              <w:top w:val="nil"/>
              <w:left w:val="nil"/>
              <w:bottom w:val="single" w:sz="8" w:space="0" w:color="2E74B5"/>
              <w:right w:val="nil"/>
            </w:tcBorders>
            <w:shd w:val="clear" w:color="auto" w:fill="auto"/>
            <w:vAlign w:val="center"/>
            <w:hideMark/>
          </w:tcPr>
          <w:p w14:paraId="6327D9D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0ADD2B2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B14165D" w14:textId="77777777" w:rsidTr="003E0938">
        <w:trPr>
          <w:trHeight w:val="300"/>
        </w:trPr>
        <w:tc>
          <w:tcPr>
            <w:tcW w:w="2859" w:type="dxa"/>
            <w:tcBorders>
              <w:top w:val="nil"/>
              <w:left w:val="nil"/>
              <w:bottom w:val="nil"/>
              <w:right w:val="nil"/>
            </w:tcBorders>
            <w:shd w:val="clear" w:color="auto" w:fill="auto"/>
            <w:vAlign w:val="center"/>
            <w:hideMark/>
          </w:tcPr>
          <w:p w14:paraId="7AA0F362"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Mini PC</w:t>
            </w:r>
          </w:p>
        </w:tc>
        <w:tc>
          <w:tcPr>
            <w:tcW w:w="1501" w:type="dxa"/>
            <w:tcBorders>
              <w:top w:val="nil"/>
              <w:left w:val="nil"/>
              <w:bottom w:val="nil"/>
              <w:right w:val="nil"/>
            </w:tcBorders>
            <w:shd w:val="clear" w:color="auto" w:fill="auto"/>
            <w:vAlign w:val="center"/>
            <w:hideMark/>
          </w:tcPr>
          <w:p w14:paraId="0BA5E6D9"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99</w:t>
            </w:r>
          </w:p>
        </w:tc>
        <w:tc>
          <w:tcPr>
            <w:tcW w:w="2161" w:type="dxa"/>
            <w:tcBorders>
              <w:top w:val="nil"/>
              <w:left w:val="nil"/>
              <w:bottom w:val="nil"/>
              <w:right w:val="nil"/>
            </w:tcBorders>
            <w:shd w:val="clear" w:color="auto" w:fill="auto"/>
            <w:vAlign w:val="center"/>
            <w:hideMark/>
          </w:tcPr>
          <w:p w14:paraId="7695CA33"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B7B0FA5" w14:textId="77777777" w:rsidR="008B0D2B" w:rsidRPr="002A46AF" w:rsidRDefault="008B0D2B" w:rsidP="003E0938">
            <w:pPr>
              <w:jc w:val="center"/>
              <w:rPr>
                <w:rFonts w:ascii="Times New Roman" w:eastAsia="Times New Roman" w:hAnsi="Times New Roman" w:cs="Times New Roman"/>
              </w:rPr>
            </w:pPr>
          </w:p>
        </w:tc>
      </w:tr>
      <w:tr w:rsidR="008B0D2B" w:rsidRPr="002A46AF" w14:paraId="631B0A29" w14:textId="77777777" w:rsidTr="003E0938">
        <w:trPr>
          <w:trHeight w:val="300"/>
        </w:trPr>
        <w:tc>
          <w:tcPr>
            <w:tcW w:w="2859" w:type="dxa"/>
            <w:tcBorders>
              <w:top w:val="nil"/>
              <w:left w:val="nil"/>
              <w:bottom w:val="nil"/>
              <w:right w:val="nil"/>
            </w:tcBorders>
            <w:shd w:val="clear" w:color="auto" w:fill="auto"/>
            <w:vAlign w:val="center"/>
            <w:hideMark/>
          </w:tcPr>
          <w:p w14:paraId="7CAADD80"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GIADA VM23-F1-335031ESG-</w:t>
            </w:r>
            <w:r w:rsidRPr="002A46AF">
              <w:rPr>
                <w:rFonts w:eastAsia="Times New Roman"/>
                <w:color w:val="000000"/>
                <w:sz w:val="18"/>
                <w:szCs w:val="18"/>
              </w:rPr>
              <w:lastRenderedPageBreak/>
              <w:t>GIA</w:t>
            </w:r>
          </w:p>
        </w:tc>
        <w:tc>
          <w:tcPr>
            <w:tcW w:w="1501" w:type="dxa"/>
            <w:tcBorders>
              <w:top w:val="nil"/>
              <w:left w:val="nil"/>
              <w:bottom w:val="nil"/>
              <w:right w:val="nil"/>
            </w:tcBorders>
            <w:shd w:val="clear" w:color="auto" w:fill="auto"/>
            <w:vAlign w:val="center"/>
            <w:hideMark/>
          </w:tcPr>
          <w:p w14:paraId="4200711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lastRenderedPageBreak/>
              <w:t>1</w:t>
            </w:r>
          </w:p>
        </w:tc>
        <w:tc>
          <w:tcPr>
            <w:tcW w:w="2161" w:type="dxa"/>
            <w:tcBorders>
              <w:top w:val="nil"/>
              <w:left w:val="nil"/>
              <w:bottom w:val="nil"/>
              <w:right w:val="nil"/>
            </w:tcBorders>
            <w:shd w:val="clear" w:color="auto" w:fill="auto"/>
            <w:vAlign w:val="center"/>
            <w:hideMark/>
          </w:tcPr>
          <w:p w14:paraId="2600118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BACE6B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0AB72B6" w14:textId="77777777" w:rsidTr="003E0938">
        <w:trPr>
          <w:trHeight w:val="300"/>
        </w:trPr>
        <w:tc>
          <w:tcPr>
            <w:tcW w:w="2859" w:type="dxa"/>
            <w:tcBorders>
              <w:top w:val="nil"/>
              <w:left w:val="nil"/>
              <w:bottom w:val="nil"/>
              <w:right w:val="nil"/>
            </w:tcBorders>
            <w:shd w:val="clear" w:color="auto" w:fill="auto"/>
            <w:vAlign w:val="center"/>
            <w:hideMark/>
          </w:tcPr>
          <w:p w14:paraId="1F61BC7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Intel </w:t>
            </w:r>
            <w:proofErr w:type="spellStart"/>
            <w:r w:rsidRPr="002A46AF">
              <w:rPr>
                <w:rFonts w:eastAsia="Times New Roman"/>
                <w:color w:val="000000"/>
                <w:sz w:val="18"/>
                <w:szCs w:val="18"/>
              </w:rPr>
              <w:t>celeron</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Bay</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Trail</w:t>
            </w:r>
            <w:proofErr w:type="spellEnd"/>
            <w:r w:rsidRPr="002A46AF">
              <w:rPr>
                <w:rFonts w:eastAsia="Times New Roman"/>
                <w:color w:val="000000"/>
                <w:sz w:val="18"/>
                <w:szCs w:val="18"/>
              </w:rPr>
              <w:t xml:space="preserve"> 1900</w:t>
            </w:r>
          </w:p>
        </w:tc>
        <w:tc>
          <w:tcPr>
            <w:tcW w:w="1501" w:type="dxa"/>
            <w:tcBorders>
              <w:top w:val="nil"/>
              <w:left w:val="nil"/>
              <w:bottom w:val="nil"/>
              <w:right w:val="nil"/>
            </w:tcBorders>
            <w:shd w:val="clear" w:color="auto" w:fill="auto"/>
            <w:vAlign w:val="center"/>
            <w:hideMark/>
          </w:tcPr>
          <w:p w14:paraId="0387AE1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072F980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7E82A4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1CFAF861" w14:textId="77777777" w:rsidTr="003E0938">
        <w:trPr>
          <w:trHeight w:val="300"/>
        </w:trPr>
        <w:tc>
          <w:tcPr>
            <w:tcW w:w="2859" w:type="dxa"/>
            <w:tcBorders>
              <w:top w:val="nil"/>
              <w:left w:val="nil"/>
              <w:bottom w:val="nil"/>
              <w:right w:val="nil"/>
            </w:tcBorders>
            <w:shd w:val="clear" w:color="auto" w:fill="auto"/>
            <w:vAlign w:val="center"/>
            <w:hideMark/>
          </w:tcPr>
          <w:p w14:paraId="3C5C866F"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DCC847DYE NUC</w:t>
            </w:r>
          </w:p>
        </w:tc>
        <w:tc>
          <w:tcPr>
            <w:tcW w:w="1501" w:type="dxa"/>
            <w:tcBorders>
              <w:top w:val="nil"/>
              <w:left w:val="nil"/>
              <w:bottom w:val="nil"/>
              <w:right w:val="nil"/>
            </w:tcBorders>
            <w:shd w:val="clear" w:color="auto" w:fill="auto"/>
            <w:vAlign w:val="center"/>
            <w:hideMark/>
          </w:tcPr>
          <w:p w14:paraId="449E33C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54</w:t>
            </w:r>
          </w:p>
        </w:tc>
        <w:tc>
          <w:tcPr>
            <w:tcW w:w="2161" w:type="dxa"/>
            <w:tcBorders>
              <w:top w:val="nil"/>
              <w:left w:val="nil"/>
              <w:bottom w:val="nil"/>
              <w:right w:val="nil"/>
            </w:tcBorders>
            <w:shd w:val="clear" w:color="auto" w:fill="auto"/>
            <w:vAlign w:val="center"/>
            <w:hideMark/>
          </w:tcPr>
          <w:p w14:paraId="04344E6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65AF9BD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76239EF5" w14:textId="77777777" w:rsidTr="003E0938">
        <w:trPr>
          <w:trHeight w:val="300"/>
        </w:trPr>
        <w:tc>
          <w:tcPr>
            <w:tcW w:w="2859" w:type="dxa"/>
            <w:tcBorders>
              <w:top w:val="nil"/>
              <w:left w:val="nil"/>
              <w:bottom w:val="nil"/>
              <w:right w:val="nil"/>
            </w:tcBorders>
            <w:shd w:val="clear" w:color="auto" w:fill="auto"/>
            <w:vAlign w:val="center"/>
            <w:hideMark/>
          </w:tcPr>
          <w:p w14:paraId="6317503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NUC BOXNUC7I3BNK</w:t>
            </w:r>
          </w:p>
        </w:tc>
        <w:tc>
          <w:tcPr>
            <w:tcW w:w="1501" w:type="dxa"/>
            <w:tcBorders>
              <w:top w:val="nil"/>
              <w:left w:val="nil"/>
              <w:bottom w:val="nil"/>
              <w:right w:val="nil"/>
            </w:tcBorders>
            <w:shd w:val="clear" w:color="auto" w:fill="auto"/>
            <w:vAlign w:val="center"/>
            <w:hideMark/>
          </w:tcPr>
          <w:p w14:paraId="106D49E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4BB95A1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20C30F0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6010DE9" w14:textId="77777777" w:rsidTr="003E0938">
        <w:trPr>
          <w:trHeight w:val="300"/>
        </w:trPr>
        <w:tc>
          <w:tcPr>
            <w:tcW w:w="2859" w:type="dxa"/>
            <w:tcBorders>
              <w:top w:val="nil"/>
              <w:left w:val="nil"/>
              <w:bottom w:val="nil"/>
              <w:right w:val="nil"/>
            </w:tcBorders>
            <w:shd w:val="clear" w:color="auto" w:fill="auto"/>
            <w:vAlign w:val="center"/>
            <w:hideMark/>
          </w:tcPr>
          <w:p w14:paraId="4F96180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NUC5i3MYHE</w:t>
            </w:r>
          </w:p>
        </w:tc>
        <w:tc>
          <w:tcPr>
            <w:tcW w:w="1501" w:type="dxa"/>
            <w:tcBorders>
              <w:top w:val="nil"/>
              <w:left w:val="nil"/>
              <w:bottom w:val="nil"/>
              <w:right w:val="nil"/>
            </w:tcBorders>
            <w:shd w:val="clear" w:color="auto" w:fill="auto"/>
            <w:vAlign w:val="center"/>
            <w:hideMark/>
          </w:tcPr>
          <w:p w14:paraId="4C24F50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8</w:t>
            </w:r>
          </w:p>
        </w:tc>
        <w:tc>
          <w:tcPr>
            <w:tcW w:w="2161" w:type="dxa"/>
            <w:tcBorders>
              <w:top w:val="nil"/>
              <w:left w:val="nil"/>
              <w:bottom w:val="nil"/>
              <w:right w:val="nil"/>
            </w:tcBorders>
            <w:shd w:val="clear" w:color="auto" w:fill="auto"/>
            <w:vAlign w:val="center"/>
            <w:hideMark/>
          </w:tcPr>
          <w:p w14:paraId="40D7D1C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2976B6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B910E8D" w14:textId="77777777" w:rsidTr="003E0938">
        <w:trPr>
          <w:trHeight w:val="300"/>
        </w:trPr>
        <w:tc>
          <w:tcPr>
            <w:tcW w:w="2859" w:type="dxa"/>
            <w:tcBorders>
              <w:top w:val="nil"/>
              <w:left w:val="nil"/>
              <w:bottom w:val="nil"/>
              <w:right w:val="nil"/>
            </w:tcBorders>
            <w:shd w:val="clear" w:color="auto" w:fill="auto"/>
            <w:vAlign w:val="center"/>
            <w:hideMark/>
          </w:tcPr>
          <w:p w14:paraId="217F914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NUC5i3RYH</w:t>
            </w:r>
          </w:p>
        </w:tc>
        <w:tc>
          <w:tcPr>
            <w:tcW w:w="1501" w:type="dxa"/>
            <w:tcBorders>
              <w:top w:val="nil"/>
              <w:left w:val="nil"/>
              <w:bottom w:val="nil"/>
              <w:right w:val="nil"/>
            </w:tcBorders>
            <w:shd w:val="clear" w:color="auto" w:fill="auto"/>
            <w:vAlign w:val="center"/>
            <w:hideMark/>
          </w:tcPr>
          <w:p w14:paraId="35F4ADA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18</w:t>
            </w:r>
          </w:p>
        </w:tc>
        <w:tc>
          <w:tcPr>
            <w:tcW w:w="2161" w:type="dxa"/>
            <w:tcBorders>
              <w:top w:val="nil"/>
              <w:left w:val="nil"/>
              <w:bottom w:val="nil"/>
              <w:right w:val="nil"/>
            </w:tcBorders>
            <w:shd w:val="clear" w:color="auto" w:fill="auto"/>
            <w:vAlign w:val="center"/>
            <w:hideMark/>
          </w:tcPr>
          <w:p w14:paraId="06B6B23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29E0AE7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8C8D176" w14:textId="77777777" w:rsidTr="003E0938">
        <w:trPr>
          <w:trHeight w:val="300"/>
        </w:trPr>
        <w:tc>
          <w:tcPr>
            <w:tcW w:w="2859" w:type="dxa"/>
            <w:tcBorders>
              <w:top w:val="nil"/>
              <w:left w:val="nil"/>
              <w:bottom w:val="nil"/>
              <w:right w:val="nil"/>
            </w:tcBorders>
            <w:shd w:val="clear" w:color="auto" w:fill="auto"/>
            <w:vAlign w:val="center"/>
            <w:hideMark/>
          </w:tcPr>
          <w:p w14:paraId="76E8077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NUC7i3BNH</w:t>
            </w:r>
          </w:p>
        </w:tc>
        <w:tc>
          <w:tcPr>
            <w:tcW w:w="1501" w:type="dxa"/>
            <w:tcBorders>
              <w:top w:val="nil"/>
              <w:left w:val="nil"/>
              <w:bottom w:val="nil"/>
              <w:right w:val="nil"/>
            </w:tcBorders>
            <w:shd w:val="clear" w:color="auto" w:fill="auto"/>
            <w:vAlign w:val="center"/>
            <w:hideMark/>
          </w:tcPr>
          <w:p w14:paraId="3E73750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6E5DD09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2017B6B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845CC4B" w14:textId="77777777" w:rsidTr="003E0938">
        <w:trPr>
          <w:trHeight w:val="300"/>
        </w:trPr>
        <w:tc>
          <w:tcPr>
            <w:tcW w:w="2859" w:type="dxa"/>
            <w:tcBorders>
              <w:top w:val="nil"/>
              <w:left w:val="nil"/>
              <w:bottom w:val="nil"/>
              <w:right w:val="nil"/>
            </w:tcBorders>
            <w:shd w:val="clear" w:color="auto" w:fill="auto"/>
            <w:vAlign w:val="center"/>
            <w:hideMark/>
          </w:tcPr>
          <w:p w14:paraId="5B186CF0"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Intel NUC7i4BNK</w:t>
            </w:r>
          </w:p>
        </w:tc>
        <w:tc>
          <w:tcPr>
            <w:tcW w:w="1501" w:type="dxa"/>
            <w:tcBorders>
              <w:top w:val="nil"/>
              <w:left w:val="nil"/>
              <w:bottom w:val="nil"/>
              <w:right w:val="nil"/>
            </w:tcBorders>
            <w:shd w:val="clear" w:color="auto" w:fill="auto"/>
            <w:vAlign w:val="center"/>
            <w:hideMark/>
          </w:tcPr>
          <w:p w14:paraId="5318218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5FCC33C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7EB486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F05D26E" w14:textId="77777777" w:rsidTr="003E0938">
        <w:trPr>
          <w:trHeight w:val="300"/>
        </w:trPr>
        <w:tc>
          <w:tcPr>
            <w:tcW w:w="2859" w:type="dxa"/>
            <w:tcBorders>
              <w:top w:val="nil"/>
              <w:left w:val="nil"/>
              <w:bottom w:val="nil"/>
              <w:right w:val="nil"/>
            </w:tcBorders>
            <w:shd w:val="clear" w:color="auto" w:fill="auto"/>
            <w:vAlign w:val="center"/>
            <w:hideMark/>
          </w:tcPr>
          <w:p w14:paraId="08BB4585"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NUC5i3RYH</w:t>
            </w:r>
          </w:p>
        </w:tc>
        <w:tc>
          <w:tcPr>
            <w:tcW w:w="1501" w:type="dxa"/>
            <w:tcBorders>
              <w:top w:val="nil"/>
              <w:left w:val="nil"/>
              <w:bottom w:val="nil"/>
              <w:right w:val="nil"/>
            </w:tcBorders>
            <w:shd w:val="clear" w:color="auto" w:fill="auto"/>
            <w:vAlign w:val="center"/>
            <w:hideMark/>
          </w:tcPr>
          <w:p w14:paraId="1366C4D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10</w:t>
            </w:r>
          </w:p>
        </w:tc>
        <w:tc>
          <w:tcPr>
            <w:tcW w:w="2161" w:type="dxa"/>
            <w:tcBorders>
              <w:top w:val="nil"/>
              <w:left w:val="nil"/>
              <w:bottom w:val="nil"/>
              <w:right w:val="nil"/>
            </w:tcBorders>
            <w:shd w:val="clear" w:color="auto" w:fill="auto"/>
            <w:vAlign w:val="center"/>
            <w:hideMark/>
          </w:tcPr>
          <w:p w14:paraId="689AA84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0357CE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589931B"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4D66B35B"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NUC-BOXNUC713BNH</w:t>
            </w:r>
          </w:p>
        </w:tc>
        <w:tc>
          <w:tcPr>
            <w:tcW w:w="1501" w:type="dxa"/>
            <w:tcBorders>
              <w:top w:val="nil"/>
              <w:left w:val="nil"/>
              <w:bottom w:val="single" w:sz="8" w:space="0" w:color="2E74B5"/>
              <w:right w:val="nil"/>
            </w:tcBorders>
            <w:shd w:val="clear" w:color="auto" w:fill="auto"/>
            <w:vAlign w:val="center"/>
            <w:hideMark/>
          </w:tcPr>
          <w:p w14:paraId="77FB8B6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single" w:sz="8" w:space="0" w:color="2E74B5"/>
              <w:right w:val="nil"/>
            </w:tcBorders>
            <w:shd w:val="clear" w:color="auto" w:fill="auto"/>
            <w:vAlign w:val="center"/>
            <w:hideMark/>
          </w:tcPr>
          <w:p w14:paraId="081F534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34CB47A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4D3867DE" w14:textId="77777777" w:rsidTr="003E0938">
        <w:trPr>
          <w:trHeight w:val="300"/>
        </w:trPr>
        <w:tc>
          <w:tcPr>
            <w:tcW w:w="2859" w:type="dxa"/>
            <w:tcBorders>
              <w:top w:val="nil"/>
              <w:left w:val="nil"/>
              <w:bottom w:val="nil"/>
              <w:right w:val="nil"/>
            </w:tcBorders>
            <w:shd w:val="clear" w:color="auto" w:fill="auto"/>
            <w:vAlign w:val="center"/>
            <w:hideMark/>
          </w:tcPr>
          <w:p w14:paraId="39DD7C27"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Monitorji</w:t>
            </w:r>
          </w:p>
        </w:tc>
        <w:tc>
          <w:tcPr>
            <w:tcW w:w="1501" w:type="dxa"/>
            <w:tcBorders>
              <w:top w:val="nil"/>
              <w:left w:val="nil"/>
              <w:bottom w:val="nil"/>
              <w:right w:val="nil"/>
            </w:tcBorders>
            <w:shd w:val="clear" w:color="auto" w:fill="auto"/>
            <w:vAlign w:val="center"/>
            <w:hideMark/>
          </w:tcPr>
          <w:p w14:paraId="00F0BC10"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365</w:t>
            </w:r>
          </w:p>
        </w:tc>
        <w:tc>
          <w:tcPr>
            <w:tcW w:w="2161" w:type="dxa"/>
            <w:tcBorders>
              <w:top w:val="nil"/>
              <w:left w:val="nil"/>
              <w:bottom w:val="nil"/>
              <w:right w:val="nil"/>
            </w:tcBorders>
            <w:shd w:val="clear" w:color="auto" w:fill="auto"/>
            <w:vAlign w:val="center"/>
            <w:hideMark/>
          </w:tcPr>
          <w:p w14:paraId="2E6B67C3"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9787549" w14:textId="77777777" w:rsidR="008B0D2B" w:rsidRPr="002A46AF" w:rsidRDefault="008B0D2B" w:rsidP="003E0938">
            <w:pPr>
              <w:jc w:val="center"/>
              <w:rPr>
                <w:rFonts w:ascii="Times New Roman" w:eastAsia="Times New Roman" w:hAnsi="Times New Roman" w:cs="Times New Roman"/>
              </w:rPr>
            </w:pPr>
          </w:p>
        </w:tc>
      </w:tr>
      <w:tr w:rsidR="008B0D2B" w:rsidRPr="002A46AF" w14:paraId="5F0D0F22" w14:textId="77777777" w:rsidTr="003E0938">
        <w:trPr>
          <w:trHeight w:val="300"/>
        </w:trPr>
        <w:tc>
          <w:tcPr>
            <w:tcW w:w="2859" w:type="dxa"/>
            <w:tcBorders>
              <w:top w:val="nil"/>
              <w:left w:val="nil"/>
              <w:bottom w:val="nil"/>
              <w:right w:val="nil"/>
            </w:tcBorders>
            <w:shd w:val="clear" w:color="auto" w:fill="auto"/>
            <w:vAlign w:val="center"/>
            <w:hideMark/>
          </w:tcPr>
          <w:p w14:paraId="07F598DA"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ELO </w:t>
            </w:r>
            <w:proofErr w:type="spellStart"/>
            <w:r w:rsidRPr="002A46AF">
              <w:rPr>
                <w:rFonts w:eastAsia="Times New Roman"/>
                <w:color w:val="000000"/>
                <w:sz w:val="18"/>
                <w:szCs w:val="18"/>
              </w:rPr>
              <w:t>Touch</w:t>
            </w:r>
            <w:proofErr w:type="spellEnd"/>
            <w:r w:rsidRPr="002A46AF">
              <w:rPr>
                <w:rFonts w:eastAsia="Times New Roman"/>
                <w:color w:val="000000"/>
                <w:sz w:val="18"/>
                <w:szCs w:val="18"/>
              </w:rPr>
              <w:t xml:space="preserve"> 1717L</w:t>
            </w:r>
          </w:p>
        </w:tc>
        <w:tc>
          <w:tcPr>
            <w:tcW w:w="1501" w:type="dxa"/>
            <w:tcBorders>
              <w:top w:val="nil"/>
              <w:left w:val="nil"/>
              <w:bottom w:val="nil"/>
              <w:right w:val="nil"/>
            </w:tcBorders>
            <w:shd w:val="clear" w:color="auto" w:fill="auto"/>
            <w:vAlign w:val="center"/>
            <w:hideMark/>
          </w:tcPr>
          <w:p w14:paraId="73F5979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126</w:t>
            </w:r>
          </w:p>
        </w:tc>
        <w:tc>
          <w:tcPr>
            <w:tcW w:w="2161" w:type="dxa"/>
            <w:tcBorders>
              <w:top w:val="nil"/>
              <w:left w:val="nil"/>
              <w:bottom w:val="nil"/>
              <w:right w:val="nil"/>
            </w:tcBorders>
            <w:shd w:val="clear" w:color="auto" w:fill="auto"/>
            <w:vAlign w:val="center"/>
            <w:hideMark/>
          </w:tcPr>
          <w:p w14:paraId="2FC4949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2385CCC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2EFEC7A" w14:textId="77777777" w:rsidTr="003E0938">
        <w:trPr>
          <w:trHeight w:val="300"/>
        </w:trPr>
        <w:tc>
          <w:tcPr>
            <w:tcW w:w="2859" w:type="dxa"/>
            <w:tcBorders>
              <w:top w:val="nil"/>
              <w:left w:val="nil"/>
              <w:bottom w:val="nil"/>
              <w:right w:val="nil"/>
            </w:tcBorders>
            <w:shd w:val="clear" w:color="auto" w:fill="auto"/>
            <w:vAlign w:val="center"/>
            <w:hideMark/>
          </w:tcPr>
          <w:p w14:paraId="130A7155"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ELO </w:t>
            </w:r>
            <w:proofErr w:type="spellStart"/>
            <w:r w:rsidRPr="002A46AF">
              <w:rPr>
                <w:rFonts w:eastAsia="Times New Roman"/>
                <w:color w:val="000000"/>
                <w:sz w:val="18"/>
                <w:szCs w:val="18"/>
              </w:rPr>
              <w:t>Touch</w:t>
            </w:r>
            <w:proofErr w:type="spellEnd"/>
            <w:r w:rsidRPr="002A46AF">
              <w:rPr>
                <w:rFonts w:eastAsia="Times New Roman"/>
                <w:color w:val="000000"/>
                <w:sz w:val="18"/>
                <w:szCs w:val="18"/>
              </w:rPr>
              <w:t xml:space="preserve"> 2002L</w:t>
            </w:r>
          </w:p>
        </w:tc>
        <w:tc>
          <w:tcPr>
            <w:tcW w:w="1501" w:type="dxa"/>
            <w:tcBorders>
              <w:top w:val="nil"/>
              <w:left w:val="nil"/>
              <w:bottom w:val="nil"/>
              <w:right w:val="nil"/>
            </w:tcBorders>
            <w:shd w:val="clear" w:color="auto" w:fill="auto"/>
            <w:vAlign w:val="center"/>
            <w:hideMark/>
          </w:tcPr>
          <w:p w14:paraId="12AA858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73</w:t>
            </w:r>
          </w:p>
        </w:tc>
        <w:tc>
          <w:tcPr>
            <w:tcW w:w="2161" w:type="dxa"/>
            <w:tcBorders>
              <w:top w:val="nil"/>
              <w:left w:val="nil"/>
              <w:bottom w:val="nil"/>
              <w:right w:val="nil"/>
            </w:tcBorders>
            <w:shd w:val="clear" w:color="auto" w:fill="auto"/>
            <w:vAlign w:val="center"/>
            <w:hideMark/>
          </w:tcPr>
          <w:p w14:paraId="32D12FA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E1D3E6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E3EFA5B" w14:textId="77777777" w:rsidTr="003E0938">
        <w:trPr>
          <w:trHeight w:val="300"/>
        </w:trPr>
        <w:tc>
          <w:tcPr>
            <w:tcW w:w="2859" w:type="dxa"/>
            <w:tcBorders>
              <w:top w:val="nil"/>
              <w:left w:val="nil"/>
              <w:bottom w:val="nil"/>
              <w:right w:val="nil"/>
            </w:tcBorders>
            <w:shd w:val="clear" w:color="auto" w:fill="auto"/>
            <w:vAlign w:val="center"/>
            <w:hideMark/>
          </w:tcPr>
          <w:p w14:paraId="294FF63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19"</w:t>
            </w:r>
          </w:p>
        </w:tc>
        <w:tc>
          <w:tcPr>
            <w:tcW w:w="1501" w:type="dxa"/>
            <w:tcBorders>
              <w:top w:val="nil"/>
              <w:left w:val="nil"/>
              <w:bottom w:val="nil"/>
              <w:right w:val="nil"/>
            </w:tcBorders>
            <w:shd w:val="clear" w:color="auto" w:fill="auto"/>
            <w:vAlign w:val="center"/>
            <w:hideMark/>
          </w:tcPr>
          <w:p w14:paraId="7BA5530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w:t>
            </w:r>
          </w:p>
        </w:tc>
        <w:tc>
          <w:tcPr>
            <w:tcW w:w="2161" w:type="dxa"/>
            <w:tcBorders>
              <w:top w:val="nil"/>
              <w:left w:val="nil"/>
              <w:bottom w:val="nil"/>
              <w:right w:val="nil"/>
            </w:tcBorders>
            <w:shd w:val="clear" w:color="auto" w:fill="auto"/>
            <w:vAlign w:val="center"/>
            <w:hideMark/>
          </w:tcPr>
          <w:p w14:paraId="107006F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4C82BA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19A5BD1" w14:textId="77777777" w:rsidTr="003E0938">
        <w:trPr>
          <w:trHeight w:val="300"/>
        </w:trPr>
        <w:tc>
          <w:tcPr>
            <w:tcW w:w="2859" w:type="dxa"/>
            <w:tcBorders>
              <w:top w:val="nil"/>
              <w:left w:val="nil"/>
              <w:bottom w:val="nil"/>
              <w:right w:val="nil"/>
            </w:tcBorders>
            <w:shd w:val="clear" w:color="auto" w:fill="auto"/>
            <w:vAlign w:val="center"/>
            <w:hideMark/>
          </w:tcPr>
          <w:p w14:paraId="511775B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21,5" E221c</w:t>
            </w:r>
          </w:p>
        </w:tc>
        <w:tc>
          <w:tcPr>
            <w:tcW w:w="1501" w:type="dxa"/>
            <w:tcBorders>
              <w:top w:val="nil"/>
              <w:left w:val="nil"/>
              <w:bottom w:val="nil"/>
              <w:right w:val="nil"/>
            </w:tcBorders>
            <w:shd w:val="clear" w:color="auto" w:fill="auto"/>
            <w:vAlign w:val="center"/>
            <w:hideMark/>
          </w:tcPr>
          <w:p w14:paraId="0C0B9C5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25</w:t>
            </w:r>
          </w:p>
        </w:tc>
        <w:tc>
          <w:tcPr>
            <w:tcW w:w="2161" w:type="dxa"/>
            <w:tcBorders>
              <w:top w:val="nil"/>
              <w:left w:val="nil"/>
              <w:bottom w:val="nil"/>
              <w:right w:val="nil"/>
            </w:tcBorders>
            <w:shd w:val="clear" w:color="auto" w:fill="auto"/>
            <w:vAlign w:val="center"/>
            <w:hideMark/>
          </w:tcPr>
          <w:p w14:paraId="347870B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0B88290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A0F8D39" w14:textId="77777777" w:rsidTr="003E0938">
        <w:trPr>
          <w:trHeight w:val="300"/>
        </w:trPr>
        <w:tc>
          <w:tcPr>
            <w:tcW w:w="2859" w:type="dxa"/>
            <w:tcBorders>
              <w:top w:val="nil"/>
              <w:left w:val="nil"/>
              <w:bottom w:val="nil"/>
              <w:right w:val="nil"/>
            </w:tcBorders>
            <w:shd w:val="clear" w:color="auto" w:fill="auto"/>
            <w:vAlign w:val="center"/>
            <w:hideMark/>
          </w:tcPr>
          <w:p w14:paraId="19C120D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23"</w:t>
            </w:r>
          </w:p>
        </w:tc>
        <w:tc>
          <w:tcPr>
            <w:tcW w:w="1501" w:type="dxa"/>
            <w:tcBorders>
              <w:top w:val="nil"/>
              <w:left w:val="nil"/>
              <w:bottom w:val="nil"/>
              <w:right w:val="nil"/>
            </w:tcBorders>
            <w:shd w:val="clear" w:color="auto" w:fill="auto"/>
            <w:vAlign w:val="center"/>
            <w:hideMark/>
          </w:tcPr>
          <w:p w14:paraId="2115AFA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57FF521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78FD576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DAAC6DE" w14:textId="77777777" w:rsidTr="003E0938">
        <w:trPr>
          <w:trHeight w:val="300"/>
        </w:trPr>
        <w:tc>
          <w:tcPr>
            <w:tcW w:w="2859" w:type="dxa"/>
            <w:tcBorders>
              <w:top w:val="nil"/>
              <w:left w:val="nil"/>
              <w:bottom w:val="nil"/>
              <w:right w:val="nil"/>
            </w:tcBorders>
            <w:shd w:val="clear" w:color="auto" w:fill="auto"/>
            <w:vAlign w:val="center"/>
            <w:hideMark/>
          </w:tcPr>
          <w:p w14:paraId="31A9862B"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T2254p</w:t>
            </w:r>
          </w:p>
        </w:tc>
        <w:tc>
          <w:tcPr>
            <w:tcW w:w="1501" w:type="dxa"/>
            <w:tcBorders>
              <w:top w:val="nil"/>
              <w:left w:val="nil"/>
              <w:bottom w:val="nil"/>
              <w:right w:val="nil"/>
            </w:tcBorders>
            <w:shd w:val="clear" w:color="auto" w:fill="auto"/>
            <w:vAlign w:val="center"/>
            <w:hideMark/>
          </w:tcPr>
          <w:p w14:paraId="4F8CFDE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55</w:t>
            </w:r>
          </w:p>
        </w:tc>
        <w:tc>
          <w:tcPr>
            <w:tcW w:w="2161" w:type="dxa"/>
            <w:tcBorders>
              <w:top w:val="nil"/>
              <w:left w:val="nil"/>
              <w:bottom w:val="nil"/>
              <w:right w:val="nil"/>
            </w:tcBorders>
            <w:shd w:val="clear" w:color="auto" w:fill="auto"/>
            <w:vAlign w:val="center"/>
            <w:hideMark/>
          </w:tcPr>
          <w:p w14:paraId="6EF48DE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6F4F01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1036CE31" w14:textId="77777777" w:rsidTr="003E0938">
        <w:trPr>
          <w:trHeight w:val="300"/>
        </w:trPr>
        <w:tc>
          <w:tcPr>
            <w:tcW w:w="2859" w:type="dxa"/>
            <w:tcBorders>
              <w:top w:val="nil"/>
              <w:left w:val="nil"/>
              <w:bottom w:val="nil"/>
              <w:right w:val="nil"/>
            </w:tcBorders>
            <w:shd w:val="clear" w:color="auto" w:fill="auto"/>
            <w:vAlign w:val="center"/>
            <w:hideMark/>
          </w:tcPr>
          <w:p w14:paraId="4B9C14CE"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T24v</w:t>
            </w:r>
          </w:p>
        </w:tc>
        <w:tc>
          <w:tcPr>
            <w:tcW w:w="1501" w:type="dxa"/>
            <w:tcBorders>
              <w:top w:val="nil"/>
              <w:left w:val="nil"/>
              <w:bottom w:val="nil"/>
              <w:right w:val="nil"/>
            </w:tcBorders>
            <w:shd w:val="clear" w:color="auto" w:fill="auto"/>
            <w:vAlign w:val="center"/>
            <w:hideMark/>
          </w:tcPr>
          <w:p w14:paraId="3DD6FAE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67</w:t>
            </w:r>
          </w:p>
        </w:tc>
        <w:tc>
          <w:tcPr>
            <w:tcW w:w="2161" w:type="dxa"/>
            <w:tcBorders>
              <w:top w:val="nil"/>
              <w:left w:val="nil"/>
              <w:bottom w:val="nil"/>
              <w:right w:val="nil"/>
            </w:tcBorders>
            <w:shd w:val="clear" w:color="auto" w:fill="auto"/>
            <w:vAlign w:val="center"/>
            <w:hideMark/>
          </w:tcPr>
          <w:p w14:paraId="7B634D9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2BA5BC5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2475D10" w14:textId="77777777" w:rsidTr="003E0938">
        <w:trPr>
          <w:trHeight w:val="300"/>
        </w:trPr>
        <w:tc>
          <w:tcPr>
            <w:tcW w:w="2859" w:type="dxa"/>
            <w:tcBorders>
              <w:top w:val="nil"/>
              <w:left w:val="nil"/>
              <w:bottom w:val="nil"/>
              <w:right w:val="nil"/>
            </w:tcBorders>
            <w:shd w:val="clear" w:color="auto" w:fill="auto"/>
            <w:vAlign w:val="center"/>
            <w:hideMark/>
          </w:tcPr>
          <w:p w14:paraId="2190E1F4"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X24</w:t>
            </w:r>
          </w:p>
        </w:tc>
        <w:tc>
          <w:tcPr>
            <w:tcW w:w="1501" w:type="dxa"/>
            <w:tcBorders>
              <w:top w:val="nil"/>
              <w:left w:val="nil"/>
              <w:bottom w:val="nil"/>
              <w:right w:val="nil"/>
            </w:tcBorders>
            <w:shd w:val="clear" w:color="auto" w:fill="auto"/>
            <w:vAlign w:val="center"/>
            <w:hideMark/>
          </w:tcPr>
          <w:p w14:paraId="4E39114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8</w:t>
            </w:r>
          </w:p>
        </w:tc>
        <w:tc>
          <w:tcPr>
            <w:tcW w:w="2161" w:type="dxa"/>
            <w:tcBorders>
              <w:top w:val="nil"/>
              <w:left w:val="nil"/>
              <w:bottom w:val="nil"/>
              <w:right w:val="nil"/>
            </w:tcBorders>
            <w:shd w:val="clear" w:color="auto" w:fill="auto"/>
            <w:vAlign w:val="center"/>
            <w:hideMark/>
          </w:tcPr>
          <w:p w14:paraId="7E5991A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D34EBD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45B41ECF" w14:textId="77777777" w:rsidTr="003E0938">
        <w:trPr>
          <w:trHeight w:val="300"/>
        </w:trPr>
        <w:tc>
          <w:tcPr>
            <w:tcW w:w="2859" w:type="dxa"/>
            <w:tcBorders>
              <w:top w:val="nil"/>
              <w:left w:val="nil"/>
              <w:bottom w:val="nil"/>
              <w:right w:val="nil"/>
            </w:tcBorders>
            <w:shd w:val="clear" w:color="auto" w:fill="auto"/>
            <w:vAlign w:val="center"/>
            <w:hideMark/>
          </w:tcPr>
          <w:p w14:paraId="06C9E1C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Monitor 23" Samsung</w:t>
            </w:r>
          </w:p>
        </w:tc>
        <w:tc>
          <w:tcPr>
            <w:tcW w:w="1501" w:type="dxa"/>
            <w:tcBorders>
              <w:top w:val="nil"/>
              <w:left w:val="nil"/>
              <w:bottom w:val="nil"/>
              <w:right w:val="nil"/>
            </w:tcBorders>
            <w:shd w:val="clear" w:color="auto" w:fill="auto"/>
            <w:vAlign w:val="center"/>
            <w:hideMark/>
          </w:tcPr>
          <w:p w14:paraId="09E6E37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79B10CB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84261F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896A087" w14:textId="77777777" w:rsidTr="003E0938">
        <w:trPr>
          <w:trHeight w:val="300"/>
        </w:trPr>
        <w:tc>
          <w:tcPr>
            <w:tcW w:w="2859" w:type="dxa"/>
            <w:tcBorders>
              <w:top w:val="nil"/>
              <w:left w:val="nil"/>
              <w:bottom w:val="nil"/>
              <w:right w:val="nil"/>
            </w:tcBorders>
            <w:shd w:val="clear" w:color="auto" w:fill="auto"/>
            <w:vAlign w:val="center"/>
            <w:hideMark/>
          </w:tcPr>
          <w:p w14:paraId="2A0ED73F"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Samsung S22B420</w:t>
            </w:r>
          </w:p>
        </w:tc>
        <w:tc>
          <w:tcPr>
            <w:tcW w:w="1501" w:type="dxa"/>
            <w:tcBorders>
              <w:top w:val="nil"/>
              <w:left w:val="nil"/>
              <w:bottom w:val="nil"/>
              <w:right w:val="nil"/>
            </w:tcBorders>
            <w:shd w:val="clear" w:color="auto" w:fill="auto"/>
            <w:vAlign w:val="center"/>
            <w:hideMark/>
          </w:tcPr>
          <w:p w14:paraId="166462E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2432272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315061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EE671F3"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5599398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Samsung </w:t>
            </w:r>
            <w:proofErr w:type="spellStart"/>
            <w:r w:rsidRPr="002A46AF">
              <w:rPr>
                <w:rFonts w:eastAsia="Times New Roman"/>
                <w:color w:val="000000"/>
                <w:sz w:val="18"/>
                <w:szCs w:val="18"/>
              </w:rPr>
              <w:t>SyncMaster</w:t>
            </w:r>
            <w:proofErr w:type="spellEnd"/>
          </w:p>
        </w:tc>
        <w:tc>
          <w:tcPr>
            <w:tcW w:w="1501" w:type="dxa"/>
            <w:tcBorders>
              <w:top w:val="nil"/>
              <w:left w:val="nil"/>
              <w:bottom w:val="single" w:sz="8" w:space="0" w:color="2E74B5"/>
              <w:right w:val="nil"/>
            </w:tcBorders>
            <w:shd w:val="clear" w:color="auto" w:fill="auto"/>
            <w:vAlign w:val="center"/>
            <w:hideMark/>
          </w:tcPr>
          <w:p w14:paraId="7240CBC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single" w:sz="8" w:space="0" w:color="2E74B5"/>
              <w:right w:val="nil"/>
            </w:tcBorders>
            <w:shd w:val="clear" w:color="auto" w:fill="auto"/>
            <w:vAlign w:val="center"/>
            <w:hideMark/>
          </w:tcPr>
          <w:p w14:paraId="3AD5918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2E3D40A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025ECEF" w14:textId="77777777" w:rsidTr="003E0938">
        <w:trPr>
          <w:trHeight w:val="300"/>
        </w:trPr>
        <w:tc>
          <w:tcPr>
            <w:tcW w:w="2859" w:type="dxa"/>
            <w:tcBorders>
              <w:top w:val="nil"/>
              <w:left w:val="nil"/>
              <w:bottom w:val="nil"/>
              <w:right w:val="nil"/>
            </w:tcBorders>
            <w:shd w:val="clear" w:color="auto" w:fill="auto"/>
            <w:vAlign w:val="center"/>
            <w:hideMark/>
          </w:tcPr>
          <w:p w14:paraId="69AE8052"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Prenosni računalnik</w:t>
            </w:r>
          </w:p>
        </w:tc>
        <w:tc>
          <w:tcPr>
            <w:tcW w:w="1501" w:type="dxa"/>
            <w:tcBorders>
              <w:top w:val="nil"/>
              <w:left w:val="nil"/>
              <w:bottom w:val="nil"/>
              <w:right w:val="nil"/>
            </w:tcBorders>
            <w:shd w:val="clear" w:color="auto" w:fill="auto"/>
            <w:vAlign w:val="center"/>
            <w:hideMark/>
          </w:tcPr>
          <w:p w14:paraId="667DAC2B"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109</w:t>
            </w:r>
          </w:p>
        </w:tc>
        <w:tc>
          <w:tcPr>
            <w:tcW w:w="2161" w:type="dxa"/>
            <w:tcBorders>
              <w:top w:val="nil"/>
              <w:left w:val="nil"/>
              <w:bottom w:val="nil"/>
              <w:right w:val="nil"/>
            </w:tcBorders>
            <w:shd w:val="clear" w:color="auto" w:fill="auto"/>
            <w:vAlign w:val="center"/>
            <w:hideMark/>
          </w:tcPr>
          <w:p w14:paraId="7E42DA6A"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5C20AD1" w14:textId="77777777" w:rsidR="008B0D2B" w:rsidRPr="002A46AF" w:rsidRDefault="008B0D2B" w:rsidP="003E0938">
            <w:pPr>
              <w:jc w:val="center"/>
              <w:rPr>
                <w:rFonts w:ascii="Times New Roman" w:eastAsia="Times New Roman" w:hAnsi="Times New Roman" w:cs="Times New Roman"/>
              </w:rPr>
            </w:pPr>
          </w:p>
        </w:tc>
      </w:tr>
      <w:tr w:rsidR="008B0D2B" w:rsidRPr="002A46AF" w14:paraId="68DC1C89" w14:textId="77777777" w:rsidTr="003E0938">
        <w:trPr>
          <w:trHeight w:val="300"/>
        </w:trPr>
        <w:tc>
          <w:tcPr>
            <w:tcW w:w="2859" w:type="dxa"/>
            <w:tcBorders>
              <w:top w:val="nil"/>
              <w:left w:val="nil"/>
              <w:bottom w:val="nil"/>
              <w:right w:val="nil"/>
            </w:tcBorders>
            <w:shd w:val="clear" w:color="auto" w:fill="auto"/>
            <w:vAlign w:val="center"/>
            <w:hideMark/>
          </w:tcPr>
          <w:p w14:paraId="29FF741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Apple </w:t>
            </w:r>
            <w:proofErr w:type="spellStart"/>
            <w:r w:rsidRPr="002A46AF">
              <w:rPr>
                <w:rFonts w:eastAsia="Times New Roman"/>
                <w:color w:val="000000"/>
                <w:sz w:val="18"/>
                <w:szCs w:val="18"/>
              </w:rPr>
              <w:t>MacBook</w:t>
            </w:r>
            <w:proofErr w:type="spellEnd"/>
            <w:r w:rsidRPr="002A46AF">
              <w:rPr>
                <w:rFonts w:eastAsia="Times New Roman"/>
                <w:color w:val="000000"/>
                <w:sz w:val="18"/>
                <w:szCs w:val="18"/>
              </w:rPr>
              <w:t xml:space="preserve"> PRO</w:t>
            </w:r>
          </w:p>
        </w:tc>
        <w:tc>
          <w:tcPr>
            <w:tcW w:w="1501" w:type="dxa"/>
            <w:tcBorders>
              <w:top w:val="nil"/>
              <w:left w:val="nil"/>
              <w:bottom w:val="nil"/>
              <w:right w:val="nil"/>
            </w:tcBorders>
            <w:shd w:val="clear" w:color="auto" w:fill="auto"/>
            <w:vAlign w:val="center"/>
            <w:hideMark/>
          </w:tcPr>
          <w:p w14:paraId="4814E24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8</w:t>
            </w:r>
          </w:p>
        </w:tc>
        <w:tc>
          <w:tcPr>
            <w:tcW w:w="2161" w:type="dxa"/>
            <w:tcBorders>
              <w:top w:val="nil"/>
              <w:left w:val="nil"/>
              <w:bottom w:val="nil"/>
              <w:right w:val="nil"/>
            </w:tcBorders>
            <w:shd w:val="clear" w:color="auto" w:fill="auto"/>
            <w:vAlign w:val="center"/>
            <w:hideMark/>
          </w:tcPr>
          <w:p w14:paraId="6439B4C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4D9213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A465EC9" w14:textId="77777777" w:rsidTr="003E0938">
        <w:trPr>
          <w:trHeight w:val="300"/>
        </w:trPr>
        <w:tc>
          <w:tcPr>
            <w:tcW w:w="2859" w:type="dxa"/>
            <w:tcBorders>
              <w:top w:val="nil"/>
              <w:left w:val="nil"/>
              <w:bottom w:val="nil"/>
              <w:right w:val="nil"/>
            </w:tcBorders>
            <w:shd w:val="clear" w:color="auto" w:fill="auto"/>
            <w:vAlign w:val="center"/>
            <w:hideMark/>
          </w:tcPr>
          <w:p w14:paraId="5F3FA0A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450 G2</w:t>
            </w:r>
          </w:p>
        </w:tc>
        <w:tc>
          <w:tcPr>
            <w:tcW w:w="1501" w:type="dxa"/>
            <w:tcBorders>
              <w:top w:val="nil"/>
              <w:left w:val="nil"/>
              <w:bottom w:val="nil"/>
              <w:right w:val="nil"/>
            </w:tcBorders>
            <w:shd w:val="clear" w:color="auto" w:fill="auto"/>
            <w:vAlign w:val="center"/>
            <w:hideMark/>
          </w:tcPr>
          <w:p w14:paraId="27028A7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12</w:t>
            </w:r>
          </w:p>
        </w:tc>
        <w:tc>
          <w:tcPr>
            <w:tcW w:w="2161" w:type="dxa"/>
            <w:tcBorders>
              <w:top w:val="nil"/>
              <w:left w:val="nil"/>
              <w:bottom w:val="nil"/>
              <w:right w:val="nil"/>
            </w:tcBorders>
            <w:shd w:val="clear" w:color="auto" w:fill="auto"/>
            <w:vAlign w:val="center"/>
            <w:hideMark/>
          </w:tcPr>
          <w:p w14:paraId="2787F89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2658732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0703FA9B" w14:textId="77777777" w:rsidTr="003E0938">
        <w:trPr>
          <w:trHeight w:val="300"/>
        </w:trPr>
        <w:tc>
          <w:tcPr>
            <w:tcW w:w="2859" w:type="dxa"/>
            <w:tcBorders>
              <w:top w:val="nil"/>
              <w:left w:val="nil"/>
              <w:bottom w:val="nil"/>
              <w:right w:val="nil"/>
            </w:tcBorders>
            <w:shd w:val="clear" w:color="auto" w:fill="auto"/>
            <w:vAlign w:val="center"/>
            <w:hideMark/>
          </w:tcPr>
          <w:p w14:paraId="68AF00A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ProBook</w:t>
            </w:r>
            <w:proofErr w:type="spellEnd"/>
            <w:r w:rsidRPr="002A46AF">
              <w:rPr>
                <w:rFonts w:eastAsia="Times New Roman"/>
                <w:color w:val="000000"/>
                <w:sz w:val="18"/>
                <w:szCs w:val="18"/>
              </w:rPr>
              <w:t xml:space="preserve"> 650 i5-4210M</w:t>
            </w:r>
          </w:p>
        </w:tc>
        <w:tc>
          <w:tcPr>
            <w:tcW w:w="1501" w:type="dxa"/>
            <w:tcBorders>
              <w:top w:val="nil"/>
              <w:left w:val="nil"/>
              <w:bottom w:val="nil"/>
              <w:right w:val="nil"/>
            </w:tcBorders>
            <w:shd w:val="clear" w:color="auto" w:fill="auto"/>
            <w:vAlign w:val="center"/>
            <w:hideMark/>
          </w:tcPr>
          <w:p w14:paraId="1CB943B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nil"/>
              <w:right w:val="nil"/>
            </w:tcBorders>
            <w:shd w:val="clear" w:color="auto" w:fill="auto"/>
            <w:vAlign w:val="center"/>
            <w:hideMark/>
          </w:tcPr>
          <w:p w14:paraId="0A6781A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FE6742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7642282" w14:textId="77777777" w:rsidTr="003E0938">
        <w:trPr>
          <w:trHeight w:val="300"/>
        </w:trPr>
        <w:tc>
          <w:tcPr>
            <w:tcW w:w="2859" w:type="dxa"/>
            <w:tcBorders>
              <w:top w:val="nil"/>
              <w:left w:val="nil"/>
              <w:bottom w:val="nil"/>
              <w:right w:val="nil"/>
            </w:tcBorders>
            <w:shd w:val="clear" w:color="auto" w:fill="auto"/>
            <w:vAlign w:val="center"/>
            <w:hideMark/>
          </w:tcPr>
          <w:p w14:paraId="3EB1C362"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ProBook</w:t>
            </w:r>
            <w:proofErr w:type="spellEnd"/>
            <w:r w:rsidRPr="002A46AF">
              <w:rPr>
                <w:rFonts w:eastAsia="Times New Roman"/>
                <w:color w:val="000000"/>
                <w:sz w:val="18"/>
                <w:szCs w:val="18"/>
              </w:rPr>
              <w:t xml:space="preserve"> 6560b</w:t>
            </w:r>
          </w:p>
        </w:tc>
        <w:tc>
          <w:tcPr>
            <w:tcW w:w="1501" w:type="dxa"/>
            <w:tcBorders>
              <w:top w:val="nil"/>
              <w:left w:val="nil"/>
              <w:bottom w:val="nil"/>
              <w:right w:val="nil"/>
            </w:tcBorders>
            <w:shd w:val="clear" w:color="auto" w:fill="auto"/>
            <w:vAlign w:val="center"/>
            <w:hideMark/>
          </w:tcPr>
          <w:p w14:paraId="44A14D7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7B26617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0A750C4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361A8A4" w14:textId="77777777" w:rsidTr="003E0938">
        <w:trPr>
          <w:trHeight w:val="300"/>
        </w:trPr>
        <w:tc>
          <w:tcPr>
            <w:tcW w:w="2859" w:type="dxa"/>
            <w:tcBorders>
              <w:top w:val="nil"/>
              <w:left w:val="nil"/>
              <w:bottom w:val="nil"/>
              <w:right w:val="nil"/>
            </w:tcBorders>
            <w:shd w:val="clear" w:color="auto" w:fill="auto"/>
            <w:vAlign w:val="center"/>
            <w:hideMark/>
          </w:tcPr>
          <w:p w14:paraId="678CA99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ProBook</w:t>
            </w:r>
            <w:proofErr w:type="spellEnd"/>
            <w:r w:rsidRPr="002A46AF">
              <w:rPr>
                <w:rFonts w:eastAsia="Times New Roman"/>
                <w:color w:val="000000"/>
                <w:sz w:val="18"/>
                <w:szCs w:val="18"/>
              </w:rPr>
              <w:t xml:space="preserve"> 6570b</w:t>
            </w:r>
          </w:p>
        </w:tc>
        <w:tc>
          <w:tcPr>
            <w:tcW w:w="1501" w:type="dxa"/>
            <w:tcBorders>
              <w:top w:val="nil"/>
              <w:left w:val="nil"/>
              <w:bottom w:val="nil"/>
              <w:right w:val="nil"/>
            </w:tcBorders>
            <w:shd w:val="clear" w:color="auto" w:fill="auto"/>
            <w:vAlign w:val="center"/>
            <w:hideMark/>
          </w:tcPr>
          <w:p w14:paraId="1A531A4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01245C3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AF2102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454080B" w14:textId="77777777" w:rsidTr="003E0938">
        <w:trPr>
          <w:trHeight w:val="300"/>
        </w:trPr>
        <w:tc>
          <w:tcPr>
            <w:tcW w:w="2859" w:type="dxa"/>
            <w:tcBorders>
              <w:top w:val="nil"/>
              <w:left w:val="nil"/>
              <w:bottom w:val="nil"/>
              <w:right w:val="nil"/>
            </w:tcBorders>
            <w:shd w:val="clear" w:color="auto" w:fill="auto"/>
            <w:vAlign w:val="center"/>
            <w:hideMark/>
          </w:tcPr>
          <w:p w14:paraId="348F7B1D"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ProBook</w:t>
            </w:r>
            <w:proofErr w:type="spellEnd"/>
            <w:r w:rsidRPr="002A46AF">
              <w:rPr>
                <w:rFonts w:eastAsia="Times New Roman"/>
                <w:color w:val="000000"/>
                <w:sz w:val="18"/>
                <w:szCs w:val="18"/>
              </w:rPr>
              <w:t xml:space="preserve"> 850 i7-4600U</w:t>
            </w:r>
          </w:p>
        </w:tc>
        <w:tc>
          <w:tcPr>
            <w:tcW w:w="1501" w:type="dxa"/>
            <w:tcBorders>
              <w:top w:val="nil"/>
              <w:left w:val="nil"/>
              <w:bottom w:val="nil"/>
              <w:right w:val="nil"/>
            </w:tcBorders>
            <w:shd w:val="clear" w:color="auto" w:fill="auto"/>
            <w:vAlign w:val="center"/>
            <w:hideMark/>
          </w:tcPr>
          <w:p w14:paraId="7F72D1B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72E42C9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68EEE2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D76E91D" w14:textId="77777777" w:rsidTr="003E0938">
        <w:trPr>
          <w:trHeight w:val="300"/>
        </w:trPr>
        <w:tc>
          <w:tcPr>
            <w:tcW w:w="2859" w:type="dxa"/>
            <w:tcBorders>
              <w:top w:val="nil"/>
              <w:left w:val="nil"/>
              <w:bottom w:val="nil"/>
              <w:right w:val="nil"/>
            </w:tcBorders>
            <w:shd w:val="clear" w:color="auto" w:fill="auto"/>
            <w:vAlign w:val="center"/>
            <w:hideMark/>
          </w:tcPr>
          <w:p w14:paraId="46C563B7"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B50-80 i3</w:t>
            </w:r>
          </w:p>
        </w:tc>
        <w:tc>
          <w:tcPr>
            <w:tcW w:w="1501" w:type="dxa"/>
            <w:tcBorders>
              <w:top w:val="nil"/>
              <w:left w:val="nil"/>
              <w:bottom w:val="nil"/>
              <w:right w:val="nil"/>
            </w:tcBorders>
            <w:shd w:val="clear" w:color="auto" w:fill="auto"/>
            <w:vAlign w:val="center"/>
            <w:hideMark/>
          </w:tcPr>
          <w:p w14:paraId="1D8F358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1A0551E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592437A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AA24106" w14:textId="77777777" w:rsidTr="003E0938">
        <w:trPr>
          <w:trHeight w:val="300"/>
        </w:trPr>
        <w:tc>
          <w:tcPr>
            <w:tcW w:w="2859" w:type="dxa"/>
            <w:tcBorders>
              <w:top w:val="nil"/>
              <w:left w:val="nil"/>
              <w:bottom w:val="nil"/>
              <w:right w:val="nil"/>
            </w:tcBorders>
            <w:shd w:val="clear" w:color="auto" w:fill="auto"/>
            <w:vAlign w:val="center"/>
            <w:hideMark/>
          </w:tcPr>
          <w:p w14:paraId="35D9DE45"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E560</w:t>
            </w:r>
          </w:p>
        </w:tc>
        <w:tc>
          <w:tcPr>
            <w:tcW w:w="1501" w:type="dxa"/>
            <w:tcBorders>
              <w:top w:val="nil"/>
              <w:left w:val="nil"/>
              <w:bottom w:val="nil"/>
              <w:right w:val="nil"/>
            </w:tcBorders>
            <w:shd w:val="clear" w:color="auto" w:fill="auto"/>
            <w:vAlign w:val="center"/>
            <w:hideMark/>
          </w:tcPr>
          <w:p w14:paraId="0230C3A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23CE953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73E432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01D36B8" w14:textId="77777777" w:rsidTr="003E0938">
        <w:trPr>
          <w:trHeight w:val="300"/>
        </w:trPr>
        <w:tc>
          <w:tcPr>
            <w:tcW w:w="2859" w:type="dxa"/>
            <w:tcBorders>
              <w:top w:val="nil"/>
              <w:left w:val="nil"/>
              <w:bottom w:val="nil"/>
              <w:right w:val="nil"/>
            </w:tcBorders>
            <w:shd w:val="clear" w:color="auto" w:fill="auto"/>
            <w:vAlign w:val="center"/>
            <w:hideMark/>
          </w:tcPr>
          <w:p w14:paraId="7DA55C91"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E570</w:t>
            </w:r>
          </w:p>
        </w:tc>
        <w:tc>
          <w:tcPr>
            <w:tcW w:w="1501" w:type="dxa"/>
            <w:tcBorders>
              <w:top w:val="nil"/>
              <w:left w:val="nil"/>
              <w:bottom w:val="nil"/>
              <w:right w:val="nil"/>
            </w:tcBorders>
            <w:shd w:val="clear" w:color="auto" w:fill="auto"/>
            <w:vAlign w:val="center"/>
            <w:hideMark/>
          </w:tcPr>
          <w:p w14:paraId="4BDD1B4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7C6BCB7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E69137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EFADCF8" w14:textId="77777777" w:rsidTr="003E0938">
        <w:trPr>
          <w:trHeight w:val="300"/>
        </w:trPr>
        <w:tc>
          <w:tcPr>
            <w:tcW w:w="2859" w:type="dxa"/>
            <w:tcBorders>
              <w:top w:val="nil"/>
              <w:left w:val="nil"/>
              <w:bottom w:val="nil"/>
              <w:right w:val="nil"/>
            </w:tcBorders>
            <w:shd w:val="clear" w:color="auto" w:fill="auto"/>
            <w:vAlign w:val="center"/>
            <w:hideMark/>
          </w:tcPr>
          <w:p w14:paraId="6BC8ECEF"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E580</w:t>
            </w:r>
          </w:p>
        </w:tc>
        <w:tc>
          <w:tcPr>
            <w:tcW w:w="1501" w:type="dxa"/>
            <w:tcBorders>
              <w:top w:val="nil"/>
              <w:left w:val="nil"/>
              <w:bottom w:val="nil"/>
              <w:right w:val="nil"/>
            </w:tcBorders>
            <w:shd w:val="clear" w:color="auto" w:fill="auto"/>
            <w:vAlign w:val="center"/>
            <w:hideMark/>
          </w:tcPr>
          <w:p w14:paraId="1636809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43EFECC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65AA86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C990862" w14:textId="77777777" w:rsidTr="003E0938">
        <w:trPr>
          <w:trHeight w:val="300"/>
        </w:trPr>
        <w:tc>
          <w:tcPr>
            <w:tcW w:w="2859" w:type="dxa"/>
            <w:tcBorders>
              <w:top w:val="nil"/>
              <w:left w:val="nil"/>
              <w:bottom w:val="nil"/>
              <w:right w:val="nil"/>
            </w:tcBorders>
            <w:shd w:val="clear" w:color="auto" w:fill="auto"/>
            <w:vAlign w:val="center"/>
            <w:hideMark/>
          </w:tcPr>
          <w:p w14:paraId="38FBEB5D"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E590</w:t>
            </w:r>
          </w:p>
        </w:tc>
        <w:tc>
          <w:tcPr>
            <w:tcW w:w="1501" w:type="dxa"/>
            <w:tcBorders>
              <w:top w:val="nil"/>
              <w:left w:val="nil"/>
              <w:bottom w:val="nil"/>
              <w:right w:val="nil"/>
            </w:tcBorders>
            <w:shd w:val="clear" w:color="auto" w:fill="auto"/>
            <w:vAlign w:val="center"/>
            <w:hideMark/>
          </w:tcPr>
          <w:p w14:paraId="33811D6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9</w:t>
            </w:r>
          </w:p>
        </w:tc>
        <w:tc>
          <w:tcPr>
            <w:tcW w:w="2161" w:type="dxa"/>
            <w:tcBorders>
              <w:top w:val="nil"/>
              <w:left w:val="nil"/>
              <w:bottom w:val="nil"/>
              <w:right w:val="nil"/>
            </w:tcBorders>
            <w:shd w:val="clear" w:color="auto" w:fill="auto"/>
            <w:vAlign w:val="center"/>
            <w:hideMark/>
          </w:tcPr>
          <w:p w14:paraId="7B51273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735986E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4C4C5A6" w14:textId="77777777" w:rsidTr="003E0938">
        <w:trPr>
          <w:trHeight w:val="300"/>
        </w:trPr>
        <w:tc>
          <w:tcPr>
            <w:tcW w:w="2859" w:type="dxa"/>
            <w:tcBorders>
              <w:top w:val="nil"/>
              <w:left w:val="nil"/>
              <w:bottom w:val="nil"/>
              <w:right w:val="nil"/>
            </w:tcBorders>
            <w:shd w:val="clear" w:color="auto" w:fill="auto"/>
            <w:vAlign w:val="center"/>
            <w:hideMark/>
          </w:tcPr>
          <w:p w14:paraId="25E387EC"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ThinkBook</w:t>
            </w:r>
            <w:proofErr w:type="spellEnd"/>
            <w:r w:rsidRPr="002A46AF">
              <w:rPr>
                <w:rFonts w:eastAsia="Times New Roman"/>
                <w:color w:val="000000"/>
                <w:sz w:val="18"/>
                <w:szCs w:val="18"/>
              </w:rPr>
              <w:t xml:space="preserve"> 15</w:t>
            </w:r>
          </w:p>
        </w:tc>
        <w:tc>
          <w:tcPr>
            <w:tcW w:w="1501" w:type="dxa"/>
            <w:tcBorders>
              <w:top w:val="nil"/>
              <w:left w:val="nil"/>
              <w:bottom w:val="nil"/>
              <w:right w:val="nil"/>
            </w:tcBorders>
            <w:shd w:val="clear" w:color="auto" w:fill="auto"/>
            <w:vAlign w:val="center"/>
            <w:hideMark/>
          </w:tcPr>
          <w:p w14:paraId="24E226E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9</w:t>
            </w:r>
          </w:p>
        </w:tc>
        <w:tc>
          <w:tcPr>
            <w:tcW w:w="2161" w:type="dxa"/>
            <w:tcBorders>
              <w:top w:val="nil"/>
              <w:left w:val="nil"/>
              <w:bottom w:val="nil"/>
              <w:right w:val="nil"/>
            </w:tcBorders>
            <w:shd w:val="clear" w:color="auto" w:fill="auto"/>
            <w:vAlign w:val="center"/>
            <w:hideMark/>
          </w:tcPr>
          <w:p w14:paraId="12FC22C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DCFB7A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35746D8" w14:textId="77777777" w:rsidTr="003E0938">
        <w:trPr>
          <w:trHeight w:val="300"/>
        </w:trPr>
        <w:tc>
          <w:tcPr>
            <w:tcW w:w="2859" w:type="dxa"/>
            <w:tcBorders>
              <w:top w:val="nil"/>
              <w:left w:val="nil"/>
              <w:bottom w:val="nil"/>
              <w:right w:val="nil"/>
            </w:tcBorders>
            <w:shd w:val="clear" w:color="auto" w:fill="auto"/>
            <w:vAlign w:val="center"/>
            <w:hideMark/>
          </w:tcPr>
          <w:p w14:paraId="1BDF5EA1"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ThinkPad</w:t>
            </w:r>
            <w:proofErr w:type="spellEnd"/>
            <w:r w:rsidRPr="002A46AF">
              <w:rPr>
                <w:rFonts w:eastAsia="Times New Roman"/>
                <w:color w:val="000000"/>
                <w:sz w:val="18"/>
                <w:szCs w:val="18"/>
              </w:rPr>
              <w:t xml:space="preserve"> E15</w:t>
            </w:r>
          </w:p>
        </w:tc>
        <w:tc>
          <w:tcPr>
            <w:tcW w:w="1501" w:type="dxa"/>
            <w:tcBorders>
              <w:top w:val="nil"/>
              <w:left w:val="nil"/>
              <w:bottom w:val="nil"/>
              <w:right w:val="nil"/>
            </w:tcBorders>
            <w:shd w:val="clear" w:color="auto" w:fill="auto"/>
            <w:vAlign w:val="center"/>
            <w:hideMark/>
          </w:tcPr>
          <w:p w14:paraId="633DFA7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17</w:t>
            </w:r>
          </w:p>
        </w:tc>
        <w:tc>
          <w:tcPr>
            <w:tcW w:w="2161" w:type="dxa"/>
            <w:tcBorders>
              <w:top w:val="nil"/>
              <w:left w:val="nil"/>
              <w:bottom w:val="nil"/>
              <w:right w:val="nil"/>
            </w:tcBorders>
            <w:shd w:val="clear" w:color="auto" w:fill="auto"/>
            <w:vAlign w:val="center"/>
            <w:hideMark/>
          </w:tcPr>
          <w:p w14:paraId="5BBF697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93F100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1D56A95A" w14:textId="77777777" w:rsidTr="003E0938">
        <w:trPr>
          <w:trHeight w:val="300"/>
        </w:trPr>
        <w:tc>
          <w:tcPr>
            <w:tcW w:w="2859" w:type="dxa"/>
            <w:tcBorders>
              <w:top w:val="nil"/>
              <w:left w:val="nil"/>
              <w:bottom w:val="nil"/>
              <w:right w:val="nil"/>
            </w:tcBorders>
            <w:shd w:val="clear" w:color="auto" w:fill="auto"/>
            <w:vAlign w:val="center"/>
            <w:hideMark/>
          </w:tcPr>
          <w:p w14:paraId="2645A5EF"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ThinkPad</w:t>
            </w:r>
            <w:proofErr w:type="spellEnd"/>
            <w:r w:rsidRPr="002A46AF">
              <w:rPr>
                <w:rFonts w:eastAsia="Times New Roman"/>
                <w:color w:val="000000"/>
                <w:sz w:val="18"/>
                <w:szCs w:val="18"/>
              </w:rPr>
              <w:t xml:space="preserve"> P15v G2</w:t>
            </w:r>
          </w:p>
        </w:tc>
        <w:tc>
          <w:tcPr>
            <w:tcW w:w="1501" w:type="dxa"/>
            <w:tcBorders>
              <w:top w:val="nil"/>
              <w:left w:val="nil"/>
              <w:bottom w:val="nil"/>
              <w:right w:val="nil"/>
            </w:tcBorders>
            <w:shd w:val="clear" w:color="auto" w:fill="auto"/>
            <w:vAlign w:val="center"/>
            <w:hideMark/>
          </w:tcPr>
          <w:p w14:paraId="58FB970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46DD627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616A22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D3C52BE" w14:textId="77777777" w:rsidTr="003E0938">
        <w:trPr>
          <w:trHeight w:val="300"/>
        </w:trPr>
        <w:tc>
          <w:tcPr>
            <w:tcW w:w="2859" w:type="dxa"/>
            <w:tcBorders>
              <w:top w:val="nil"/>
              <w:left w:val="nil"/>
              <w:bottom w:val="nil"/>
              <w:right w:val="nil"/>
            </w:tcBorders>
            <w:shd w:val="clear" w:color="auto" w:fill="auto"/>
            <w:vAlign w:val="center"/>
            <w:hideMark/>
          </w:tcPr>
          <w:p w14:paraId="20ABA19D"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w:t>
            </w:r>
            <w:proofErr w:type="spellStart"/>
            <w:r w:rsidRPr="002A46AF">
              <w:rPr>
                <w:rFonts w:eastAsia="Times New Roman"/>
                <w:color w:val="000000"/>
                <w:sz w:val="18"/>
                <w:szCs w:val="18"/>
              </w:rPr>
              <w:t>ThinkPad</w:t>
            </w:r>
            <w:proofErr w:type="spellEnd"/>
            <w:r w:rsidRPr="002A46AF">
              <w:rPr>
                <w:rFonts w:eastAsia="Times New Roman"/>
                <w:color w:val="000000"/>
                <w:sz w:val="18"/>
                <w:szCs w:val="18"/>
              </w:rPr>
              <w:t xml:space="preserve"> T15</w:t>
            </w:r>
          </w:p>
        </w:tc>
        <w:tc>
          <w:tcPr>
            <w:tcW w:w="1501" w:type="dxa"/>
            <w:tcBorders>
              <w:top w:val="nil"/>
              <w:left w:val="nil"/>
              <w:bottom w:val="nil"/>
              <w:right w:val="nil"/>
            </w:tcBorders>
            <w:shd w:val="clear" w:color="auto" w:fill="auto"/>
            <w:vAlign w:val="center"/>
            <w:hideMark/>
          </w:tcPr>
          <w:p w14:paraId="7363B52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532AD24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2CD1873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743F26F" w14:textId="77777777" w:rsidTr="003E0938">
        <w:trPr>
          <w:trHeight w:val="300"/>
        </w:trPr>
        <w:tc>
          <w:tcPr>
            <w:tcW w:w="2859" w:type="dxa"/>
            <w:tcBorders>
              <w:top w:val="nil"/>
              <w:left w:val="nil"/>
              <w:bottom w:val="nil"/>
              <w:right w:val="nil"/>
            </w:tcBorders>
            <w:shd w:val="clear" w:color="auto" w:fill="auto"/>
            <w:vAlign w:val="center"/>
            <w:hideMark/>
          </w:tcPr>
          <w:p w14:paraId="0E3F2B1A"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T580</w:t>
            </w:r>
          </w:p>
        </w:tc>
        <w:tc>
          <w:tcPr>
            <w:tcW w:w="1501" w:type="dxa"/>
            <w:tcBorders>
              <w:top w:val="nil"/>
              <w:left w:val="nil"/>
              <w:bottom w:val="nil"/>
              <w:right w:val="nil"/>
            </w:tcBorders>
            <w:shd w:val="clear" w:color="auto" w:fill="auto"/>
            <w:vAlign w:val="center"/>
            <w:hideMark/>
          </w:tcPr>
          <w:p w14:paraId="2865437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4FD9D67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7306645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7711FB72" w14:textId="77777777" w:rsidTr="003E0938">
        <w:trPr>
          <w:trHeight w:val="300"/>
        </w:trPr>
        <w:tc>
          <w:tcPr>
            <w:tcW w:w="2859" w:type="dxa"/>
            <w:tcBorders>
              <w:top w:val="nil"/>
              <w:left w:val="nil"/>
              <w:bottom w:val="nil"/>
              <w:right w:val="nil"/>
            </w:tcBorders>
            <w:shd w:val="clear" w:color="auto" w:fill="auto"/>
            <w:vAlign w:val="center"/>
            <w:hideMark/>
          </w:tcPr>
          <w:p w14:paraId="64B87958"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V310</w:t>
            </w:r>
          </w:p>
        </w:tc>
        <w:tc>
          <w:tcPr>
            <w:tcW w:w="1501" w:type="dxa"/>
            <w:tcBorders>
              <w:top w:val="nil"/>
              <w:left w:val="nil"/>
              <w:bottom w:val="nil"/>
              <w:right w:val="nil"/>
            </w:tcBorders>
            <w:shd w:val="clear" w:color="auto" w:fill="auto"/>
            <w:vAlign w:val="center"/>
            <w:hideMark/>
          </w:tcPr>
          <w:p w14:paraId="141409D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17</w:t>
            </w:r>
          </w:p>
        </w:tc>
        <w:tc>
          <w:tcPr>
            <w:tcW w:w="2161" w:type="dxa"/>
            <w:tcBorders>
              <w:top w:val="nil"/>
              <w:left w:val="nil"/>
              <w:bottom w:val="nil"/>
              <w:right w:val="nil"/>
            </w:tcBorders>
            <w:shd w:val="clear" w:color="auto" w:fill="auto"/>
            <w:vAlign w:val="center"/>
            <w:hideMark/>
          </w:tcPr>
          <w:p w14:paraId="5FC9A9D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6863E5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188A010A"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07E849F1"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X1 </w:t>
            </w:r>
            <w:proofErr w:type="spellStart"/>
            <w:r w:rsidRPr="002A46AF">
              <w:rPr>
                <w:rFonts w:eastAsia="Times New Roman"/>
                <w:color w:val="000000"/>
                <w:sz w:val="18"/>
                <w:szCs w:val="18"/>
              </w:rPr>
              <w:t>Carbon</w:t>
            </w:r>
            <w:proofErr w:type="spellEnd"/>
          </w:p>
        </w:tc>
        <w:tc>
          <w:tcPr>
            <w:tcW w:w="1501" w:type="dxa"/>
            <w:tcBorders>
              <w:top w:val="nil"/>
              <w:left w:val="nil"/>
              <w:bottom w:val="single" w:sz="8" w:space="0" w:color="2E74B5"/>
              <w:right w:val="nil"/>
            </w:tcBorders>
            <w:shd w:val="clear" w:color="auto" w:fill="auto"/>
            <w:vAlign w:val="center"/>
            <w:hideMark/>
          </w:tcPr>
          <w:p w14:paraId="75694A0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16</w:t>
            </w:r>
          </w:p>
        </w:tc>
        <w:tc>
          <w:tcPr>
            <w:tcW w:w="2161" w:type="dxa"/>
            <w:tcBorders>
              <w:top w:val="nil"/>
              <w:left w:val="nil"/>
              <w:bottom w:val="single" w:sz="8" w:space="0" w:color="2E74B5"/>
              <w:right w:val="nil"/>
            </w:tcBorders>
            <w:shd w:val="clear" w:color="auto" w:fill="auto"/>
            <w:vAlign w:val="center"/>
            <w:hideMark/>
          </w:tcPr>
          <w:p w14:paraId="634A30E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3043150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5263370" w14:textId="77777777" w:rsidTr="003E0938">
        <w:trPr>
          <w:trHeight w:val="300"/>
        </w:trPr>
        <w:tc>
          <w:tcPr>
            <w:tcW w:w="2859" w:type="dxa"/>
            <w:tcBorders>
              <w:top w:val="nil"/>
              <w:left w:val="nil"/>
              <w:bottom w:val="nil"/>
              <w:right w:val="nil"/>
            </w:tcBorders>
            <w:shd w:val="clear" w:color="auto" w:fill="auto"/>
            <w:vAlign w:val="center"/>
            <w:hideMark/>
          </w:tcPr>
          <w:p w14:paraId="01569429"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Osebni računalniki</w:t>
            </w:r>
          </w:p>
        </w:tc>
        <w:tc>
          <w:tcPr>
            <w:tcW w:w="1501" w:type="dxa"/>
            <w:tcBorders>
              <w:top w:val="nil"/>
              <w:left w:val="nil"/>
              <w:bottom w:val="nil"/>
              <w:right w:val="nil"/>
            </w:tcBorders>
            <w:shd w:val="clear" w:color="auto" w:fill="auto"/>
            <w:vAlign w:val="center"/>
            <w:hideMark/>
          </w:tcPr>
          <w:p w14:paraId="717E8CDC"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343</w:t>
            </w:r>
          </w:p>
        </w:tc>
        <w:tc>
          <w:tcPr>
            <w:tcW w:w="2161" w:type="dxa"/>
            <w:tcBorders>
              <w:top w:val="nil"/>
              <w:left w:val="nil"/>
              <w:bottom w:val="nil"/>
              <w:right w:val="nil"/>
            </w:tcBorders>
            <w:shd w:val="clear" w:color="auto" w:fill="auto"/>
            <w:vAlign w:val="center"/>
            <w:hideMark/>
          </w:tcPr>
          <w:p w14:paraId="1EEEB4F5"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46A0E2B6" w14:textId="77777777" w:rsidR="008B0D2B" w:rsidRPr="002A46AF" w:rsidRDefault="008B0D2B" w:rsidP="003E0938">
            <w:pPr>
              <w:jc w:val="center"/>
              <w:rPr>
                <w:rFonts w:ascii="Times New Roman" w:eastAsia="Times New Roman" w:hAnsi="Times New Roman" w:cs="Times New Roman"/>
              </w:rPr>
            </w:pPr>
          </w:p>
        </w:tc>
      </w:tr>
      <w:tr w:rsidR="008B0D2B" w:rsidRPr="002A46AF" w14:paraId="5314CBF6" w14:textId="77777777" w:rsidTr="003E0938">
        <w:trPr>
          <w:trHeight w:val="300"/>
        </w:trPr>
        <w:tc>
          <w:tcPr>
            <w:tcW w:w="2859" w:type="dxa"/>
            <w:tcBorders>
              <w:top w:val="nil"/>
              <w:left w:val="nil"/>
              <w:bottom w:val="nil"/>
              <w:right w:val="nil"/>
            </w:tcBorders>
            <w:shd w:val="clear" w:color="auto" w:fill="auto"/>
            <w:vAlign w:val="center"/>
            <w:hideMark/>
          </w:tcPr>
          <w:p w14:paraId="459028ED"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lastRenderedPageBreak/>
              <w:t>HP 800ED USDT</w:t>
            </w:r>
          </w:p>
        </w:tc>
        <w:tc>
          <w:tcPr>
            <w:tcW w:w="1501" w:type="dxa"/>
            <w:tcBorders>
              <w:top w:val="nil"/>
              <w:left w:val="nil"/>
              <w:bottom w:val="nil"/>
              <w:right w:val="nil"/>
            </w:tcBorders>
            <w:shd w:val="clear" w:color="auto" w:fill="auto"/>
            <w:vAlign w:val="center"/>
            <w:hideMark/>
          </w:tcPr>
          <w:p w14:paraId="467EF2C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c>
          <w:tcPr>
            <w:tcW w:w="2161" w:type="dxa"/>
            <w:tcBorders>
              <w:top w:val="nil"/>
              <w:left w:val="nil"/>
              <w:bottom w:val="nil"/>
              <w:right w:val="nil"/>
            </w:tcBorders>
            <w:shd w:val="clear" w:color="auto" w:fill="auto"/>
            <w:vAlign w:val="center"/>
            <w:hideMark/>
          </w:tcPr>
          <w:p w14:paraId="0F3383B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652019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w:t>
            </w:r>
          </w:p>
        </w:tc>
      </w:tr>
      <w:tr w:rsidR="008B0D2B" w:rsidRPr="002A46AF" w14:paraId="1C595FCB" w14:textId="77777777" w:rsidTr="003E0938">
        <w:trPr>
          <w:trHeight w:val="300"/>
        </w:trPr>
        <w:tc>
          <w:tcPr>
            <w:tcW w:w="2859" w:type="dxa"/>
            <w:tcBorders>
              <w:top w:val="nil"/>
              <w:left w:val="nil"/>
              <w:bottom w:val="nil"/>
              <w:right w:val="nil"/>
            </w:tcBorders>
            <w:shd w:val="clear" w:color="auto" w:fill="auto"/>
            <w:vAlign w:val="center"/>
            <w:hideMark/>
          </w:tcPr>
          <w:p w14:paraId="5FE173BB"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Compaq</w:t>
            </w:r>
            <w:proofErr w:type="spellEnd"/>
          </w:p>
        </w:tc>
        <w:tc>
          <w:tcPr>
            <w:tcW w:w="1501" w:type="dxa"/>
            <w:tcBorders>
              <w:top w:val="nil"/>
              <w:left w:val="nil"/>
              <w:bottom w:val="nil"/>
              <w:right w:val="nil"/>
            </w:tcBorders>
            <w:shd w:val="clear" w:color="auto" w:fill="auto"/>
            <w:vAlign w:val="center"/>
            <w:hideMark/>
          </w:tcPr>
          <w:p w14:paraId="6721C53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1596D71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56C69BF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7163455" w14:textId="77777777" w:rsidTr="003E0938">
        <w:trPr>
          <w:trHeight w:val="300"/>
        </w:trPr>
        <w:tc>
          <w:tcPr>
            <w:tcW w:w="2859" w:type="dxa"/>
            <w:tcBorders>
              <w:top w:val="nil"/>
              <w:left w:val="nil"/>
              <w:bottom w:val="nil"/>
              <w:right w:val="nil"/>
            </w:tcBorders>
            <w:shd w:val="clear" w:color="auto" w:fill="auto"/>
            <w:vAlign w:val="center"/>
            <w:hideMark/>
          </w:tcPr>
          <w:p w14:paraId="2BBCB02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HP </w:t>
            </w:r>
            <w:proofErr w:type="spellStart"/>
            <w:r w:rsidRPr="002A46AF">
              <w:rPr>
                <w:rFonts w:eastAsia="Times New Roman"/>
                <w:color w:val="000000"/>
                <w:sz w:val="18"/>
                <w:szCs w:val="18"/>
              </w:rPr>
              <w:t>ProDesk</w:t>
            </w:r>
            <w:proofErr w:type="spellEnd"/>
            <w:r w:rsidRPr="002A46AF">
              <w:rPr>
                <w:rFonts w:eastAsia="Times New Roman"/>
                <w:color w:val="000000"/>
                <w:sz w:val="18"/>
                <w:szCs w:val="18"/>
              </w:rPr>
              <w:t xml:space="preserve"> 400G4 MT</w:t>
            </w:r>
          </w:p>
        </w:tc>
        <w:tc>
          <w:tcPr>
            <w:tcW w:w="1501" w:type="dxa"/>
            <w:tcBorders>
              <w:top w:val="nil"/>
              <w:left w:val="nil"/>
              <w:bottom w:val="nil"/>
              <w:right w:val="nil"/>
            </w:tcBorders>
            <w:shd w:val="clear" w:color="auto" w:fill="auto"/>
            <w:vAlign w:val="center"/>
            <w:hideMark/>
          </w:tcPr>
          <w:p w14:paraId="00BEDE5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3563F04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5606346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08EEF9F" w14:textId="77777777" w:rsidTr="003E0938">
        <w:trPr>
          <w:trHeight w:val="300"/>
        </w:trPr>
        <w:tc>
          <w:tcPr>
            <w:tcW w:w="2859" w:type="dxa"/>
            <w:tcBorders>
              <w:top w:val="nil"/>
              <w:left w:val="nil"/>
              <w:bottom w:val="nil"/>
              <w:right w:val="nil"/>
            </w:tcBorders>
            <w:shd w:val="clear" w:color="auto" w:fill="auto"/>
            <w:vAlign w:val="center"/>
            <w:hideMark/>
          </w:tcPr>
          <w:p w14:paraId="39E2689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Z420 WS</w:t>
            </w:r>
          </w:p>
        </w:tc>
        <w:tc>
          <w:tcPr>
            <w:tcW w:w="1501" w:type="dxa"/>
            <w:tcBorders>
              <w:top w:val="nil"/>
              <w:left w:val="nil"/>
              <w:bottom w:val="nil"/>
              <w:right w:val="nil"/>
            </w:tcBorders>
            <w:shd w:val="clear" w:color="auto" w:fill="auto"/>
            <w:vAlign w:val="center"/>
            <w:hideMark/>
          </w:tcPr>
          <w:p w14:paraId="3DD315D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65F8A5C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0EFD902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AF89F5D" w14:textId="77777777" w:rsidTr="003E0938">
        <w:trPr>
          <w:trHeight w:val="300"/>
        </w:trPr>
        <w:tc>
          <w:tcPr>
            <w:tcW w:w="2859" w:type="dxa"/>
            <w:tcBorders>
              <w:top w:val="nil"/>
              <w:left w:val="nil"/>
              <w:bottom w:val="nil"/>
              <w:right w:val="nil"/>
            </w:tcBorders>
            <w:shd w:val="clear" w:color="auto" w:fill="auto"/>
            <w:vAlign w:val="center"/>
            <w:hideMark/>
          </w:tcPr>
          <w:p w14:paraId="768B71FD"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M70s</w:t>
            </w:r>
          </w:p>
        </w:tc>
        <w:tc>
          <w:tcPr>
            <w:tcW w:w="1501" w:type="dxa"/>
            <w:tcBorders>
              <w:top w:val="nil"/>
              <w:left w:val="nil"/>
              <w:bottom w:val="nil"/>
              <w:right w:val="nil"/>
            </w:tcBorders>
            <w:shd w:val="clear" w:color="auto" w:fill="auto"/>
            <w:vAlign w:val="center"/>
            <w:hideMark/>
          </w:tcPr>
          <w:p w14:paraId="5EA0DED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35</w:t>
            </w:r>
          </w:p>
        </w:tc>
        <w:tc>
          <w:tcPr>
            <w:tcW w:w="2161" w:type="dxa"/>
            <w:tcBorders>
              <w:top w:val="nil"/>
              <w:left w:val="nil"/>
              <w:bottom w:val="nil"/>
              <w:right w:val="nil"/>
            </w:tcBorders>
            <w:shd w:val="clear" w:color="auto" w:fill="auto"/>
            <w:vAlign w:val="center"/>
            <w:hideMark/>
          </w:tcPr>
          <w:p w14:paraId="5C918F2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72ED6F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119EE5FC" w14:textId="77777777" w:rsidTr="003E0938">
        <w:trPr>
          <w:trHeight w:val="300"/>
        </w:trPr>
        <w:tc>
          <w:tcPr>
            <w:tcW w:w="2859" w:type="dxa"/>
            <w:tcBorders>
              <w:top w:val="nil"/>
              <w:left w:val="nil"/>
              <w:bottom w:val="nil"/>
              <w:right w:val="nil"/>
            </w:tcBorders>
            <w:shd w:val="clear" w:color="auto" w:fill="auto"/>
            <w:vAlign w:val="center"/>
            <w:hideMark/>
          </w:tcPr>
          <w:p w14:paraId="6F067505"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M700</w:t>
            </w:r>
          </w:p>
        </w:tc>
        <w:tc>
          <w:tcPr>
            <w:tcW w:w="1501" w:type="dxa"/>
            <w:tcBorders>
              <w:top w:val="nil"/>
              <w:left w:val="nil"/>
              <w:bottom w:val="nil"/>
              <w:right w:val="nil"/>
            </w:tcBorders>
            <w:shd w:val="clear" w:color="auto" w:fill="auto"/>
            <w:vAlign w:val="center"/>
            <w:hideMark/>
          </w:tcPr>
          <w:p w14:paraId="65C4308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10</w:t>
            </w:r>
          </w:p>
        </w:tc>
        <w:tc>
          <w:tcPr>
            <w:tcW w:w="2161" w:type="dxa"/>
            <w:tcBorders>
              <w:top w:val="nil"/>
              <w:left w:val="nil"/>
              <w:bottom w:val="nil"/>
              <w:right w:val="nil"/>
            </w:tcBorders>
            <w:shd w:val="clear" w:color="auto" w:fill="auto"/>
            <w:vAlign w:val="center"/>
            <w:hideMark/>
          </w:tcPr>
          <w:p w14:paraId="3286CB0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78272AB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1CEEC936" w14:textId="77777777" w:rsidTr="003E0938">
        <w:trPr>
          <w:trHeight w:val="300"/>
        </w:trPr>
        <w:tc>
          <w:tcPr>
            <w:tcW w:w="2859" w:type="dxa"/>
            <w:tcBorders>
              <w:top w:val="nil"/>
              <w:left w:val="nil"/>
              <w:bottom w:val="nil"/>
              <w:right w:val="nil"/>
            </w:tcBorders>
            <w:shd w:val="clear" w:color="auto" w:fill="auto"/>
            <w:vAlign w:val="center"/>
            <w:hideMark/>
          </w:tcPr>
          <w:p w14:paraId="17E9A1E2"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M710q</w:t>
            </w:r>
          </w:p>
        </w:tc>
        <w:tc>
          <w:tcPr>
            <w:tcW w:w="1501" w:type="dxa"/>
            <w:tcBorders>
              <w:top w:val="nil"/>
              <w:left w:val="nil"/>
              <w:bottom w:val="nil"/>
              <w:right w:val="nil"/>
            </w:tcBorders>
            <w:shd w:val="clear" w:color="auto" w:fill="auto"/>
            <w:vAlign w:val="center"/>
            <w:hideMark/>
          </w:tcPr>
          <w:p w14:paraId="78F40A7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20</w:t>
            </w:r>
          </w:p>
        </w:tc>
        <w:tc>
          <w:tcPr>
            <w:tcW w:w="2161" w:type="dxa"/>
            <w:tcBorders>
              <w:top w:val="nil"/>
              <w:left w:val="nil"/>
              <w:bottom w:val="nil"/>
              <w:right w:val="nil"/>
            </w:tcBorders>
            <w:shd w:val="clear" w:color="auto" w:fill="auto"/>
            <w:vAlign w:val="center"/>
            <w:hideMark/>
          </w:tcPr>
          <w:p w14:paraId="4541FC8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0F82832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286830C7" w14:textId="77777777" w:rsidTr="003E0938">
        <w:trPr>
          <w:trHeight w:val="300"/>
        </w:trPr>
        <w:tc>
          <w:tcPr>
            <w:tcW w:w="2859" w:type="dxa"/>
            <w:tcBorders>
              <w:top w:val="nil"/>
              <w:left w:val="nil"/>
              <w:bottom w:val="nil"/>
              <w:right w:val="nil"/>
            </w:tcBorders>
            <w:shd w:val="clear" w:color="auto" w:fill="auto"/>
            <w:vAlign w:val="center"/>
            <w:hideMark/>
          </w:tcPr>
          <w:p w14:paraId="0FA9E620"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M710s</w:t>
            </w:r>
          </w:p>
        </w:tc>
        <w:tc>
          <w:tcPr>
            <w:tcW w:w="1501" w:type="dxa"/>
            <w:tcBorders>
              <w:top w:val="nil"/>
              <w:left w:val="nil"/>
              <w:bottom w:val="nil"/>
              <w:right w:val="nil"/>
            </w:tcBorders>
            <w:shd w:val="clear" w:color="auto" w:fill="auto"/>
            <w:vAlign w:val="center"/>
            <w:hideMark/>
          </w:tcPr>
          <w:p w14:paraId="03EE145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13</w:t>
            </w:r>
          </w:p>
        </w:tc>
        <w:tc>
          <w:tcPr>
            <w:tcW w:w="2161" w:type="dxa"/>
            <w:tcBorders>
              <w:top w:val="nil"/>
              <w:left w:val="nil"/>
              <w:bottom w:val="nil"/>
              <w:right w:val="nil"/>
            </w:tcBorders>
            <w:shd w:val="clear" w:color="auto" w:fill="auto"/>
            <w:vAlign w:val="center"/>
            <w:hideMark/>
          </w:tcPr>
          <w:p w14:paraId="5F90439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C7D27A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10C042B" w14:textId="77777777" w:rsidTr="003E0938">
        <w:trPr>
          <w:trHeight w:val="300"/>
        </w:trPr>
        <w:tc>
          <w:tcPr>
            <w:tcW w:w="2859" w:type="dxa"/>
            <w:tcBorders>
              <w:top w:val="nil"/>
              <w:left w:val="nil"/>
              <w:bottom w:val="nil"/>
              <w:right w:val="nil"/>
            </w:tcBorders>
            <w:shd w:val="clear" w:color="auto" w:fill="auto"/>
            <w:vAlign w:val="center"/>
            <w:hideMark/>
          </w:tcPr>
          <w:p w14:paraId="402411B8"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M720s</w:t>
            </w:r>
          </w:p>
        </w:tc>
        <w:tc>
          <w:tcPr>
            <w:tcW w:w="1501" w:type="dxa"/>
            <w:tcBorders>
              <w:top w:val="nil"/>
              <w:left w:val="nil"/>
              <w:bottom w:val="nil"/>
              <w:right w:val="nil"/>
            </w:tcBorders>
            <w:shd w:val="clear" w:color="auto" w:fill="auto"/>
            <w:vAlign w:val="center"/>
            <w:hideMark/>
          </w:tcPr>
          <w:p w14:paraId="42C8880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51</w:t>
            </w:r>
          </w:p>
        </w:tc>
        <w:tc>
          <w:tcPr>
            <w:tcW w:w="2161" w:type="dxa"/>
            <w:tcBorders>
              <w:top w:val="nil"/>
              <w:left w:val="nil"/>
              <w:bottom w:val="nil"/>
              <w:right w:val="nil"/>
            </w:tcBorders>
            <w:shd w:val="clear" w:color="auto" w:fill="auto"/>
            <w:vAlign w:val="center"/>
            <w:hideMark/>
          </w:tcPr>
          <w:p w14:paraId="22163EC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A72CC1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9123B32" w14:textId="77777777" w:rsidTr="003E0938">
        <w:trPr>
          <w:trHeight w:val="300"/>
        </w:trPr>
        <w:tc>
          <w:tcPr>
            <w:tcW w:w="2859" w:type="dxa"/>
            <w:tcBorders>
              <w:top w:val="nil"/>
              <w:left w:val="nil"/>
              <w:bottom w:val="nil"/>
              <w:right w:val="nil"/>
            </w:tcBorders>
            <w:shd w:val="clear" w:color="auto" w:fill="auto"/>
            <w:vAlign w:val="center"/>
            <w:hideMark/>
          </w:tcPr>
          <w:p w14:paraId="3508A47D"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M73</w:t>
            </w:r>
          </w:p>
        </w:tc>
        <w:tc>
          <w:tcPr>
            <w:tcW w:w="1501" w:type="dxa"/>
            <w:tcBorders>
              <w:top w:val="nil"/>
              <w:left w:val="nil"/>
              <w:bottom w:val="nil"/>
              <w:right w:val="nil"/>
            </w:tcBorders>
            <w:shd w:val="clear" w:color="auto" w:fill="auto"/>
            <w:vAlign w:val="center"/>
            <w:hideMark/>
          </w:tcPr>
          <w:p w14:paraId="279B121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82</w:t>
            </w:r>
          </w:p>
        </w:tc>
        <w:tc>
          <w:tcPr>
            <w:tcW w:w="2161" w:type="dxa"/>
            <w:tcBorders>
              <w:top w:val="nil"/>
              <w:left w:val="nil"/>
              <w:bottom w:val="nil"/>
              <w:right w:val="nil"/>
            </w:tcBorders>
            <w:shd w:val="clear" w:color="auto" w:fill="auto"/>
            <w:vAlign w:val="center"/>
            <w:hideMark/>
          </w:tcPr>
          <w:p w14:paraId="031215E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67DE5FE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636E9C6D" w14:textId="77777777" w:rsidTr="003E0938">
        <w:trPr>
          <w:trHeight w:val="300"/>
        </w:trPr>
        <w:tc>
          <w:tcPr>
            <w:tcW w:w="2859" w:type="dxa"/>
            <w:tcBorders>
              <w:top w:val="nil"/>
              <w:left w:val="nil"/>
              <w:bottom w:val="nil"/>
              <w:right w:val="nil"/>
            </w:tcBorders>
            <w:shd w:val="clear" w:color="auto" w:fill="auto"/>
            <w:vAlign w:val="center"/>
            <w:hideMark/>
          </w:tcPr>
          <w:p w14:paraId="2B75DDEF"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M80q</w:t>
            </w:r>
          </w:p>
        </w:tc>
        <w:tc>
          <w:tcPr>
            <w:tcW w:w="1501" w:type="dxa"/>
            <w:tcBorders>
              <w:top w:val="nil"/>
              <w:left w:val="nil"/>
              <w:bottom w:val="nil"/>
              <w:right w:val="nil"/>
            </w:tcBorders>
            <w:shd w:val="clear" w:color="auto" w:fill="auto"/>
            <w:vAlign w:val="center"/>
            <w:hideMark/>
          </w:tcPr>
          <w:p w14:paraId="63CFDB7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44</w:t>
            </w:r>
          </w:p>
        </w:tc>
        <w:tc>
          <w:tcPr>
            <w:tcW w:w="2161" w:type="dxa"/>
            <w:tcBorders>
              <w:top w:val="nil"/>
              <w:left w:val="nil"/>
              <w:bottom w:val="nil"/>
              <w:right w:val="nil"/>
            </w:tcBorders>
            <w:shd w:val="clear" w:color="auto" w:fill="auto"/>
            <w:vAlign w:val="center"/>
            <w:hideMark/>
          </w:tcPr>
          <w:p w14:paraId="38231C3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35FDC4A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384E81A4" w14:textId="77777777" w:rsidTr="003E0938">
        <w:trPr>
          <w:trHeight w:val="300"/>
        </w:trPr>
        <w:tc>
          <w:tcPr>
            <w:tcW w:w="2859" w:type="dxa"/>
            <w:tcBorders>
              <w:top w:val="nil"/>
              <w:left w:val="nil"/>
              <w:bottom w:val="nil"/>
              <w:right w:val="nil"/>
            </w:tcBorders>
            <w:shd w:val="clear" w:color="auto" w:fill="auto"/>
            <w:vAlign w:val="center"/>
            <w:hideMark/>
          </w:tcPr>
          <w:p w14:paraId="2573E64E"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M800</w:t>
            </w:r>
          </w:p>
        </w:tc>
        <w:tc>
          <w:tcPr>
            <w:tcW w:w="1501" w:type="dxa"/>
            <w:tcBorders>
              <w:top w:val="nil"/>
              <w:left w:val="nil"/>
              <w:bottom w:val="nil"/>
              <w:right w:val="nil"/>
            </w:tcBorders>
            <w:shd w:val="clear" w:color="auto" w:fill="auto"/>
            <w:vAlign w:val="center"/>
            <w:hideMark/>
          </w:tcPr>
          <w:p w14:paraId="6A56F69B"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50</w:t>
            </w:r>
          </w:p>
        </w:tc>
        <w:tc>
          <w:tcPr>
            <w:tcW w:w="2161" w:type="dxa"/>
            <w:tcBorders>
              <w:top w:val="nil"/>
              <w:left w:val="nil"/>
              <w:bottom w:val="nil"/>
              <w:right w:val="nil"/>
            </w:tcBorders>
            <w:shd w:val="clear" w:color="auto" w:fill="auto"/>
            <w:vAlign w:val="center"/>
            <w:hideMark/>
          </w:tcPr>
          <w:p w14:paraId="253F81F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1069723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034CAB2C" w14:textId="77777777" w:rsidTr="003E0938">
        <w:trPr>
          <w:trHeight w:val="300"/>
        </w:trPr>
        <w:tc>
          <w:tcPr>
            <w:tcW w:w="2859" w:type="dxa"/>
            <w:tcBorders>
              <w:top w:val="nil"/>
              <w:left w:val="nil"/>
              <w:bottom w:val="nil"/>
              <w:right w:val="nil"/>
            </w:tcBorders>
            <w:shd w:val="clear" w:color="auto" w:fill="auto"/>
            <w:vAlign w:val="center"/>
            <w:hideMark/>
          </w:tcPr>
          <w:p w14:paraId="36D04120"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M920q</w:t>
            </w:r>
          </w:p>
        </w:tc>
        <w:tc>
          <w:tcPr>
            <w:tcW w:w="1501" w:type="dxa"/>
            <w:tcBorders>
              <w:top w:val="nil"/>
              <w:left w:val="nil"/>
              <w:bottom w:val="nil"/>
              <w:right w:val="nil"/>
            </w:tcBorders>
            <w:shd w:val="clear" w:color="auto" w:fill="auto"/>
            <w:vAlign w:val="center"/>
            <w:hideMark/>
          </w:tcPr>
          <w:p w14:paraId="6E5F4C9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31</w:t>
            </w:r>
          </w:p>
        </w:tc>
        <w:tc>
          <w:tcPr>
            <w:tcW w:w="2161" w:type="dxa"/>
            <w:tcBorders>
              <w:top w:val="nil"/>
              <w:left w:val="nil"/>
              <w:bottom w:val="nil"/>
              <w:right w:val="nil"/>
            </w:tcBorders>
            <w:shd w:val="clear" w:color="auto" w:fill="auto"/>
            <w:vAlign w:val="center"/>
            <w:hideMark/>
          </w:tcPr>
          <w:p w14:paraId="5909AF7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39C6E9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EE9E48F"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2F4F6F8E" w14:textId="77777777" w:rsidR="008B0D2B" w:rsidRPr="002A46AF" w:rsidRDefault="008B0D2B" w:rsidP="003E0938">
            <w:pPr>
              <w:rPr>
                <w:rFonts w:eastAsia="Times New Roman"/>
                <w:color w:val="000000"/>
                <w:sz w:val="18"/>
                <w:szCs w:val="18"/>
              </w:rPr>
            </w:pPr>
            <w:proofErr w:type="spellStart"/>
            <w:r w:rsidRPr="002A46AF">
              <w:rPr>
                <w:rFonts w:eastAsia="Times New Roman"/>
                <w:color w:val="000000"/>
                <w:sz w:val="18"/>
                <w:szCs w:val="18"/>
              </w:rPr>
              <w:t>Lenovo</w:t>
            </w:r>
            <w:proofErr w:type="spellEnd"/>
            <w:r w:rsidRPr="002A46AF">
              <w:rPr>
                <w:rFonts w:eastAsia="Times New Roman"/>
                <w:color w:val="000000"/>
                <w:sz w:val="18"/>
                <w:szCs w:val="18"/>
              </w:rPr>
              <w:t xml:space="preserve"> P310</w:t>
            </w:r>
          </w:p>
        </w:tc>
        <w:tc>
          <w:tcPr>
            <w:tcW w:w="1501" w:type="dxa"/>
            <w:tcBorders>
              <w:top w:val="nil"/>
              <w:left w:val="nil"/>
              <w:bottom w:val="single" w:sz="8" w:space="0" w:color="2E74B5"/>
              <w:right w:val="nil"/>
            </w:tcBorders>
            <w:shd w:val="clear" w:color="auto" w:fill="auto"/>
            <w:vAlign w:val="center"/>
            <w:hideMark/>
          </w:tcPr>
          <w:p w14:paraId="157779C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single" w:sz="8" w:space="0" w:color="2E74B5"/>
              <w:right w:val="nil"/>
            </w:tcBorders>
            <w:shd w:val="clear" w:color="auto" w:fill="auto"/>
            <w:vAlign w:val="center"/>
            <w:hideMark/>
          </w:tcPr>
          <w:p w14:paraId="2386791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78E045F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14AA92B0" w14:textId="77777777" w:rsidTr="003E0938">
        <w:trPr>
          <w:trHeight w:val="300"/>
        </w:trPr>
        <w:tc>
          <w:tcPr>
            <w:tcW w:w="2859" w:type="dxa"/>
            <w:tcBorders>
              <w:top w:val="nil"/>
              <w:left w:val="nil"/>
              <w:bottom w:val="nil"/>
              <w:right w:val="nil"/>
            </w:tcBorders>
            <w:shd w:val="clear" w:color="auto" w:fill="auto"/>
            <w:vAlign w:val="center"/>
            <w:hideMark/>
          </w:tcPr>
          <w:p w14:paraId="7DF22048"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RACK omara</w:t>
            </w:r>
          </w:p>
        </w:tc>
        <w:tc>
          <w:tcPr>
            <w:tcW w:w="1501" w:type="dxa"/>
            <w:tcBorders>
              <w:top w:val="nil"/>
              <w:left w:val="nil"/>
              <w:bottom w:val="nil"/>
              <w:right w:val="nil"/>
            </w:tcBorders>
            <w:shd w:val="clear" w:color="auto" w:fill="auto"/>
            <w:vAlign w:val="center"/>
            <w:hideMark/>
          </w:tcPr>
          <w:p w14:paraId="4CCD5E4B"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12</w:t>
            </w:r>
          </w:p>
        </w:tc>
        <w:tc>
          <w:tcPr>
            <w:tcW w:w="2161" w:type="dxa"/>
            <w:tcBorders>
              <w:top w:val="nil"/>
              <w:left w:val="nil"/>
              <w:bottom w:val="nil"/>
              <w:right w:val="nil"/>
            </w:tcBorders>
            <w:shd w:val="clear" w:color="auto" w:fill="auto"/>
            <w:vAlign w:val="center"/>
            <w:hideMark/>
          </w:tcPr>
          <w:p w14:paraId="7DA75210"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17042275" w14:textId="77777777" w:rsidR="008B0D2B" w:rsidRPr="002A46AF" w:rsidRDefault="008B0D2B" w:rsidP="003E0938">
            <w:pPr>
              <w:jc w:val="center"/>
              <w:rPr>
                <w:rFonts w:ascii="Times New Roman" w:eastAsia="Times New Roman" w:hAnsi="Times New Roman" w:cs="Times New Roman"/>
              </w:rPr>
            </w:pPr>
          </w:p>
        </w:tc>
      </w:tr>
      <w:tr w:rsidR="008B0D2B" w:rsidRPr="002A46AF" w14:paraId="6DBA0C61"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6ECA158B"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HP-Rack DL380-omara</w:t>
            </w:r>
          </w:p>
        </w:tc>
        <w:tc>
          <w:tcPr>
            <w:tcW w:w="1501" w:type="dxa"/>
            <w:tcBorders>
              <w:top w:val="nil"/>
              <w:left w:val="nil"/>
              <w:bottom w:val="single" w:sz="8" w:space="0" w:color="2E74B5"/>
              <w:right w:val="nil"/>
            </w:tcBorders>
            <w:shd w:val="clear" w:color="auto" w:fill="auto"/>
            <w:vAlign w:val="center"/>
            <w:hideMark/>
          </w:tcPr>
          <w:p w14:paraId="59A96AC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12</w:t>
            </w:r>
          </w:p>
        </w:tc>
        <w:tc>
          <w:tcPr>
            <w:tcW w:w="2161" w:type="dxa"/>
            <w:tcBorders>
              <w:top w:val="nil"/>
              <w:left w:val="nil"/>
              <w:bottom w:val="single" w:sz="8" w:space="0" w:color="2E74B5"/>
              <w:right w:val="nil"/>
            </w:tcBorders>
            <w:shd w:val="clear" w:color="auto" w:fill="auto"/>
            <w:vAlign w:val="center"/>
            <w:hideMark/>
          </w:tcPr>
          <w:p w14:paraId="537178A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432E994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1D51C75" w14:textId="77777777" w:rsidTr="003E0938">
        <w:trPr>
          <w:trHeight w:val="300"/>
        </w:trPr>
        <w:tc>
          <w:tcPr>
            <w:tcW w:w="2859" w:type="dxa"/>
            <w:tcBorders>
              <w:top w:val="nil"/>
              <w:left w:val="nil"/>
              <w:bottom w:val="nil"/>
              <w:right w:val="nil"/>
            </w:tcBorders>
            <w:shd w:val="clear" w:color="auto" w:fill="auto"/>
            <w:vAlign w:val="center"/>
            <w:hideMark/>
          </w:tcPr>
          <w:p w14:paraId="1579E72B" w14:textId="77777777" w:rsidR="008B0D2B" w:rsidRPr="002A46AF" w:rsidRDefault="008B0D2B" w:rsidP="003E0938">
            <w:pPr>
              <w:rPr>
                <w:rFonts w:eastAsia="Times New Roman"/>
                <w:b/>
                <w:bCs/>
                <w:color w:val="000000"/>
                <w:sz w:val="18"/>
                <w:szCs w:val="18"/>
              </w:rPr>
            </w:pPr>
            <w:proofErr w:type="spellStart"/>
            <w:r w:rsidRPr="002A46AF">
              <w:rPr>
                <w:rFonts w:eastAsia="Times New Roman"/>
                <w:b/>
                <w:bCs/>
                <w:color w:val="000000"/>
                <w:sz w:val="18"/>
                <w:szCs w:val="18"/>
              </w:rPr>
              <w:t>Ruterji</w:t>
            </w:r>
            <w:proofErr w:type="spellEnd"/>
            <w:r w:rsidRPr="002A46AF">
              <w:rPr>
                <w:rFonts w:eastAsia="Times New Roman"/>
                <w:b/>
                <w:bCs/>
                <w:color w:val="000000"/>
                <w:sz w:val="18"/>
                <w:szCs w:val="18"/>
              </w:rPr>
              <w:t>-usmerjevalniki</w:t>
            </w:r>
          </w:p>
        </w:tc>
        <w:tc>
          <w:tcPr>
            <w:tcW w:w="1501" w:type="dxa"/>
            <w:tcBorders>
              <w:top w:val="nil"/>
              <w:left w:val="nil"/>
              <w:bottom w:val="nil"/>
              <w:right w:val="nil"/>
            </w:tcBorders>
            <w:shd w:val="clear" w:color="auto" w:fill="auto"/>
            <w:vAlign w:val="center"/>
            <w:hideMark/>
          </w:tcPr>
          <w:p w14:paraId="00A60EE7"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72</w:t>
            </w:r>
          </w:p>
        </w:tc>
        <w:tc>
          <w:tcPr>
            <w:tcW w:w="2161" w:type="dxa"/>
            <w:tcBorders>
              <w:top w:val="nil"/>
              <w:left w:val="nil"/>
              <w:bottom w:val="nil"/>
              <w:right w:val="nil"/>
            </w:tcBorders>
            <w:shd w:val="clear" w:color="auto" w:fill="auto"/>
            <w:vAlign w:val="center"/>
            <w:hideMark/>
          </w:tcPr>
          <w:p w14:paraId="7D9662D2"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0D5A0742" w14:textId="77777777" w:rsidR="008B0D2B" w:rsidRPr="002A46AF" w:rsidRDefault="008B0D2B" w:rsidP="003E0938">
            <w:pPr>
              <w:rPr>
                <w:rFonts w:ascii="Times New Roman" w:eastAsia="Times New Roman" w:hAnsi="Times New Roman" w:cs="Times New Roman"/>
              </w:rPr>
            </w:pPr>
          </w:p>
        </w:tc>
      </w:tr>
      <w:tr w:rsidR="008B0D2B" w:rsidRPr="002A46AF" w14:paraId="52266BA4" w14:textId="77777777" w:rsidTr="003E0938">
        <w:trPr>
          <w:trHeight w:val="300"/>
        </w:trPr>
        <w:tc>
          <w:tcPr>
            <w:tcW w:w="2859" w:type="dxa"/>
            <w:tcBorders>
              <w:top w:val="nil"/>
              <w:left w:val="nil"/>
              <w:bottom w:val="nil"/>
              <w:right w:val="nil"/>
            </w:tcBorders>
            <w:shd w:val="clear" w:color="auto" w:fill="auto"/>
            <w:vAlign w:val="center"/>
            <w:hideMark/>
          </w:tcPr>
          <w:p w14:paraId="77B19828"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Cisco C1111-4PLTEEA</w:t>
            </w:r>
          </w:p>
        </w:tc>
        <w:tc>
          <w:tcPr>
            <w:tcW w:w="1501" w:type="dxa"/>
            <w:tcBorders>
              <w:top w:val="nil"/>
              <w:left w:val="nil"/>
              <w:bottom w:val="nil"/>
              <w:right w:val="nil"/>
            </w:tcBorders>
            <w:shd w:val="clear" w:color="auto" w:fill="auto"/>
            <w:vAlign w:val="center"/>
            <w:hideMark/>
          </w:tcPr>
          <w:p w14:paraId="732726B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11</w:t>
            </w:r>
          </w:p>
        </w:tc>
        <w:tc>
          <w:tcPr>
            <w:tcW w:w="2161" w:type="dxa"/>
            <w:tcBorders>
              <w:top w:val="nil"/>
              <w:left w:val="nil"/>
              <w:bottom w:val="nil"/>
              <w:right w:val="nil"/>
            </w:tcBorders>
            <w:shd w:val="clear" w:color="auto" w:fill="auto"/>
            <w:vAlign w:val="center"/>
            <w:hideMark/>
          </w:tcPr>
          <w:p w14:paraId="400477B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0671ADD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3BB2501" w14:textId="77777777" w:rsidTr="003E0938">
        <w:trPr>
          <w:trHeight w:val="300"/>
        </w:trPr>
        <w:tc>
          <w:tcPr>
            <w:tcW w:w="2859" w:type="dxa"/>
            <w:tcBorders>
              <w:top w:val="nil"/>
              <w:left w:val="nil"/>
              <w:bottom w:val="nil"/>
              <w:right w:val="nil"/>
            </w:tcBorders>
            <w:shd w:val="clear" w:color="auto" w:fill="auto"/>
            <w:vAlign w:val="center"/>
            <w:hideMark/>
          </w:tcPr>
          <w:p w14:paraId="26FC5350"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Cisco C1111-8PLTEEA</w:t>
            </w:r>
          </w:p>
        </w:tc>
        <w:tc>
          <w:tcPr>
            <w:tcW w:w="1501" w:type="dxa"/>
            <w:tcBorders>
              <w:top w:val="nil"/>
              <w:left w:val="nil"/>
              <w:bottom w:val="nil"/>
              <w:right w:val="nil"/>
            </w:tcBorders>
            <w:shd w:val="clear" w:color="auto" w:fill="auto"/>
            <w:vAlign w:val="center"/>
            <w:hideMark/>
          </w:tcPr>
          <w:p w14:paraId="3914EAA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53</w:t>
            </w:r>
          </w:p>
        </w:tc>
        <w:tc>
          <w:tcPr>
            <w:tcW w:w="2161" w:type="dxa"/>
            <w:tcBorders>
              <w:top w:val="nil"/>
              <w:left w:val="nil"/>
              <w:bottom w:val="nil"/>
              <w:right w:val="nil"/>
            </w:tcBorders>
            <w:shd w:val="clear" w:color="auto" w:fill="auto"/>
            <w:vAlign w:val="center"/>
            <w:hideMark/>
          </w:tcPr>
          <w:p w14:paraId="727A99D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646C245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385A8A9" w14:textId="77777777" w:rsidTr="003E0938">
        <w:trPr>
          <w:trHeight w:val="300"/>
        </w:trPr>
        <w:tc>
          <w:tcPr>
            <w:tcW w:w="2859" w:type="dxa"/>
            <w:tcBorders>
              <w:top w:val="nil"/>
              <w:left w:val="nil"/>
              <w:bottom w:val="nil"/>
              <w:right w:val="nil"/>
            </w:tcBorders>
            <w:shd w:val="clear" w:color="auto" w:fill="auto"/>
            <w:vAlign w:val="center"/>
            <w:hideMark/>
          </w:tcPr>
          <w:p w14:paraId="5D875374"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C8300 SD-WAN</w:t>
            </w:r>
          </w:p>
        </w:tc>
        <w:tc>
          <w:tcPr>
            <w:tcW w:w="1501" w:type="dxa"/>
            <w:tcBorders>
              <w:top w:val="nil"/>
              <w:left w:val="nil"/>
              <w:bottom w:val="nil"/>
              <w:right w:val="nil"/>
            </w:tcBorders>
            <w:shd w:val="clear" w:color="auto" w:fill="auto"/>
            <w:vAlign w:val="center"/>
            <w:hideMark/>
          </w:tcPr>
          <w:p w14:paraId="2B997CE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3A599C1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1AC6B11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00D76255" w14:textId="77777777" w:rsidTr="003E0938">
        <w:trPr>
          <w:trHeight w:val="300"/>
        </w:trPr>
        <w:tc>
          <w:tcPr>
            <w:tcW w:w="2859" w:type="dxa"/>
            <w:tcBorders>
              <w:top w:val="nil"/>
              <w:left w:val="nil"/>
              <w:bottom w:val="nil"/>
              <w:right w:val="nil"/>
            </w:tcBorders>
            <w:shd w:val="clear" w:color="auto" w:fill="auto"/>
            <w:vAlign w:val="center"/>
            <w:hideMark/>
          </w:tcPr>
          <w:p w14:paraId="49A4304A"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DNA Center </w:t>
            </w:r>
            <w:proofErr w:type="spellStart"/>
            <w:r w:rsidRPr="002A46AF">
              <w:rPr>
                <w:rFonts w:eastAsia="Times New Roman"/>
                <w:color w:val="000000"/>
                <w:sz w:val="18"/>
                <w:szCs w:val="18"/>
              </w:rPr>
              <w:t>Appliance</w:t>
            </w:r>
            <w:proofErr w:type="spellEnd"/>
          </w:p>
        </w:tc>
        <w:tc>
          <w:tcPr>
            <w:tcW w:w="1501" w:type="dxa"/>
            <w:tcBorders>
              <w:top w:val="nil"/>
              <w:left w:val="nil"/>
              <w:bottom w:val="nil"/>
              <w:right w:val="nil"/>
            </w:tcBorders>
            <w:shd w:val="clear" w:color="auto" w:fill="auto"/>
            <w:vAlign w:val="center"/>
            <w:hideMark/>
          </w:tcPr>
          <w:p w14:paraId="3ADD590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58AC583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6C0786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EE68504" w14:textId="77777777" w:rsidTr="003E0938">
        <w:trPr>
          <w:trHeight w:val="300"/>
        </w:trPr>
        <w:tc>
          <w:tcPr>
            <w:tcW w:w="2859" w:type="dxa"/>
            <w:tcBorders>
              <w:top w:val="nil"/>
              <w:left w:val="nil"/>
              <w:bottom w:val="nil"/>
              <w:right w:val="nil"/>
            </w:tcBorders>
            <w:shd w:val="clear" w:color="auto" w:fill="auto"/>
            <w:vAlign w:val="center"/>
            <w:hideMark/>
          </w:tcPr>
          <w:p w14:paraId="61E40DBA"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Cisco ISR-4331</w:t>
            </w:r>
          </w:p>
        </w:tc>
        <w:tc>
          <w:tcPr>
            <w:tcW w:w="1501" w:type="dxa"/>
            <w:tcBorders>
              <w:top w:val="nil"/>
              <w:left w:val="nil"/>
              <w:bottom w:val="nil"/>
              <w:right w:val="nil"/>
            </w:tcBorders>
            <w:shd w:val="clear" w:color="auto" w:fill="auto"/>
            <w:vAlign w:val="center"/>
            <w:hideMark/>
          </w:tcPr>
          <w:p w14:paraId="04EF70E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c>
          <w:tcPr>
            <w:tcW w:w="2161" w:type="dxa"/>
            <w:tcBorders>
              <w:top w:val="nil"/>
              <w:left w:val="nil"/>
              <w:bottom w:val="nil"/>
              <w:right w:val="nil"/>
            </w:tcBorders>
            <w:shd w:val="clear" w:color="auto" w:fill="auto"/>
            <w:vAlign w:val="center"/>
            <w:hideMark/>
          </w:tcPr>
          <w:p w14:paraId="70CB85D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ADB6CB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14943BA1" w14:textId="77777777" w:rsidTr="003E0938">
        <w:trPr>
          <w:trHeight w:val="300"/>
        </w:trPr>
        <w:tc>
          <w:tcPr>
            <w:tcW w:w="2859" w:type="dxa"/>
            <w:tcBorders>
              <w:top w:val="nil"/>
              <w:left w:val="nil"/>
              <w:bottom w:val="nil"/>
              <w:right w:val="nil"/>
            </w:tcBorders>
            <w:shd w:val="clear" w:color="auto" w:fill="auto"/>
            <w:vAlign w:val="center"/>
            <w:hideMark/>
          </w:tcPr>
          <w:p w14:paraId="4C89D0CE"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Cisco ISR-4451</w:t>
            </w:r>
          </w:p>
        </w:tc>
        <w:tc>
          <w:tcPr>
            <w:tcW w:w="1501" w:type="dxa"/>
            <w:tcBorders>
              <w:top w:val="nil"/>
              <w:left w:val="nil"/>
              <w:bottom w:val="nil"/>
              <w:right w:val="nil"/>
            </w:tcBorders>
            <w:shd w:val="clear" w:color="auto" w:fill="auto"/>
            <w:vAlign w:val="center"/>
            <w:hideMark/>
          </w:tcPr>
          <w:p w14:paraId="5E1C4D5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7ECF1E7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AD1FAE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67D232F7"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15C047C3"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Cisco ISR-899/K9</w:t>
            </w:r>
          </w:p>
        </w:tc>
        <w:tc>
          <w:tcPr>
            <w:tcW w:w="1501" w:type="dxa"/>
            <w:tcBorders>
              <w:top w:val="nil"/>
              <w:left w:val="nil"/>
              <w:bottom w:val="single" w:sz="8" w:space="0" w:color="2E74B5"/>
              <w:right w:val="nil"/>
            </w:tcBorders>
            <w:shd w:val="clear" w:color="auto" w:fill="auto"/>
            <w:vAlign w:val="center"/>
            <w:hideMark/>
          </w:tcPr>
          <w:p w14:paraId="0C8DC721"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single" w:sz="8" w:space="0" w:color="2E74B5"/>
              <w:right w:val="nil"/>
            </w:tcBorders>
            <w:shd w:val="clear" w:color="auto" w:fill="auto"/>
            <w:vAlign w:val="center"/>
            <w:hideMark/>
          </w:tcPr>
          <w:p w14:paraId="361CF4D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0FE88F68"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0491CDB6" w14:textId="77777777" w:rsidTr="003E0938">
        <w:trPr>
          <w:trHeight w:val="300"/>
        </w:trPr>
        <w:tc>
          <w:tcPr>
            <w:tcW w:w="2859" w:type="dxa"/>
            <w:tcBorders>
              <w:top w:val="nil"/>
              <w:left w:val="nil"/>
              <w:bottom w:val="nil"/>
              <w:right w:val="nil"/>
            </w:tcBorders>
            <w:shd w:val="clear" w:color="auto" w:fill="auto"/>
            <w:vAlign w:val="center"/>
            <w:hideMark/>
          </w:tcPr>
          <w:p w14:paraId="05FA11B0" w14:textId="77777777" w:rsidR="008B0D2B" w:rsidRPr="002A46AF" w:rsidRDefault="008B0D2B" w:rsidP="003E0938">
            <w:pPr>
              <w:rPr>
                <w:rFonts w:eastAsia="Times New Roman"/>
                <w:b/>
                <w:bCs/>
                <w:color w:val="000000"/>
                <w:sz w:val="18"/>
                <w:szCs w:val="18"/>
              </w:rPr>
            </w:pPr>
            <w:r w:rsidRPr="002A46AF">
              <w:rPr>
                <w:rFonts w:eastAsia="Times New Roman"/>
                <w:b/>
                <w:bCs/>
                <w:color w:val="000000"/>
                <w:sz w:val="18"/>
                <w:szCs w:val="18"/>
              </w:rPr>
              <w:t>Strežnik RACK</w:t>
            </w:r>
          </w:p>
        </w:tc>
        <w:tc>
          <w:tcPr>
            <w:tcW w:w="1501" w:type="dxa"/>
            <w:tcBorders>
              <w:top w:val="nil"/>
              <w:left w:val="nil"/>
              <w:bottom w:val="nil"/>
              <w:right w:val="nil"/>
            </w:tcBorders>
            <w:shd w:val="clear" w:color="auto" w:fill="auto"/>
            <w:vAlign w:val="center"/>
            <w:hideMark/>
          </w:tcPr>
          <w:p w14:paraId="65854C40"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12</w:t>
            </w:r>
          </w:p>
        </w:tc>
        <w:tc>
          <w:tcPr>
            <w:tcW w:w="2161" w:type="dxa"/>
            <w:tcBorders>
              <w:top w:val="nil"/>
              <w:left w:val="nil"/>
              <w:bottom w:val="nil"/>
              <w:right w:val="nil"/>
            </w:tcBorders>
            <w:shd w:val="clear" w:color="auto" w:fill="auto"/>
            <w:vAlign w:val="center"/>
            <w:hideMark/>
          </w:tcPr>
          <w:p w14:paraId="45CB1FBF"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1C8DBCD4" w14:textId="77777777" w:rsidR="008B0D2B" w:rsidRPr="002A46AF" w:rsidRDefault="008B0D2B" w:rsidP="003E0938">
            <w:pPr>
              <w:jc w:val="center"/>
              <w:rPr>
                <w:rFonts w:ascii="Times New Roman" w:eastAsia="Times New Roman" w:hAnsi="Times New Roman" w:cs="Times New Roman"/>
              </w:rPr>
            </w:pPr>
          </w:p>
        </w:tc>
      </w:tr>
      <w:tr w:rsidR="008B0D2B" w:rsidRPr="002A46AF" w14:paraId="79618B24" w14:textId="77777777" w:rsidTr="003E0938">
        <w:trPr>
          <w:trHeight w:val="300"/>
        </w:trPr>
        <w:tc>
          <w:tcPr>
            <w:tcW w:w="2859" w:type="dxa"/>
            <w:tcBorders>
              <w:top w:val="nil"/>
              <w:left w:val="nil"/>
              <w:bottom w:val="nil"/>
              <w:right w:val="nil"/>
            </w:tcBorders>
            <w:shd w:val="clear" w:color="auto" w:fill="auto"/>
            <w:vAlign w:val="center"/>
            <w:hideMark/>
          </w:tcPr>
          <w:p w14:paraId="688D7789"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DL380 G10</w:t>
            </w:r>
          </w:p>
        </w:tc>
        <w:tc>
          <w:tcPr>
            <w:tcW w:w="1501" w:type="dxa"/>
            <w:tcBorders>
              <w:top w:val="nil"/>
              <w:left w:val="nil"/>
              <w:bottom w:val="nil"/>
              <w:right w:val="nil"/>
            </w:tcBorders>
            <w:shd w:val="clear" w:color="auto" w:fill="auto"/>
            <w:vAlign w:val="center"/>
            <w:hideMark/>
          </w:tcPr>
          <w:p w14:paraId="162FBA5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w:t>
            </w:r>
          </w:p>
        </w:tc>
        <w:tc>
          <w:tcPr>
            <w:tcW w:w="2161" w:type="dxa"/>
            <w:tcBorders>
              <w:top w:val="nil"/>
              <w:left w:val="nil"/>
              <w:bottom w:val="nil"/>
              <w:right w:val="nil"/>
            </w:tcBorders>
            <w:shd w:val="clear" w:color="auto" w:fill="auto"/>
            <w:vAlign w:val="center"/>
            <w:hideMark/>
          </w:tcPr>
          <w:p w14:paraId="400D0B00"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4F6BE5F3"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C6C4046" w14:textId="77777777" w:rsidTr="003E0938">
        <w:trPr>
          <w:trHeight w:val="300"/>
        </w:trPr>
        <w:tc>
          <w:tcPr>
            <w:tcW w:w="2859" w:type="dxa"/>
            <w:tcBorders>
              <w:top w:val="nil"/>
              <w:left w:val="nil"/>
              <w:bottom w:val="nil"/>
              <w:right w:val="nil"/>
            </w:tcBorders>
            <w:shd w:val="clear" w:color="auto" w:fill="auto"/>
            <w:vAlign w:val="center"/>
            <w:hideMark/>
          </w:tcPr>
          <w:p w14:paraId="2E23EB8D"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DL360p G8</w:t>
            </w:r>
          </w:p>
        </w:tc>
        <w:tc>
          <w:tcPr>
            <w:tcW w:w="1501" w:type="dxa"/>
            <w:tcBorders>
              <w:top w:val="nil"/>
              <w:left w:val="nil"/>
              <w:bottom w:val="nil"/>
              <w:right w:val="nil"/>
            </w:tcBorders>
            <w:shd w:val="clear" w:color="auto" w:fill="auto"/>
            <w:vAlign w:val="center"/>
            <w:hideMark/>
          </w:tcPr>
          <w:p w14:paraId="3310434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nil"/>
              <w:right w:val="nil"/>
            </w:tcBorders>
            <w:shd w:val="clear" w:color="auto" w:fill="auto"/>
            <w:vAlign w:val="center"/>
            <w:hideMark/>
          </w:tcPr>
          <w:p w14:paraId="11F210C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0E7B54A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892E5D2"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4FEA859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HP DL380 G9</w:t>
            </w:r>
          </w:p>
        </w:tc>
        <w:tc>
          <w:tcPr>
            <w:tcW w:w="1501" w:type="dxa"/>
            <w:tcBorders>
              <w:top w:val="nil"/>
              <w:left w:val="nil"/>
              <w:bottom w:val="single" w:sz="8" w:space="0" w:color="2E74B5"/>
              <w:right w:val="nil"/>
            </w:tcBorders>
            <w:shd w:val="clear" w:color="auto" w:fill="auto"/>
            <w:vAlign w:val="center"/>
            <w:hideMark/>
          </w:tcPr>
          <w:p w14:paraId="7313A24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5</w:t>
            </w:r>
          </w:p>
        </w:tc>
        <w:tc>
          <w:tcPr>
            <w:tcW w:w="2161" w:type="dxa"/>
            <w:tcBorders>
              <w:top w:val="nil"/>
              <w:left w:val="nil"/>
              <w:bottom w:val="single" w:sz="8" w:space="0" w:color="2E74B5"/>
              <w:right w:val="nil"/>
            </w:tcBorders>
            <w:shd w:val="clear" w:color="auto" w:fill="auto"/>
            <w:vAlign w:val="center"/>
            <w:hideMark/>
          </w:tcPr>
          <w:p w14:paraId="5344A4D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single" w:sz="8" w:space="0" w:color="2E74B5"/>
              <w:right w:val="nil"/>
            </w:tcBorders>
            <w:shd w:val="clear" w:color="auto" w:fill="auto"/>
            <w:vAlign w:val="center"/>
            <w:hideMark/>
          </w:tcPr>
          <w:p w14:paraId="0B75282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3AA66953" w14:textId="77777777" w:rsidTr="003E0938">
        <w:trPr>
          <w:trHeight w:val="300"/>
        </w:trPr>
        <w:tc>
          <w:tcPr>
            <w:tcW w:w="2859" w:type="dxa"/>
            <w:tcBorders>
              <w:top w:val="nil"/>
              <w:left w:val="nil"/>
              <w:bottom w:val="nil"/>
              <w:right w:val="nil"/>
            </w:tcBorders>
            <w:shd w:val="clear" w:color="auto" w:fill="auto"/>
            <w:vAlign w:val="center"/>
            <w:hideMark/>
          </w:tcPr>
          <w:p w14:paraId="268767DB" w14:textId="77777777" w:rsidR="008B0D2B" w:rsidRPr="002A46AF" w:rsidRDefault="008B0D2B" w:rsidP="003E0938">
            <w:pPr>
              <w:rPr>
                <w:rFonts w:eastAsia="Times New Roman"/>
                <w:b/>
                <w:bCs/>
                <w:color w:val="000000"/>
                <w:sz w:val="18"/>
                <w:szCs w:val="18"/>
              </w:rPr>
            </w:pPr>
            <w:proofErr w:type="spellStart"/>
            <w:r w:rsidRPr="002A46AF">
              <w:rPr>
                <w:rFonts w:eastAsia="Times New Roman"/>
                <w:b/>
                <w:bCs/>
                <w:color w:val="000000"/>
                <w:sz w:val="18"/>
                <w:szCs w:val="18"/>
              </w:rPr>
              <w:t>Switch</w:t>
            </w:r>
            <w:proofErr w:type="spellEnd"/>
          </w:p>
        </w:tc>
        <w:tc>
          <w:tcPr>
            <w:tcW w:w="1501" w:type="dxa"/>
            <w:tcBorders>
              <w:top w:val="nil"/>
              <w:left w:val="nil"/>
              <w:bottom w:val="nil"/>
              <w:right w:val="nil"/>
            </w:tcBorders>
            <w:shd w:val="clear" w:color="auto" w:fill="auto"/>
            <w:vAlign w:val="center"/>
            <w:hideMark/>
          </w:tcPr>
          <w:p w14:paraId="33A809BC" w14:textId="77777777" w:rsidR="008B0D2B" w:rsidRPr="002A46AF" w:rsidRDefault="008B0D2B" w:rsidP="003E0938">
            <w:pPr>
              <w:jc w:val="center"/>
              <w:rPr>
                <w:rFonts w:eastAsia="Times New Roman"/>
                <w:b/>
                <w:bCs/>
                <w:color w:val="000000"/>
                <w:sz w:val="18"/>
                <w:szCs w:val="18"/>
              </w:rPr>
            </w:pPr>
            <w:r w:rsidRPr="002A46AF">
              <w:rPr>
                <w:rFonts w:eastAsia="Times New Roman"/>
                <w:b/>
                <w:bCs/>
                <w:color w:val="000000"/>
                <w:sz w:val="18"/>
                <w:szCs w:val="18"/>
              </w:rPr>
              <w:t>96</w:t>
            </w:r>
          </w:p>
        </w:tc>
        <w:tc>
          <w:tcPr>
            <w:tcW w:w="2161" w:type="dxa"/>
            <w:tcBorders>
              <w:top w:val="nil"/>
              <w:left w:val="nil"/>
              <w:bottom w:val="nil"/>
              <w:right w:val="nil"/>
            </w:tcBorders>
            <w:shd w:val="clear" w:color="auto" w:fill="auto"/>
            <w:vAlign w:val="center"/>
            <w:hideMark/>
          </w:tcPr>
          <w:p w14:paraId="508A4E95" w14:textId="77777777" w:rsidR="008B0D2B" w:rsidRPr="002A46AF" w:rsidRDefault="008B0D2B" w:rsidP="003E0938">
            <w:pPr>
              <w:jc w:val="center"/>
              <w:rPr>
                <w:rFonts w:eastAsia="Times New Roman"/>
                <w:b/>
                <w:bCs/>
                <w:color w:val="000000"/>
                <w:sz w:val="18"/>
                <w:szCs w:val="18"/>
              </w:rPr>
            </w:pPr>
          </w:p>
        </w:tc>
        <w:tc>
          <w:tcPr>
            <w:tcW w:w="2126" w:type="dxa"/>
            <w:tcBorders>
              <w:top w:val="nil"/>
              <w:left w:val="nil"/>
              <w:bottom w:val="nil"/>
              <w:right w:val="nil"/>
            </w:tcBorders>
            <w:shd w:val="clear" w:color="auto" w:fill="auto"/>
            <w:vAlign w:val="center"/>
            <w:hideMark/>
          </w:tcPr>
          <w:p w14:paraId="64F58970" w14:textId="77777777" w:rsidR="008B0D2B" w:rsidRPr="002A46AF" w:rsidRDefault="008B0D2B" w:rsidP="003E0938">
            <w:pPr>
              <w:jc w:val="center"/>
              <w:rPr>
                <w:rFonts w:ascii="Times New Roman" w:eastAsia="Times New Roman" w:hAnsi="Times New Roman" w:cs="Times New Roman"/>
              </w:rPr>
            </w:pPr>
          </w:p>
        </w:tc>
      </w:tr>
      <w:tr w:rsidR="008B0D2B" w:rsidRPr="002A46AF" w14:paraId="4BC936D0" w14:textId="77777777" w:rsidTr="003E0938">
        <w:trPr>
          <w:trHeight w:val="300"/>
        </w:trPr>
        <w:tc>
          <w:tcPr>
            <w:tcW w:w="2859" w:type="dxa"/>
            <w:tcBorders>
              <w:top w:val="nil"/>
              <w:left w:val="nil"/>
              <w:bottom w:val="nil"/>
              <w:right w:val="nil"/>
            </w:tcBorders>
            <w:shd w:val="clear" w:color="auto" w:fill="auto"/>
            <w:vAlign w:val="center"/>
            <w:hideMark/>
          </w:tcPr>
          <w:p w14:paraId="1D23749D"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2960/24</w:t>
            </w:r>
          </w:p>
        </w:tc>
        <w:tc>
          <w:tcPr>
            <w:tcW w:w="1501" w:type="dxa"/>
            <w:tcBorders>
              <w:top w:val="nil"/>
              <w:left w:val="nil"/>
              <w:bottom w:val="nil"/>
              <w:right w:val="nil"/>
            </w:tcBorders>
            <w:shd w:val="clear" w:color="auto" w:fill="auto"/>
            <w:vAlign w:val="center"/>
            <w:hideMark/>
          </w:tcPr>
          <w:p w14:paraId="743D6E3E"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36</w:t>
            </w:r>
          </w:p>
        </w:tc>
        <w:tc>
          <w:tcPr>
            <w:tcW w:w="2161" w:type="dxa"/>
            <w:tcBorders>
              <w:top w:val="nil"/>
              <w:left w:val="nil"/>
              <w:bottom w:val="nil"/>
              <w:right w:val="nil"/>
            </w:tcBorders>
            <w:shd w:val="clear" w:color="auto" w:fill="auto"/>
            <w:vAlign w:val="center"/>
            <w:hideMark/>
          </w:tcPr>
          <w:p w14:paraId="73BB3E1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714A55C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5E024D8" w14:textId="77777777" w:rsidTr="003E0938">
        <w:trPr>
          <w:trHeight w:val="300"/>
        </w:trPr>
        <w:tc>
          <w:tcPr>
            <w:tcW w:w="2859" w:type="dxa"/>
            <w:tcBorders>
              <w:top w:val="nil"/>
              <w:left w:val="nil"/>
              <w:bottom w:val="nil"/>
              <w:right w:val="nil"/>
            </w:tcBorders>
            <w:shd w:val="clear" w:color="auto" w:fill="auto"/>
            <w:vAlign w:val="center"/>
            <w:hideMark/>
          </w:tcPr>
          <w:p w14:paraId="0148B816"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2960/48</w:t>
            </w:r>
          </w:p>
        </w:tc>
        <w:tc>
          <w:tcPr>
            <w:tcW w:w="1501" w:type="dxa"/>
            <w:tcBorders>
              <w:top w:val="nil"/>
              <w:left w:val="nil"/>
              <w:bottom w:val="nil"/>
              <w:right w:val="nil"/>
            </w:tcBorders>
            <w:shd w:val="clear" w:color="auto" w:fill="auto"/>
            <w:vAlign w:val="center"/>
            <w:hideMark/>
          </w:tcPr>
          <w:p w14:paraId="5DCAD46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17</w:t>
            </w:r>
          </w:p>
        </w:tc>
        <w:tc>
          <w:tcPr>
            <w:tcW w:w="2161" w:type="dxa"/>
            <w:tcBorders>
              <w:top w:val="nil"/>
              <w:left w:val="nil"/>
              <w:bottom w:val="nil"/>
              <w:right w:val="nil"/>
            </w:tcBorders>
            <w:shd w:val="clear" w:color="auto" w:fill="auto"/>
            <w:vAlign w:val="center"/>
            <w:hideMark/>
          </w:tcPr>
          <w:p w14:paraId="49430D9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2C6C680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29AA70C3" w14:textId="77777777" w:rsidTr="003E0938">
        <w:trPr>
          <w:trHeight w:val="300"/>
        </w:trPr>
        <w:tc>
          <w:tcPr>
            <w:tcW w:w="2859" w:type="dxa"/>
            <w:tcBorders>
              <w:top w:val="nil"/>
              <w:left w:val="nil"/>
              <w:bottom w:val="nil"/>
              <w:right w:val="nil"/>
            </w:tcBorders>
            <w:shd w:val="clear" w:color="auto" w:fill="auto"/>
            <w:vAlign w:val="center"/>
            <w:hideMark/>
          </w:tcPr>
          <w:p w14:paraId="12F24AD0"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9200L/24</w:t>
            </w:r>
          </w:p>
        </w:tc>
        <w:tc>
          <w:tcPr>
            <w:tcW w:w="1501" w:type="dxa"/>
            <w:tcBorders>
              <w:top w:val="nil"/>
              <w:left w:val="nil"/>
              <w:bottom w:val="nil"/>
              <w:right w:val="nil"/>
            </w:tcBorders>
            <w:shd w:val="clear" w:color="auto" w:fill="auto"/>
            <w:vAlign w:val="center"/>
            <w:hideMark/>
          </w:tcPr>
          <w:p w14:paraId="742CC6F4"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33</w:t>
            </w:r>
          </w:p>
        </w:tc>
        <w:tc>
          <w:tcPr>
            <w:tcW w:w="2161" w:type="dxa"/>
            <w:tcBorders>
              <w:top w:val="nil"/>
              <w:left w:val="nil"/>
              <w:bottom w:val="nil"/>
              <w:right w:val="nil"/>
            </w:tcBorders>
            <w:shd w:val="clear" w:color="auto" w:fill="auto"/>
            <w:vAlign w:val="center"/>
            <w:hideMark/>
          </w:tcPr>
          <w:p w14:paraId="74D98416"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DA</w:t>
            </w:r>
          </w:p>
        </w:tc>
        <w:tc>
          <w:tcPr>
            <w:tcW w:w="2126" w:type="dxa"/>
            <w:tcBorders>
              <w:top w:val="nil"/>
              <w:left w:val="nil"/>
              <w:bottom w:val="nil"/>
              <w:right w:val="nil"/>
            </w:tcBorders>
            <w:shd w:val="clear" w:color="auto" w:fill="auto"/>
            <w:vAlign w:val="center"/>
            <w:hideMark/>
          </w:tcPr>
          <w:p w14:paraId="57AD2D29"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1</w:t>
            </w:r>
          </w:p>
        </w:tc>
      </w:tr>
      <w:tr w:rsidR="008B0D2B" w:rsidRPr="002A46AF" w14:paraId="5BB088CD" w14:textId="77777777" w:rsidTr="003E0938">
        <w:trPr>
          <w:trHeight w:val="300"/>
        </w:trPr>
        <w:tc>
          <w:tcPr>
            <w:tcW w:w="2859" w:type="dxa"/>
            <w:tcBorders>
              <w:top w:val="nil"/>
              <w:left w:val="nil"/>
              <w:bottom w:val="nil"/>
              <w:right w:val="nil"/>
            </w:tcBorders>
            <w:shd w:val="clear" w:color="auto" w:fill="auto"/>
            <w:vAlign w:val="center"/>
            <w:hideMark/>
          </w:tcPr>
          <w:p w14:paraId="0AB4ADC7"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9300/24</w:t>
            </w:r>
          </w:p>
        </w:tc>
        <w:tc>
          <w:tcPr>
            <w:tcW w:w="1501" w:type="dxa"/>
            <w:tcBorders>
              <w:top w:val="nil"/>
              <w:left w:val="nil"/>
              <w:bottom w:val="nil"/>
              <w:right w:val="nil"/>
            </w:tcBorders>
            <w:shd w:val="clear" w:color="auto" w:fill="auto"/>
            <w:vAlign w:val="center"/>
            <w:hideMark/>
          </w:tcPr>
          <w:p w14:paraId="507B62F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nil"/>
              <w:right w:val="nil"/>
            </w:tcBorders>
            <w:shd w:val="clear" w:color="auto" w:fill="auto"/>
            <w:vAlign w:val="center"/>
            <w:hideMark/>
          </w:tcPr>
          <w:p w14:paraId="289075FF"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490B906D"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4566DAFF" w14:textId="77777777" w:rsidTr="003E0938">
        <w:trPr>
          <w:trHeight w:val="300"/>
        </w:trPr>
        <w:tc>
          <w:tcPr>
            <w:tcW w:w="2859" w:type="dxa"/>
            <w:tcBorders>
              <w:top w:val="nil"/>
              <w:left w:val="nil"/>
              <w:bottom w:val="nil"/>
              <w:right w:val="nil"/>
            </w:tcBorders>
            <w:shd w:val="clear" w:color="auto" w:fill="auto"/>
            <w:vAlign w:val="center"/>
            <w:hideMark/>
          </w:tcPr>
          <w:p w14:paraId="1E7D0D32"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9300/48</w:t>
            </w:r>
          </w:p>
        </w:tc>
        <w:tc>
          <w:tcPr>
            <w:tcW w:w="1501" w:type="dxa"/>
            <w:tcBorders>
              <w:top w:val="nil"/>
              <w:left w:val="nil"/>
              <w:bottom w:val="nil"/>
              <w:right w:val="nil"/>
            </w:tcBorders>
            <w:shd w:val="clear" w:color="auto" w:fill="auto"/>
            <w:vAlign w:val="center"/>
            <w:hideMark/>
          </w:tcPr>
          <w:p w14:paraId="3E700025"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4</w:t>
            </w:r>
          </w:p>
        </w:tc>
        <w:tc>
          <w:tcPr>
            <w:tcW w:w="2161" w:type="dxa"/>
            <w:tcBorders>
              <w:top w:val="nil"/>
              <w:left w:val="nil"/>
              <w:bottom w:val="nil"/>
              <w:right w:val="nil"/>
            </w:tcBorders>
            <w:shd w:val="clear" w:color="auto" w:fill="auto"/>
            <w:vAlign w:val="center"/>
            <w:hideMark/>
          </w:tcPr>
          <w:p w14:paraId="69C2622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nil"/>
              <w:right w:val="nil"/>
            </w:tcBorders>
            <w:shd w:val="clear" w:color="auto" w:fill="auto"/>
            <w:vAlign w:val="center"/>
            <w:hideMark/>
          </w:tcPr>
          <w:p w14:paraId="613B9242"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r w:rsidR="008B0D2B" w:rsidRPr="002A46AF" w14:paraId="5F91558A" w14:textId="77777777" w:rsidTr="003E0938">
        <w:trPr>
          <w:trHeight w:val="315"/>
        </w:trPr>
        <w:tc>
          <w:tcPr>
            <w:tcW w:w="2859" w:type="dxa"/>
            <w:tcBorders>
              <w:top w:val="nil"/>
              <w:left w:val="nil"/>
              <w:bottom w:val="single" w:sz="8" w:space="0" w:color="2E74B5"/>
              <w:right w:val="nil"/>
            </w:tcBorders>
            <w:shd w:val="clear" w:color="auto" w:fill="auto"/>
            <w:vAlign w:val="center"/>
            <w:hideMark/>
          </w:tcPr>
          <w:p w14:paraId="15EC4D7E" w14:textId="77777777" w:rsidR="008B0D2B" w:rsidRPr="002A46AF" w:rsidRDefault="008B0D2B" w:rsidP="003E0938">
            <w:pPr>
              <w:rPr>
                <w:rFonts w:eastAsia="Times New Roman"/>
                <w:color w:val="000000"/>
                <w:sz w:val="18"/>
                <w:szCs w:val="18"/>
              </w:rPr>
            </w:pPr>
            <w:r w:rsidRPr="002A46AF">
              <w:rPr>
                <w:rFonts w:eastAsia="Times New Roman"/>
                <w:color w:val="000000"/>
                <w:sz w:val="18"/>
                <w:szCs w:val="18"/>
              </w:rPr>
              <w:t xml:space="preserve">Cisco </w:t>
            </w:r>
            <w:proofErr w:type="spellStart"/>
            <w:r w:rsidRPr="002A46AF">
              <w:rPr>
                <w:rFonts w:eastAsia="Times New Roman"/>
                <w:color w:val="000000"/>
                <w:sz w:val="18"/>
                <w:szCs w:val="18"/>
              </w:rPr>
              <w:t>Catalyst</w:t>
            </w:r>
            <w:proofErr w:type="spellEnd"/>
            <w:r w:rsidRPr="002A46AF">
              <w:rPr>
                <w:rFonts w:eastAsia="Times New Roman"/>
                <w:color w:val="000000"/>
                <w:sz w:val="18"/>
                <w:szCs w:val="18"/>
              </w:rPr>
              <w:t xml:space="preserve"> 3750</w:t>
            </w:r>
          </w:p>
        </w:tc>
        <w:tc>
          <w:tcPr>
            <w:tcW w:w="1501" w:type="dxa"/>
            <w:tcBorders>
              <w:top w:val="nil"/>
              <w:left w:val="nil"/>
              <w:bottom w:val="single" w:sz="8" w:space="0" w:color="2E74B5"/>
              <w:right w:val="nil"/>
            </w:tcBorders>
            <w:shd w:val="clear" w:color="auto" w:fill="auto"/>
            <w:vAlign w:val="center"/>
            <w:hideMark/>
          </w:tcPr>
          <w:p w14:paraId="2565A0FC"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2</w:t>
            </w:r>
          </w:p>
        </w:tc>
        <w:tc>
          <w:tcPr>
            <w:tcW w:w="2161" w:type="dxa"/>
            <w:tcBorders>
              <w:top w:val="nil"/>
              <w:left w:val="nil"/>
              <w:bottom w:val="single" w:sz="8" w:space="0" w:color="2E74B5"/>
              <w:right w:val="nil"/>
            </w:tcBorders>
            <w:shd w:val="clear" w:color="auto" w:fill="auto"/>
            <w:vAlign w:val="center"/>
            <w:hideMark/>
          </w:tcPr>
          <w:p w14:paraId="46DD9E97"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NE</w:t>
            </w:r>
          </w:p>
        </w:tc>
        <w:tc>
          <w:tcPr>
            <w:tcW w:w="2126" w:type="dxa"/>
            <w:tcBorders>
              <w:top w:val="nil"/>
              <w:left w:val="nil"/>
              <w:bottom w:val="single" w:sz="8" w:space="0" w:color="2E74B5"/>
              <w:right w:val="nil"/>
            </w:tcBorders>
            <w:shd w:val="clear" w:color="auto" w:fill="auto"/>
            <w:vAlign w:val="center"/>
            <w:hideMark/>
          </w:tcPr>
          <w:p w14:paraId="3F19E5CA" w14:textId="77777777" w:rsidR="008B0D2B" w:rsidRPr="002A46AF" w:rsidRDefault="008B0D2B" w:rsidP="003E0938">
            <w:pPr>
              <w:jc w:val="center"/>
              <w:rPr>
                <w:rFonts w:eastAsia="Times New Roman"/>
                <w:color w:val="000000"/>
                <w:sz w:val="18"/>
                <w:szCs w:val="18"/>
              </w:rPr>
            </w:pPr>
            <w:r w:rsidRPr="002A46AF">
              <w:rPr>
                <w:rFonts w:eastAsia="Times New Roman"/>
                <w:color w:val="000000"/>
                <w:sz w:val="18"/>
                <w:szCs w:val="18"/>
              </w:rPr>
              <w:t>0</w:t>
            </w:r>
          </w:p>
        </w:tc>
      </w:tr>
    </w:tbl>
    <w:p w14:paraId="658B8332" w14:textId="77777777" w:rsidR="008B0D2B" w:rsidRPr="002A46AF" w:rsidRDefault="008B0D2B" w:rsidP="008B0D2B"/>
    <w:p w14:paraId="3434FCDE" w14:textId="77777777" w:rsidR="008B0D2B" w:rsidRPr="002A46AF" w:rsidRDefault="008B0D2B" w:rsidP="008B0D2B">
      <w:pPr>
        <w:jc w:val="both"/>
      </w:pPr>
      <w:r w:rsidRPr="002A46AF">
        <w:br w:type="page"/>
      </w:r>
    </w:p>
    <w:p w14:paraId="6FD5931B" w14:textId="77777777" w:rsidR="008B0D2B" w:rsidRPr="008B0D2B" w:rsidRDefault="008B0D2B" w:rsidP="008B0D2B">
      <w:pPr>
        <w:pStyle w:val="Naslov5"/>
        <w:spacing w:after="240"/>
        <w:rPr>
          <w:sz w:val="20"/>
          <w:szCs w:val="20"/>
        </w:rPr>
      </w:pPr>
      <w:r w:rsidRPr="008B0D2B">
        <w:rPr>
          <w:sz w:val="20"/>
          <w:szCs w:val="20"/>
        </w:rPr>
        <w:lastRenderedPageBreak/>
        <w:t>Priloga 2: Enostavni opis ITK sistema</w:t>
      </w:r>
    </w:p>
    <w:p w14:paraId="6F79776E" w14:textId="77777777" w:rsidR="008B0D2B" w:rsidRPr="002A46AF" w:rsidRDefault="008B0D2B" w:rsidP="008B0D2B"/>
    <w:p w14:paraId="21E7A449" w14:textId="77777777" w:rsidR="008B0D2B" w:rsidRPr="002A46AF" w:rsidRDefault="008B0D2B" w:rsidP="008B0D2B">
      <w:pPr>
        <w:pStyle w:val="Naslov8"/>
      </w:pPr>
      <w:r w:rsidRPr="002A46AF">
        <w:t xml:space="preserve">ITK sistem Lekarne Ljubljana obsega: </w:t>
      </w:r>
    </w:p>
    <w:p w14:paraId="4E963898" w14:textId="77777777" w:rsidR="008B0D2B" w:rsidRPr="002A46AF" w:rsidRDefault="008B0D2B" w:rsidP="0076627D">
      <w:pPr>
        <w:pStyle w:val="Odstavekseznama"/>
        <w:numPr>
          <w:ilvl w:val="0"/>
          <w:numId w:val="47"/>
        </w:numPr>
        <w:spacing w:before="120"/>
        <w:ind w:left="714" w:hanging="357"/>
        <w:rPr>
          <w:rFonts w:ascii="Arial" w:hAnsi="Arial" w:cs="Arial"/>
        </w:rPr>
      </w:pPr>
      <w:r w:rsidRPr="002A46AF">
        <w:rPr>
          <w:rFonts w:ascii="Arial" w:hAnsi="Arial" w:cs="Arial"/>
        </w:rPr>
        <w:t xml:space="preserve">Lastni oblak s </w:t>
      </w:r>
    </w:p>
    <w:p w14:paraId="74060245" w14:textId="77777777" w:rsidR="008B0D2B" w:rsidRPr="002A46AF" w:rsidRDefault="008B0D2B" w:rsidP="0076627D">
      <w:pPr>
        <w:pStyle w:val="Odstavekseznama"/>
        <w:numPr>
          <w:ilvl w:val="1"/>
          <w:numId w:val="47"/>
        </w:numPr>
        <w:ind w:left="1134" w:hanging="283"/>
        <w:contextualSpacing/>
        <w:rPr>
          <w:rFonts w:ascii="Arial" w:hAnsi="Arial" w:cs="Arial"/>
        </w:rPr>
      </w:pPr>
      <w:r w:rsidRPr="002A46AF">
        <w:rPr>
          <w:rFonts w:ascii="Arial" w:hAnsi="Arial" w:cs="Arial"/>
        </w:rPr>
        <w:t>primarnim podatkovnim centrom na upravi zavoda, ki je sodobno opremljen, ustrezno varovan, ima nadzorovano temperaturo in obveščanje o izpadih preko SMS sporočil, ustrezno nadzorovan ter redno vzdrževan.</w:t>
      </w:r>
    </w:p>
    <w:p w14:paraId="25921637" w14:textId="77777777" w:rsidR="008B0D2B" w:rsidRPr="002A46AF" w:rsidRDefault="008B0D2B" w:rsidP="0076627D">
      <w:pPr>
        <w:pStyle w:val="Odstavekseznama"/>
        <w:numPr>
          <w:ilvl w:val="1"/>
          <w:numId w:val="47"/>
        </w:numPr>
        <w:ind w:left="1134" w:hanging="283"/>
        <w:contextualSpacing/>
        <w:rPr>
          <w:rFonts w:ascii="Arial" w:hAnsi="Arial" w:cs="Arial"/>
        </w:rPr>
      </w:pPr>
      <w:r w:rsidRPr="002A46AF">
        <w:rPr>
          <w:rFonts w:ascii="Arial" w:hAnsi="Arial" w:cs="Arial"/>
        </w:rPr>
        <w:t>sekundarnim podatkovnim centrom na primerno oddaljeni lastni lokaciji, ki je sodobno opremljen, ustrezno varovan, ima nadzorovano temperaturo in obveščanje o izpadih preko SMS sporočil, ustrezno nadzorovan ter redno vzdrževan.</w:t>
      </w:r>
    </w:p>
    <w:p w14:paraId="706B0D46" w14:textId="77777777" w:rsidR="008B0D2B" w:rsidRPr="002A46AF" w:rsidRDefault="008B0D2B" w:rsidP="0076627D">
      <w:pPr>
        <w:pStyle w:val="Odstavekseznama"/>
        <w:numPr>
          <w:ilvl w:val="0"/>
          <w:numId w:val="47"/>
        </w:numPr>
        <w:spacing w:before="120"/>
        <w:ind w:left="714" w:hanging="357"/>
        <w:rPr>
          <w:rFonts w:ascii="Arial" w:hAnsi="Arial" w:cs="Arial"/>
          <w:color w:val="000000"/>
        </w:rPr>
      </w:pPr>
      <w:proofErr w:type="spellStart"/>
      <w:r w:rsidRPr="002A46AF">
        <w:rPr>
          <w:rFonts w:ascii="Arial" w:hAnsi="Arial" w:cs="Arial"/>
          <w:color w:val="000000"/>
        </w:rPr>
        <w:t>Visokorazpoložljiva</w:t>
      </w:r>
      <w:proofErr w:type="spellEnd"/>
      <w:r w:rsidRPr="002A46AF">
        <w:rPr>
          <w:rFonts w:ascii="Arial" w:hAnsi="Arial" w:cs="Arial"/>
          <w:color w:val="000000"/>
        </w:rPr>
        <w:t xml:space="preserve"> infrastruktura je zagotovljena preko aplikacijskega nivoja oz. </w:t>
      </w:r>
      <w:proofErr w:type="spellStart"/>
      <w:r w:rsidRPr="002A46AF">
        <w:rPr>
          <w:rFonts w:ascii="Arial" w:hAnsi="Arial" w:cs="Arial"/>
          <w:color w:val="000000"/>
        </w:rPr>
        <w:t>virtualizacijske</w:t>
      </w:r>
      <w:proofErr w:type="spellEnd"/>
      <w:r w:rsidRPr="002A46AF">
        <w:rPr>
          <w:rFonts w:ascii="Arial" w:hAnsi="Arial" w:cs="Arial"/>
          <w:color w:val="000000"/>
        </w:rPr>
        <w:t xml:space="preserve"> infrastrukture</w:t>
      </w:r>
    </w:p>
    <w:p w14:paraId="55E939B4" w14:textId="77777777" w:rsidR="008B0D2B" w:rsidRPr="002A46AF" w:rsidRDefault="008B0D2B" w:rsidP="0076627D">
      <w:pPr>
        <w:pStyle w:val="Odstavekseznama"/>
        <w:numPr>
          <w:ilvl w:val="0"/>
          <w:numId w:val="47"/>
        </w:numPr>
        <w:spacing w:before="120"/>
        <w:ind w:left="714" w:hanging="357"/>
        <w:rPr>
          <w:rFonts w:ascii="Arial" w:hAnsi="Arial" w:cs="Arial"/>
          <w:color w:val="000000"/>
        </w:rPr>
      </w:pPr>
      <w:r w:rsidRPr="002A46AF">
        <w:rPr>
          <w:rFonts w:ascii="Arial" w:hAnsi="Arial" w:cs="Arial"/>
          <w:color w:val="000000"/>
        </w:rPr>
        <w:t>Sistem za poslovalnice je centraliziran, kar omogoča optimalno upravljanje in visoko razpoložljivost.</w:t>
      </w:r>
    </w:p>
    <w:p w14:paraId="6F579138" w14:textId="77777777" w:rsidR="008B0D2B" w:rsidRPr="002A46AF" w:rsidRDefault="008B0D2B" w:rsidP="0076627D">
      <w:pPr>
        <w:pStyle w:val="Odstavekseznama"/>
        <w:numPr>
          <w:ilvl w:val="0"/>
          <w:numId w:val="47"/>
        </w:numPr>
        <w:spacing w:before="120"/>
        <w:ind w:left="714" w:hanging="357"/>
        <w:rPr>
          <w:rFonts w:ascii="Arial" w:hAnsi="Arial" w:cs="Arial"/>
        </w:rPr>
      </w:pPr>
      <w:r w:rsidRPr="002A46AF">
        <w:rPr>
          <w:rFonts w:ascii="Arial" w:hAnsi="Arial" w:cs="Arial"/>
        </w:rPr>
        <w:t xml:space="preserve">Vzpostavljen primeren način in protokol arhiviranja podatkov na </w:t>
      </w:r>
      <w:r w:rsidRPr="002A46AF">
        <w:rPr>
          <w:rFonts w:ascii="Arial" w:hAnsi="Arial" w:cs="Arial"/>
          <w:color w:val="000000"/>
        </w:rPr>
        <w:t>arhivski strežnik in prenos na namensko arhivsko napravo</w:t>
      </w:r>
      <w:r w:rsidRPr="002A46AF">
        <w:rPr>
          <w:rFonts w:ascii="Arial" w:hAnsi="Arial" w:cs="Arial"/>
        </w:rPr>
        <w:t>, ki se hrani na oddaljeni lokaciji.</w:t>
      </w:r>
    </w:p>
    <w:p w14:paraId="0D6B0197" w14:textId="77777777" w:rsidR="008B0D2B" w:rsidRPr="002A46AF" w:rsidRDefault="008B0D2B" w:rsidP="0076627D">
      <w:pPr>
        <w:pStyle w:val="Odstavekseznama"/>
        <w:numPr>
          <w:ilvl w:val="0"/>
          <w:numId w:val="47"/>
        </w:numPr>
        <w:spacing w:before="120"/>
        <w:ind w:left="714" w:hanging="357"/>
        <w:rPr>
          <w:rFonts w:ascii="Arial" w:hAnsi="Arial" w:cs="Arial"/>
        </w:rPr>
      </w:pPr>
      <w:r w:rsidRPr="002A46AF">
        <w:rPr>
          <w:rFonts w:ascii="Arial" w:hAnsi="Arial" w:cs="Arial"/>
        </w:rPr>
        <w:t xml:space="preserve">V vseh PE: usmerjevalniki, stikala, </w:t>
      </w:r>
      <w:proofErr w:type="spellStart"/>
      <w:r w:rsidRPr="002A46AF">
        <w:rPr>
          <w:rFonts w:ascii="Arial" w:hAnsi="Arial" w:cs="Arial"/>
        </w:rPr>
        <w:t>WiFi</w:t>
      </w:r>
      <w:proofErr w:type="spellEnd"/>
      <w:r w:rsidRPr="002A46AF">
        <w:rPr>
          <w:rFonts w:ascii="Arial" w:hAnsi="Arial" w:cs="Arial"/>
        </w:rPr>
        <w:t xml:space="preserve">, delovne postaje s </w:t>
      </w:r>
      <w:proofErr w:type="spellStart"/>
      <w:r w:rsidRPr="002A46AF">
        <w:rPr>
          <w:rFonts w:ascii="Arial" w:hAnsi="Arial" w:cs="Arial"/>
        </w:rPr>
        <w:t>touchscreeni</w:t>
      </w:r>
      <w:proofErr w:type="spellEnd"/>
      <w:r w:rsidRPr="002A46AF">
        <w:rPr>
          <w:rFonts w:ascii="Arial" w:hAnsi="Arial" w:cs="Arial"/>
        </w:rPr>
        <w:t>, tiskalniki, periferna oprema, brezžično omrežje.</w:t>
      </w:r>
    </w:p>
    <w:p w14:paraId="5D28B53A" w14:textId="77777777" w:rsidR="008B0D2B" w:rsidRPr="002A46AF" w:rsidRDefault="008B0D2B" w:rsidP="0076627D">
      <w:pPr>
        <w:pStyle w:val="Odstavekseznama"/>
        <w:numPr>
          <w:ilvl w:val="0"/>
          <w:numId w:val="47"/>
        </w:numPr>
        <w:spacing w:before="120"/>
        <w:ind w:left="714" w:hanging="357"/>
        <w:rPr>
          <w:rFonts w:ascii="Arial" w:hAnsi="Arial" w:cs="Arial"/>
        </w:rPr>
      </w:pPr>
      <w:r w:rsidRPr="002A46AF">
        <w:rPr>
          <w:rFonts w:ascii="Arial" w:hAnsi="Arial" w:cs="Arial"/>
        </w:rPr>
        <w:t>Na upravi zavoda: stikala, usmerjevalniki, brezžično omrežje, požarna pregrada, delovne postaje, tiskalniki ter ostala periferna oprema.</w:t>
      </w:r>
    </w:p>
    <w:p w14:paraId="7DBD54D3" w14:textId="77777777" w:rsidR="008B0D2B" w:rsidRPr="002A46AF" w:rsidRDefault="008B0D2B" w:rsidP="0076627D">
      <w:pPr>
        <w:pStyle w:val="Odstavekseznama"/>
        <w:numPr>
          <w:ilvl w:val="0"/>
          <w:numId w:val="47"/>
        </w:numPr>
        <w:spacing w:before="120"/>
        <w:ind w:left="714" w:hanging="357"/>
        <w:rPr>
          <w:rFonts w:ascii="Arial" w:hAnsi="Arial" w:cs="Arial"/>
        </w:rPr>
      </w:pPr>
      <w:proofErr w:type="spellStart"/>
      <w:r w:rsidRPr="002A46AF">
        <w:rPr>
          <w:rFonts w:ascii="Arial" w:hAnsi="Arial" w:cs="Arial"/>
        </w:rPr>
        <w:t>Kriptirane</w:t>
      </w:r>
      <w:proofErr w:type="spellEnd"/>
      <w:r w:rsidRPr="002A46AF">
        <w:rPr>
          <w:rFonts w:ascii="Arial" w:hAnsi="Arial" w:cs="Arial"/>
        </w:rPr>
        <w:t xml:space="preserve"> povezave iz oddaljenih lokacij do centralnega podatkovnega centra preko dveh ponudnikov.</w:t>
      </w:r>
    </w:p>
    <w:p w14:paraId="636C0BED" w14:textId="77777777" w:rsidR="008B0D2B" w:rsidRPr="002A46AF" w:rsidRDefault="008B0D2B" w:rsidP="0076627D">
      <w:pPr>
        <w:pStyle w:val="Odstavekseznama"/>
        <w:numPr>
          <w:ilvl w:val="0"/>
          <w:numId w:val="47"/>
        </w:numPr>
        <w:spacing w:before="120"/>
        <w:ind w:left="714" w:hanging="357"/>
        <w:rPr>
          <w:rFonts w:ascii="Arial" w:hAnsi="Arial" w:cs="Arial"/>
          <w:color w:val="000000"/>
        </w:rPr>
      </w:pPr>
      <w:r w:rsidRPr="002A46AF">
        <w:rPr>
          <w:rFonts w:ascii="Arial" w:hAnsi="Arial" w:cs="Arial"/>
        </w:rPr>
        <w:t>Varovan in kontroliran dostop do interneta preko požarne pregrade z IPS nadzorom, nadzorom aplikacij in filtriranje spletnega prometa.</w:t>
      </w:r>
    </w:p>
    <w:p w14:paraId="431264E1" w14:textId="77777777" w:rsidR="008B0D2B" w:rsidRPr="002A46AF" w:rsidRDefault="008B0D2B" w:rsidP="0076627D">
      <w:pPr>
        <w:pStyle w:val="Odstavekseznama"/>
        <w:numPr>
          <w:ilvl w:val="0"/>
          <w:numId w:val="47"/>
        </w:numPr>
        <w:spacing w:before="120"/>
        <w:ind w:left="714" w:hanging="357"/>
        <w:rPr>
          <w:rFonts w:ascii="Arial" w:hAnsi="Arial" w:cs="Arial"/>
          <w:color w:val="000000"/>
        </w:rPr>
      </w:pPr>
      <w:r w:rsidRPr="002A46AF">
        <w:rPr>
          <w:rFonts w:ascii="Arial" w:hAnsi="Arial" w:cs="Arial"/>
          <w:color w:val="000000"/>
        </w:rPr>
        <w:t xml:space="preserve">Varovan prehod elektronske pošte z </w:t>
      </w:r>
      <w:proofErr w:type="spellStart"/>
      <w:r w:rsidRPr="002A46AF">
        <w:rPr>
          <w:rFonts w:ascii="Arial" w:hAnsi="Arial" w:cs="Arial"/>
          <w:color w:val="000000"/>
        </w:rPr>
        <w:t>anti-spam</w:t>
      </w:r>
      <w:proofErr w:type="spellEnd"/>
      <w:r w:rsidRPr="002A46AF">
        <w:rPr>
          <w:rFonts w:ascii="Arial" w:hAnsi="Arial" w:cs="Arial"/>
          <w:color w:val="000000"/>
        </w:rPr>
        <w:t xml:space="preserve">, </w:t>
      </w:r>
      <w:proofErr w:type="spellStart"/>
      <w:r w:rsidRPr="002A46AF">
        <w:rPr>
          <w:rFonts w:ascii="Arial" w:hAnsi="Arial" w:cs="Arial"/>
          <w:color w:val="000000"/>
        </w:rPr>
        <w:t>anti</w:t>
      </w:r>
      <w:proofErr w:type="spellEnd"/>
      <w:r w:rsidRPr="002A46AF">
        <w:rPr>
          <w:rFonts w:ascii="Arial" w:hAnsi="Arial" w:cs="Arial"/>
          <w:color w:val="000000"/>
        </w:rPr>
        <w:t>-virus preverjanji ter filtriranjem vsebine datotek.</w:t>
      </w:r>
    </w:p>
    <w:p w14:paraId="33B4E727" w14:textId="77777777" w:rsidR="008B0D2B" w:rsidRPr="002A46AF" w:rsidRDefault="008B0D2B" w:rsidP="0076627D">
      <w:pPr>
        <w:pStyle w:val="Odstavekseznama"/>
        <w:numPr>
          <w:ilvl w:val="0"/>
          <w:numId w:val="47"/>
        </w:numPr>
        <w:spacing w:before="120"/>
        <w:ind w:left="714" w:hanging="357"/>
        <w:rPr>
          <w:rFonts w:ascii="Arial" w:hAnsi="Arial" w:cs="Arial"/>
          <w:color w:val="000000"/>
        </w:rPr>
      </w:pPr>
      <w:r w:rsidRPr="002A46AF">
        <w:rPr>
          <w:rFonts w:ascii="Arial" w:hAnsi="Arial" w:cs="Arial"/>
          <w:color w:val="000000"/>
        </w:rPr>
        <w:t>Varnostno operativni center (angl. SOC).</w:t>
      </w:r>
    </w:p>
    <w:p w14:paraId="3E148DB9" w14:textId="77777777" w:rsidR="008B0D2B" w:rsidRPr="002A46AF" w:rsidRDefault="008B0D2B" w:rsidP="008B0D2B">
      <w:pPr>
        <w:contextualSpacing/>
      </w:pPr>
    </w:p>
    <w:p w14:paraId="358DC1C8" w14:textId="77777777" w:rsidR="008B0D2B" w:rsidRPr="002A46AF" w:rsidRDefault="008B0D2B" w:rsidP="008B0D2B">
      <w:pPr>
        <w:pStyle w:val="Naslov8"/>
        <w:spacing w:after="0"/>
      </w:pPr>
      <w:r w:rsidRPr="002A46AF">
        <w:t>Tipična postavitev v lekarnah je:</w:t>
      </w:r>
    </w:p>
    <w:p w14:paraId="1A4FEBC0"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usmerjevalnik,</w:t>
      </w:r>
    </w:p>
    <w:p w14:paraId="0713F347"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mrežno stikalo,</w:t>
      </w:r>
    </w:p>
    <w:p w14:paraId="2368AC0F"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omrežje:</w:t>
      </w:r>
    </w:p>
    <w:p w14:paraId="019D76F2"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klasično UTP ,</w:t>
      </w:r>
    </w:p>
    <w:p w14:paraId="10E8DDEF" w14:textId="77777777" w:rsidR="008B0D2B" w:rsidRPr="002A46AF" w:rsidRDefault="008B0D2B" w:rsidP="0076627D">
      <w:pPr>
        <w:pStyle w:val="Odstavekseznama"/>
        <w:numPr>
          <w:ilvl w:val="1"/>
          <w:numId w:val="42"/>
        </w:numPr>
        <w:rPr>
          <w:rFonts w:ascii="Arial" w:hAnsi="Arial" w:cs="Arial"/>
        </w:rPr>
      </w:pPr>
      <w:proofErr w:type="spellStart"/>
      <w:r w:rsidRPr="002A46AF">
        <w:rPr>
          <w:rFonts w:ascii="Arial" w:hAnsi="Arial" w:cs="Arial"/>
        </w:rPr>
        <w:t>WiFi</w:t>
      </w:r>
      <w:proofErr w:type="spellEnd"/>
      <w:r w:rsidRPr="002A46AF">
        <w:rPr>
          <w:rFonts w:ascii="Arial" w:hAnsi="Arial" w:cs="Arial"/>
        </w:rPr>
        <w:t>,</w:t>
      </w:r>
    </w:p>
    <w:p w14:paraId="5096E042"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klasična delovna postaja z ekranom za vodjo lekarne in v večjih PE še dodatna za zaposlene,</w:t>
      </w:r>
    </w:p>
    <w:p w14:paraId="47261F6D"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prenosni računalnik,</w:t>
      </w:r>
    </w:p>
    <w:p w14:paraId="1C9079DB"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 xml:space="preserve">mrežni laserski tiskalnik A4 in/ali </w:t>
      </w:r>
      <w:proofErr w:type="spellStart"/>
      <w:r w:rsidRPr="002A46AF">
        <w:rPr>
          <w:rFonts w:ascii="Arial" w:hAnsi="Arial" w:cs="Arial"/>
        </w:rPr>
        <w:t>multifunkcijsko</w:t>
      </w:r>
      <w:proofErr w:type="spellEnd"/>
      <w:r w:rsidRPr="002A46AF">
        <w:rPr>
          <w:rFonts w:ascii="Arial" w:hAnsi="Arial" w:cs="Arial"/>
        </w:rPr>
        <w:t xml:space="preserve"> napravo,</w:t>
      </w:r>
    </w:p>
    <w:p w14:paraId="6D9F978E"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dlančnik s čitalcem črtnih kod za mobilno poslovanje,</w:t>
      </w:r>
    </w:p>
    <w:p w14:paraId="1E8609FD"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na izdajnih mestih (lekarne imajo od 1 do 8 izdajnih mest):</w:t>
      </w:r>
    </w:p>
    <w:p w14:paraId="1739FBDD"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 xml:space="preserve">delovna postaja z ekranom na dotik, </w:t>
      </w:r>
    </w:p>
    <w:p w14:paraId="268015AB"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POS tiskalnik,</w:t>
      </w:r>
    </w:p>
    <w:p w14:paraId="1ACC066F"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 xml:space="preserve">tiskalnik signatur na izdajnih mestih za zdravila na </w:t>
      </w:r>
      <w:proofErr w:type="spellStart"/>
      <w:r w:rsidRPr="002A46AF">
        <w:rPr>
          <w:rFonts w:ascii="Arial" w:hAnsi="Arial" w:cs="Arial"/>
        </w:rPr>
        <w:t>Rp</w:t>
      </w:r>
      <w:proofErr w:type="spellEnd"/>
    </w:p>
    <w:p w14:paraId="201F847A"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čitalec črtnih kod,</w:t>
      </w:r>
    </w:p>
    <w:p w14:paraId="7429FFFA"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 xml:space="preserve">čitalec kartice zdravstvenega zavarovanja (KZZ) na izdajnih mestih za zdravila na </w:t>
      </w:r>
      <w:proofErr w:type="spellStart"/>
      <w:r w:rsidRPr="002A46AF">
        <w:rPr>
          <w:rFonts w:ascii="Arial" w:hAnsi="Arial" w:cs="Arial"/>
        </w:rPr>
        <w:t>Rp</w:t>
      </w:r>
      <w:proofErr w:type="spellEnd"/>
      <w:r w:rsidRPr="002A46AF">
        <w:rPr>
          <w:rFonts w:ascii="Arial" w:hAnsi="Arial" w:cs="Arial"/>
        </w:rPr>
        <w:t>,</w:t>
      </w:r>
    </w:p>
    <w:p w14:paraId="0A4E1ADA"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prikazovalnik (tablica) cen, vrednosti nakupa in ostalih informacij.</w:t>
      </w:r>
    </w:p>
    <w:p w14:paraId="7168C893" w14:textId="77777777" w:rsidR="008B0D2B" w:rsidRPr="002A46AF" w:rsidRDefault="008B0D2B" w:rsidP="008B0D2B"/>
    <w:p w14:paraId="5BE3B61F" w14:textId="77777777" w:rsidR="008B0D2B" w:rsidRPr="002A46AF" w:rsidRDefault="008B0D2B" w:rsidP="008B0D2B">
      <w:pPr>
        <w:pStyle w:val="Naslov8"/>
        <w:spacing w:after="0"/>
      </w:pPr>
      <w:r w:rsidRPr="002A46AF">
        <w:lastRenderedPageBreak/>
        <w:t>Postavitev v Galenskem laboratoriju:</w:t>
      </w:r>
    </w:p>
    <w:p w14:paraId="49CEB3E1"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usmerjevalnik,</w:t>
      </w:r>
    </w:p>
    <w:p w14:paraId="19D798CE"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mrežno stikalo,</w:t>
      </w:r>
    </w:p>
    <w:p w14:paraId="7F0DD70C"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omrežje:</w:t>
      </w:r>
    </w:p>
    <w:p w14:paraId="50FFDAC0" w14:textId="77777777" w:rsidR="008B0D2B" w:rsidRPr="002A46AF" w:rsidRDefault="008B0D2B" w:rsidP="0076627D">
      <w:pPr>
        <w:pStyle w:val="Odstavekseznama"/>
        <w:numPr>
          <w:ilvl w:val="1"/>
          <w:numId w:val="42"/>
        </w:numPr>
        <w:rPr>
          <w:rFonts w:ascii="Arial" w:hAnsi="Arial" w:cs="Arial"/>
        </w:rPr>
      </w:pPr>
      <w:r w:rsidRPr="002A46AF">
        <w:rPr>
          <w:rFonts w:ascii="Arial" w:hAnsi="Arial" w:cs="Arial"/>
        </w:rPr>
        <w:t>klasično UTP,</w:t>
      </w:r>
    </w:p>
    <w:p w14:paraId="0277C71A" w14:textId="77777777" w:rsidR="008B0D2B" w:rsidRPr="002A46AF" w:rsidRDefault="008B0D2B" w:rsidP="0076627D">
      <w:pPr>
        <w:pStyle w:val="Odstavekseznama"/>
        <w:numPr>
          <w:ilvl w:val="1"/>
          <w:numId w:val="42"/>
        </w:numPr>
        <w:rPr>
          <w:rFonts w:ascii="Arial" w:hAnsi="Arial" w:cs="Arial"/>
        </w:rPr>
      </w:pPr>
      <w:proofErr w:type="spellStart"/>
      <w:r w:rsidRPr="002A46AF">
        <w:rPr>
          <w:rFonts w:ascii="Arial" w:hAnsi="Arial" w:cs="Arial"/>
        </w:rPr>
        <w:t>WiFi</w:t>
      </w:r>
      <w:proofErr w:type="spellEnd"/>
      <w:r w:rsidRPr="002A46AF">
        <w:rPr>
          <w:rFonts w:ascii="Arial" w:hAnsi="Arial" w:cs="Arial"/>
        </w:rPr>
        <w:t>,</w:t>
      </w:r>
    </w:p>
    <w:p w14:paraId="481DF1A2"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 xml:space="preserve">klasično delovno postajo z ekranom za zaposlene, </w:t>
      </w:r>
    </w:p>
    <w:p w14:paraId="3FCBAEBE"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prenosni računalnik za zaposlene,</w:t>
      </w:r>
    </w:p>
    <w:p w14:paraId="03FB862B"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 xml:space="preserve">mrežna barvna </w:t>
      </w:r>
      <w:proofErr w:type="spellStart"/>
      <w:r w:rsidRPr="002A46AF">
        <w:rPr>
          <w:rFonts w:ascii="Arial" w:hAnsi="Arial" w:cs="Arial"/>
        </w:rPr>
        <w:t>multifunkcijska</w:t>
      </w:r>
      <w:proofErr w:type="spellEnd"/>
      <w:r w:rsidRPr="002A46AF">
        <w:rPr>
          <w:rFonts w:ascii="Arial" w:hAnsi="Arial" w:cs="Arial"/>
        </w:rPr>
        <w:t xml:space="preserve"> naprava,</w:t>
      </w:r>
    </w:p>
    <w:p w14:paraId="6356DC9C" w14:textId="77777777" w:rsidR="008B0D2B" w:rsidRPr="002A46AF" w:rsidRDefault="008B0D2B" w:rsidP="0076627D">
      <w:pPr>
        <w:pStyle w:val="Odstavekseznama"/>
        <w:numPr>
          <w:ilvl w:val="0"/>
          <w:numId w:val="42"/>
        </w:numPr>
        <w:spacing w:before="20"/>
        <w:ind w:left="1066" w:hanging="357"/>
        <w:rPr>
          <w:rFonts w:ascii="Arial" w:hAnsi="Arial" w:cs="Arial"/>
        </w:rPr>
      </w:pPr>
      <w:r w:rsidRPr="002A46AF">
        <w:rPr>
          <w:rFonts w:ascii="Arial" w:hAnsi="Arial" w:cs="Arial"/>
        </w:rPr>
        <w:t>laserski ČB tiskalniki A4.</w:t>
      </w:r>
    </w:p>
    <w:p w14:paraId="165A4755" w14:textId="77777777" w:rsidR="008B0D2B" w:rsidRPr="002A46AF" w:rsidRDefault="008B0D2B" w:rsidP="008B0D2B"/>
    <w:p w14:paraId="206F489F" w14:textId="77777777" w:rsidR="008B0D2B" w:rsidRPr="002A46AF" w:rsidRDefault="008B0D2B" w:rsidP="008B0D2B">
      <w:pPr>
        <w:spacing w:after="60"/>
      </w:pPr>
      <w:r w:rsidRPr="002A46AF">
        <w:t>Sistemi in aplikacije, ki potekajo (neposredno ali posredno) na ITK opremi, ki je predmet vzdrževanja:</w:t>
      </w:r>
    </w:p>
    <w:p w14:paraId="6841ACD6"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ERP povezan z lekarniškim programom, programom kontrole pristopa in delovnega časa,</w:t>
      </w:r>
    </w:p>
    <w:p w14:paraId="3A908CF9"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 xml:space="preserve">lekarniški program z bonitetnim sistemom in kartico zvestobe, </w:t>
      </w:r>
    </w:p>
    <w:p w14:paraId="567CF044"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 xml:space="preserve">proizvodni in </w:t>
      </w:r>
      <w:proofErr w:type="spellStart"/>
      <w:r w:rsidRPr="002A46AF">
        <w:rPr>
          <w:rFonts w:ascii="Arial" w:hAnsi="Arial" w:cs="Arial"/>
        </w:rPr>
        <w:t>veledrogerijski</w:t>
      </w:r>
      <w:proofErr w:type="spellEnd"/>
      <w:r w:rsidRPr="002A46AF">
        <w:rPr>
          <w:rFonts w:ascii="Arial" w:hAnsi="Arial" w:cs="Arial"/>
        </w:rPr>
        <w:t xml:space="preserve"> program s skladiščnim poslovanjem podprt z mobilnimi napravami,</w:t>
      </w:r>
    </w:p>
    <w:p w14:paraId="121A494E"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intranetna stran dostopna vsem zaposlenim,</w:t>
      </w:r>
    </w:p>
    <w:p w14:paraId="157AFEB2"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podatkovno skladišče in sistem za podporo odločanju, ki je integralni del intranetne strani,</w:t>
      </w:r>
    </w:p>
    <w:p w14:paraId="2A899F79"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e-evidence pristopa in delovnega časa povezano z obračunom plač,</w:t>
      </w:r>
    </w:p>
    <w:p w14:paraId="7CB7B042"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 xml:space="preserve">e-dokumentnega sistema za zaposlene: </w:t>
      </w:r>
    </w:p>
    <w:p w14:paraId="2DF1C2DF" w14:textId="77777777" w:rsidR="008B0D2B" w:rsidRPr="002A46AF" w:rsidRDefault="008B0D2B" w:rsidP="0076627D">
      <w:pPr>
        <w:pStyle w:val="Odstavekseznama"/>
        <w:numPr>
          <w:ilvl w:val="1"/>
          <w:numId w:val="48"/>
        </w:numPr>
        <w:contextualSpacing/>
        <w:rPr>
          <w:rFonts w:ascii="Arial" w:hAnsi="Arial" w:cs="Arial"/>
        </w:rPr>
      </w:pPr>
      <w:r w:rsidRPr="002A46AF">
        <w:rPr>
          <w:rFonts w:ascii="Arial" w:hAnsi="Arial" w:cs="Arial"/>
        </w:rPr>
        <w:t>sistem za ocenjevanje uspešnosti zaposlenih povezan z obračunom plač in kadrovsko evidenco,</w:t>
      </w:r>
    </w:p>
    <w:p w14:paraId="2ECDB842" w14:textId="77777777" w:rsidR="008B0D2B" w:rsidRPr="002A46AF" w:rsidRDefault="008B0D2B" w:rsidP="0076627D">
      <w:pPr>
        <w:pStyle w:val="Odstavekseznama"/>
        <w:numPr>
          <w:ilvl w:val="1"/>
          <w:numId w:val="48"/>
        </w:numPr>
        <w:contextualSpacing/>
        <w:rPr>
          <w:rFonts w:ascii="Arial" w:hAnsi="Arial" w:cs="Arial"/>
        </w:rPr>
      </w:pPr>
      <w:r w:rsidRPr="002A46AF">
        <w:rPr>
          <w:rFonts w:ascii="Arial" w:hAnsi="Arial" w:cs="Arial"/>
        </w:rPr>
        <w:t xml:space="preserve">e-potne naloge, </w:t>
      </w:r>
    </w:p>
    <w:p w14:paraId="25228E40" w14:textId="77777777" w:rsidR="008B0D2B" w:rsidRPr="002A46AF" w:rsidRDefault="008B0D2B" w:rsidP="0076627D">
      <w:pPr>
        <w:pStyle w:val="Odstavekseznama"/>
        <w:numPr>
          <w:ilvl w:val="1"/>
          <w:numId w:val="48"/>
        </w:numPr>
        <w:contextualSpacing/>
        <w:rPr>
          <w:rFonts w:ascii="Arial" w:hAnsi="Arial" w:cs="Arial"/>
        </w:rPr>
      </w:pPr>
      <w:r w:rsidRPr="002A46AF">
        <w:rPr>
          <w:rFonts w:ascii="Arial" w:hAnsi="Arial" w:cs="Arial"/>
        </w:rPr>
        <w:t>e-dovolilnice s katerimi se urejajo dopusti, privatni izhodi in odobreno podaljšanje dela in je povezano s sistemom evidence delovnega časa ter kadrovsko evidenco,</w:t>
      </w:r>
    </w:p>
    <w:p w14:paraId="39B7F1A9"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e-vložišče in e-račun,</w:t>
      </w:r>
    </w:p>
    <w:p w14:paraId="60BEB403"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 xml:space="preserve">sistem vzpostavitve revizijskih sledi skladno z zahtevami zakona o varovanju osebnih podatkov, </w:t>
      </w:r>
    </w:p>
    <w:p w14:paraId="0F0CCC35"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CRM sistem,</w:t>
      </w:r>
    </w:p>
    <w:p w14:paraId="7902BD0E"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 xml:space="preserve">spletna stran s spletno lekarne, ki se logično povezuje (zaloge, cene, prodaja) z eno od obstoječih lekarn (na gostujočem strežniku), </w:t>
      </w:r>
    </w:p>
    <w:p w14:paraId="791BBDF0" w14:textId="77777777" w:rsidR="008B0D2B" w:rsidRPr="002A46AF" w:rsidRDefault="008B0D2B" w:rsidP="0076627D">
      <w:pPr>
        <w:pStyle w:val="Odstavekseznama"/>
        <w:numPr>
          <w:ilvl w:val="0"/>
          <w:numId w:val="48"/>
        </w:numPr>
        <w:spacing w:before="120"/>
        <w:ind w:left="714" w:hanging="357"/>
        <w:rPr>
          <w:rFonts w:ascii="Arial" w:hAnsi="Arial" w:cs="Arial"/>
        </w:rPr>
      </w:pPr>
      <w:r w:rsidRPr="002A46AF">
        <w:rPr>
          <w:rFonts w:ascii="Arial" w:hAnsi="Arial" w:cs="Arial"/>
        </w:rPr>
        <w:t>portal, ki je v pomoč uporabnikom, zunanjim sodelavcem (Kontaktni center za kontrolo zalog in cen posameznih artiklov), na katerem se centralno lahko ureja bonitetni sistem z vsemi akcijami in cenike (na gostujočem strežniku).</w:t>
      </w:r>
      <w:r w:rsidRPr="002A46AF">
        <w:rPr>
          <w:rFonts w:ascii="Arial" w:hAnsi="Arial" w:cs="Arial"/>
        </w:rPr>
        <w:br w:type="page"/>
      </w:r>
    </w:p>
    <w:p w14:paraId="3852AA22" w14:textId="6F1FAE6B" w:rsidR="008B0D2B" w:rsidRPr="008B0D2B" w:rsidRDefault="008B0D2B" w:rsidP="008B0D2B">
      <w:pPr>
        <w:pStyle w:val="Naslov5"/>
        <w:spacing w:after="240"/>
        <w:rPr>
          <w:sz w:val="20"/>
          <w:szCs w:val="20"/>
        </w:rPr>
      </w:pPr>
      <w:bookmarkStart w:id="4" w:name="_Toc282697224"/>
      <w:r w:rsidRPr="008B0D2B">
        <w:rPr>
          <w:sz w:val="20"/>
          <w:szCs w:val="20"/>
        </w:rPr>
        <w:lastRenderedPageBreak/>
        <w:t>Priloga 3: Seznam lokacij</w:t>
      </w:r>
      <w:bookmarkEnd w:id="4"/>
      <w:r w:rsidRPr="008B0D2B">
        <w:rPr>
          <w:sz w:val="20"/>
          <w:szCs w:val="20"/>
        </w:rPr>
        <w:t xml:space="preserve"> s stroškovnimi mesti (STRM</w:t>
      </w:r>
      <w:r w:rsidR="0076627D">
        <w:rPr>
          <w:sz w:val="20"/>
          <w:szCs w:val="20"/>
        </w:rPr>
        <w:t>)</w:t>
      </w:r>
    </w:p>
    <w:tbl>
      <w:tblPr>
        <w:tblStyle w:val="Tabelasvetlamrea1poudarek1"/>
        <w:tblW w:w="8642" w:type="dxa"/>
        <w:tblLook w:val="0620" w:firstRow="1" w:lastRow="0" w:firstColumn="0" w:lastColumn="0" w:noHBand="1" w:noVBand="1"/>
      </w:tblPr>
      <w:tblGrid>
        <w:gridCol w:w="441"/>
        <w:gridCol w:w="6925"/>
        <w:gridCol w:w="1276"/>
      </w:tblGrid>
      <w:tr w:rsidR="0076627D" w:rsidRPr="006A3947" w14:paraId="1B1F88BE" w14:textId="77777777" w:rsidTr="0076627D">
        <w:trPr>
          <w:cnfStyle w:val="100000000000" w:firstRow="1" w:lastRow="0" w:firstColumn="0" w:lastColumn="0" w:oddVBand="0" w:evenVBand="0" w:oddHBand="0" w:evenHBand="0" w:firstRowFirstColumn="0" w:firstRowLastColumn="0" w:lastRowFirstColumn="0" w:lastRowLastColumn="0"/>
          <w:trHeight w:val="315"/>
          <w:tblHeader/>
        </w:trPr>
        <w:tc>
          <w:tcPr>
            <w:tcW w:w="441" w:type="dxa"/>
            <w:noWrap/>
            <w:hideMark/>
          </w:tcPr>
          <w:p w14:paraId="56559D4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Št</w:t>
            </w:r>
          </w:p>
        </w:tc>
        <w:tc>
          <w:tcPr>
            <w:tcW w:w="6925" w:type="dxa"/>
            <w:hideMark/>
          </w:tcPr>
          <w:p w14:paraId="2D7EF50C"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PE</w:t>
            </w:r>
          </w:p>
        </w:tc>
        <w:tc>
          <w:tcPr>
            <w:tcW w:w="1276" w:type="dxa"/>
            <w:hideMark/>
          </w:tcPr>
          <w:p w14:paraId="7A8BA1CD"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STRM</w:t>
            </w:r>
          </w:p>
        </w:tc>
      </w:tr>
      <w:tr w:rsidR="0076627D" w:rsidRPr="006A3947" w14:paraId="15310AE9" w14:textId="77777777" w:rsidTr="0076627D">
        <w:trPr>
          <w:trHeight w:val="315"/>
        </w:trPr>
        <w:tc>
          <w:tcPr>
            <w:tcW w:w="441" w:type="dxa"/>
            <w:noWrap/>
            <w:hideMark/>
          </w:tcPr>
          <w:p w14:paraId="23CD958D"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w:t>
            </w:r>
          </w:p>
        </w:tc>
        <w:tc>
          <w:tcPr>
            <w:tcW w:w="6925" w:type="dxa"/>
            <w:hideMark/>
          </w:tcPr>
          <w:p w14:paraId="20EF025D"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Centralna lekarna, Prešernov trg 5, Ljubljana</w:t>
            </w:r>
          </w:p>
        </w:tc>
        <w:tc>
          <w:tcPr>
            <w:tcW w:w="1276" w:type="dxa"/>
            <w:hideMark/>
          </w:tcPr>
          <w:p w14:paraId="0C3A6FD9"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2300</w:t>
            </w:r>
          </w:p>
        </w:tc>
      </w:tr>
      <w:tr w:rsidR="0076627D" w:rsidRPr="006A3947" w14:paraId="62835312" w14:textId="77777777" w:rsidTr="0076627D">
        <w:trPr>
          <w:trHeight w:val="300"/>
        </w:trPr>
        <w:tc>
          <w:tcPr>
            <w:tcW w:w="441" w:type="dxa"/>
            <w:noWrap/>
            <w:hideMark/>
          </w:tcPr>
          <w:p w14:paraId="157C50D5"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w:t>
            </w:r>
          </w:p>
        </w:tc>
        <w:tc>
          <w:tcPr>
            <w:tcW w:w="6925" w:type="dxa"/>
            <w:hideMark/>
          </w:tcPr>
          <w:p w14:paraId="5D35BA18"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Galenski Laboratorij, Tbilisijska 87, Ljubljana</w:t>
            </w:r>
          </w:p>
        </w:tc>
        <w:tc>
          <w:tcPr>
            <w:tcW w:w="1276" w:type="dxa"/>
            <w:hideMark/>
          </w:tcPr>
          <w:p w14:paraId="713105D4"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3000</w:t>
            </w:r>
          </w:p>
        </w:tc>
      </w:tr>
      <w:tr w:rsidR="0076627D" w:rsidRPr="006A3947" w14:paraId="6F6CF710" w14:textId="77777777" w:rsidTr="0076627D">
        <w:trPr>
          <w:trHeight w:val="315"/>
        </w:trPr>
        <w:tc>
          <w:tcPr>
            <w:tcW w:w="441" w:type="dxa"/>
            <w:noWrap/>
          </w:tcPr>
          <w:p w14:paraId="6316BF37"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3</w:t>
            </w:r>
          </w:p>
        </w:tc>
        <w:tc>
          <w:tcPr>
            <w:tcW w:w="6925" w:type="dxa"/>
          </w:tcPr>
          <w:p w14:paraId="7AB28D79"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Aleja, Rakuševa 1, Ljubljana</w:t>
            </w:r>
          </w:p>
        </w:tc>
        <w:tc>
          <w:tcPr>
            <w:tcW w:w="1276" w:type="dxa"/>
          </w:tcPr>
          <w:p w14:paraId="2EEA5BC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2540</w:t>
            </w:r>
          </w:p>
        </w:tc>
      </w:tr>
      <w:tr w:rsidR="0076627D" w:rsidRPr="006A3947" w14:paraId="0028E7D1" w14:textId="77777777" w:rsidTr="0076627D">
        <w:trPr>
          <w:trHeight w:val="315"/>
        </w:trPr>
        <w:tc>
          <w:tcPr>
            <w:tcW w:w="441" w:type="dxa"/>
            <w:noWrap/>
          </w:tcPr>
          <w:p w14:paraId="424F0524"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4</w:t>
            </w:r>
          </w:p>
        </w:tc>
        <w:tc>
          <w:tcPr>
            <w:tcW w:w="6925" w:type="dxa"/>
            <w:hideMark/>
          </w:tcPr>
          <w:p w14:paraId="6C85184F"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Bavarski dvor, Slovenska 55, Ljubljana</w:t>
            </w:r>
          </w:p>
        </w:tc>
        <w:tc>
          <w:tcPr>
            <w:tcW w:w="1276" w:type="dxa"/>
            <w:hideMark/>
          </w:tcPr>
          <w:p w14:paraId="49026D8F"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2320</w:t>
            </w:r>
          </w:p>
        </w:tc>
      </w:tr>
      <w:tr w:rsidR="0076627D" w:rsidRPr="006A3947" w14:paraId="2CD789A8" w14:textId="77777777" w:rsidTr="0076627D">
        <w:trPr>
          <w:trHeight w:val="315"/>
        </w:trPr>
        <w:tc>
          <w:tcPr>
            <w:tcW w:w="441" w:type="dxa"/>
            <w:noWrap/>
          </w:tcPr>
          <w:p w14:paraId="3C51EB4F"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5</w:t>
            </w:r>
          </w:p>
        </w:tc>
        <w:tc>
          <w:tcPr>
            <w:tcW w:w="6925" w:type="dxa"/>
            <w:hideMark/>
          </w:tcPr>
          <w:p w14:paraId="2DBCF9E3"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Bežigrad, Dunajska 23, Ljubljana</w:t>
            </w:r>
          </w:p>
        </w:tc>
        <w:tc>
          <w:tcPr>
            <w:tcW w:w="1276" w:type="dxa"/>
            <w:hideMark/>
          </w:tcPr>
          <w:p w14:paraId="45CB4691"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2330</w:t>
            </w:r>
          </w:p>
        </w:tc>
      </w:tr>
      <w:tr w:rsidR="0076627D" w:rsidRPr="006A3947" w14:paraId="18C088F2" w14:textId="77777777" w:rsidTr="0076627D">
        <w:trPr>
          <w:trHeight w:val="315"/>
        </w:trPr>
        <w:tc>
          <w:tcPr>
            <w:tcW w:w="441" w:type="dxa"/>
            <w:noWrap/>
          </w:tcPr>
          <w:p w14:paraId="63C8AEA5"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6</w:t>
            </w:r>
          </w:p>
        </w:tc>
        <w:tc>
          <w:tcPr>
            <w:tcW w:w="6925" w:type="dxa"/>
            <w:hideMark/>
          </w:tcPr>
          <w:p w14:paraId="24E0EE1F"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Bežigrajski dvor, Kržičeva 9, Ljubljana</w:t>
            </w:r>
          </w:p>
        </w:tc>
        <w:tc>
          <w:tcPr>
            <w:tcW w:w="1276" w:type="dxa"/>
            <w:hideMark/>
          </w:tcPr>
          <w:p w14:paraId="641BF09A"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2030</w:t>
            </w:r>
          </w:p>
        </w:tc>
      </w:tr>
      <w:tr w:rsidR="0076627D" w:rsidRPr="006A3947" w14:paraId="676685D8" w14:textId="77777777" w:rsidTr="0076627D">
        <w:trPr>
          <w:trHeight w:val="300"/>
        </w:trPr>
        <w:tc>
          <w:tcPr>
            <w:tcW w:w="441" w:type="dxa"/>
            <w:noWrap/>
          </w:tcPr>
          <w:p w14:paraId="2D5264C9"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7</w:t>
            </w:r>
          </w:p>
        </w:tc>
        <w:tc>
          <w:tcPr>
            <w:tcW w:w="6925" w:type="dxa"/>
            <w:hideMark/>
          </w:tcPr>
          <w:p w14:paraId="4CF147B0"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Lekarniška podružnica Bloke Nova vas 4a, 1385 Nova vas</w:t>
            </w:r>
          </w:p>
        </w:tc>
        <w:tc>
          <w:tcPr>
            <w:tcW w:w="1276" w:type="dxa"/>
            <w:hideMark/>
          </w:tcPr>
          <w:p w14:paraId="5F580E84"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2870</w:t>
            </w:r>
          </w:p>
        </w:tc>
      </w:tr>
      <w:tr w:rsidR="0076627D" w:rsidRPr="006A3947" w14:paraId="4D59A7A6" w14:textId="77777777" w:rsidTr="0076627D">
        <w:trPr>
          <w:trHeight w:val="300"/>
        </w:trPr>
        <w:tc>
          <w:tcPr>
            <w:tcW w:w="441" w:type="dxa"/>
            <w:noWrap/>
          </w:tcPr>
          <w:p w14:paraId="6329A421"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8</w:t>
            </w:r>
          </w:p>
        </w:tc>
        <w:tc>
          <w:tcPr>
            <w:tcW w:w="6925" w:type="dxa"/>
            <w:hideMark/>
          </w:tcPr>
          <w:p w14:paraId="4F8A7F12"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Lekarniška podružnica Borovnica, Mejačeva 3, Borovnica</w:t>
            </w:r>
          </w:p>
        </w:tc>
        <w:tc>
          <w:tcPr>
            <w:tcW w:w="1276" w:type="dxa"/>
            <w:hideMark/>
          </w:tcPr>
          <w:p w14:paraId="0F39C3C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2701</w:t>
            </w:r>
          </w:p>
        </w:tc>
      </w:tr>
      <w:tr w:rsidR="0076627D" w:rsidRPr="006A3947" w14:paraId="21DED05A" w14:textId="77777777" w:rsidTr="0076627D">
        <w:trPr>
          <w:trHeight w:val="315"/>
        </w:trPr>
        <w:tc>
          <w:tcPr>
            <w:tcW w:w="441" w:type="dxa"/>
            <w:noWrap/>
          </w:tcPr>
          <w:p w14:paraId="0381584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9</w:t>
            </w:r>
          </w:p>
        </w:tc>
        <w:tc>
          <w:tcPr>
            <w:tcW w:w="6925" w:type="dxa"/>
            <w:hideMark/>
          </w:tcPr>
          <w:p w14:paraId="1423A45C"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Brdo, Cesta na Brdo 63, Ljubljana</w:t>
            </w:r>
          </w:p>
        </w:tc>
        <w:tc>
          <w:tcPr>
            <w:tcW w:w="1276" w:type="dxa"/>
            <w:hideMark/>
          </w:tcPr>
          <w:p w14:paraId="366522BB"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2140</w:t>
            </w:r>
          </w:p>
        </w:tc>
      </w:tr>
      <w:tr w:rsidR="0076627D" w:rsidRPr="006A3947" w14:paraId="323A3E21" w14:textId="77777777" w:rsidTr="0076627D">
        <w:trPr>
          <w:trHeight w:val="315"/>
        </w:trPr>
        <w:tc>
          <w:tcPr>
            <w:tcW w:w="441" w:type="dxa"/>
            <w:noWrap/>
          </w:tcPr>
          <w:p w14:paraId="7BEBDE4A"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10</w:t>
            </w:r>
          </w:p>
        </w:tc>
        <w:tc>
          <w:tcPr>
            <w:tcW w:w="6925" w:type="dxa"/>
            <w:hideMark/>
          </w:tcPr>
          <w:p w14:paraId="22BBB5AB"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Cerknica, Cesta 4. maja 17, Cerknica</w:t>
            </w:r>
          </w:p>
        </w:tc>
        <w:tc>
          <w:tcPr>
            <w:tcW w:w="1276" w:type="dxa"/>
            <w:hideMark/>
          </w:tcPr>
          <w:p w14:paraId="16353378"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2750</w:t>
            </w:r>
          </w:p>
        </w:tc>
      </w:tr>
      <w:tr w:rsidR="0076627D" w:rsidRPr="006A3947" w14:paraId="2CECEFA9" w14:textId="77777777" w:rsidTr="0076627D">
        <w:trPr>
          <w:trHeight w:val="315"/>
        </w:trPr>
        <w:tc>
          <w:tcPr>
            <w:tcW w:w="441" w:type="dxa"/>
            <w:noWrap/>
          </w:tcPr>
          <w:p w14:paraId="7F6E4AA1"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11</w:t>
            </w:r>
          </w:p>
        </w:tc>
        <w:tc>
          <w:tcPr>
            <w:tcW w:w="6925" w:type="dxa"/>
          </w:tcPr>
          <w:p w14:paraId="4532101A"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Cerknica Center , Cesta 4. maja 17, Cerknica</w:t>
            </w:r>
          </w:p>
        </w:tc>
        <w:tc>
          <w:tcPr>
            <w:tcW w:w="1276" w:type="dxa"/>
          </w:tcPr>
          <w:p w14:paraId="2CA09AFA"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2750</w:t>
            </w:r>
          </w:p>
        </w:tc>
      </w:tr>
      <w:tr w:rsidR="0076627D" w:rsidRPr="006A3947" w14:paraId="076B3D7D" w14:textId="77777777" w:rsidTr="0076627D">
        <w:trPr>
          <w:trHeight w:val="315"/>
        </w:trPr>
        <w:tc>
          <w:tcPr>
            <w:tcW w:w="441" w:type="dxa"/>
            <w:noWrap/>
          </w:tcPr>
          <w:p w14:paraId="18B2E5DD"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12</w:t>
            </w:r>
          </w:p>
        </w:tc>
        <w:tc>
          <w:tcPr>
            <w:tcW w:w="6925" w:type="dxa"/>
            <w:hideMark/>
          </w:tcPr>
          <w:p w14:paraId="2228FCFE"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Cerkno, Ličarjeva ulica 7, 5282 Cerkno</w:t>
            </w:r>
          </w:p>
        </w:tc>
        <w:tc>
          <w:tcPr>
            <w:tcW w:w="1276" w:type="dxa"/>
            <w:hideMark/>
          </w:tcPr>
          <w:p w14:paraId="197E6E79"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2810</w:t>
            </w:r>
          </w:p>
        </w:tc>
      </w:tr>
      <w:tr w:rsidR="0076627D" w:rsidRPr="006A3947" w14:paraId="1C374629" w14:textId="77777777" w:rsidTr="0076627D">
        <w:trPr>
          <w:trHeight w:val="300"/>
        </w:trPr>
        <w:tc>
          <w:tcPr>
            <w:tcW w:w="441" w:type="dxa"/>
            <w:noWrap/>
          </w:tcPr>
          <w:p w14:paraId="382297E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13</w:t>
            </w:r>
          </w:p>
        </w:tc>
        <w:tc>
          <w:tcPr>
            <w:tcW w:w="6925" w:type="dxa"/>
            <w:hideMark/>
          </w:tcPr>
          <w:p w14:paraId="2229B124"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Citipark, TC CITYPARK - Šmartinska cesta 152 G, Ljubljana</w:t>
            </w:r>
          </w:p>
        </w:tc>
        <w:tc>
          <w:tcPr>
            <w:tcW w:w="1276" w:type="dxa"/>
            <w:hideMark/>
          </w:tcPr>
          <w:p w14:paraId="347D651B"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2510</w:t>
            </w:r>
          </w:p>
        </w:tc>
      </w:tr>
      <w:tr w:rsidR="0076627D" w:rsidRPr="006A3947" w14:paraId="005EDA0E" w14:textId="77777777" w:rsidTr="0076627D">
        <w:trPr>
          <w:trHeight w:val="315"/>
        </w:trPr>
        <w:tc>
          <w:tcPr>
            <w:tcW w:w="441" w:type="dxa"/>
            <w:noWrap/>
          </w:tcPr>
          <w:p w14:paraId="0F8B4D6B"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14</w:t>
            </w:r>
          </w:p>
        </w:tc>
        <w:tc>
          <w:tcPr>
            <w:tcW w:w="6925" w:type="dxa"/>
            <w:hideMark/>
          </w:tcPr>
          <w:p w14:paraId="6E25B006"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Črnuče, Primožičeva 2, Ljubljana</w:t>
            </w:r>
          </w:p>
        </w:tc>
        <w:tc>
          <w:tcPr>
            <w:tcW w:w="1276" w:type="dxa"/>
            <w:hideMark/>
          </w:tcPr>
          <w:p w14:paraId="36DED230"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2100</w:t>
            </w:r>
          </w:p>
        </w:tc>
      </w:tr>
      <w:tr w:rsidR="0076627D" w:rsidRPr="006A3947" w14:paraId="537184A2" w14:textId="77777777" w:rsidTr="0076627D">
        <w:trPr>
          <w:trHeight w:val="300"/>
        </w:trPr>
        <w:tc>
          <w:tcPr>
            <w:tcW w:w="441" w:type="dxa"/>
            <w:noWrap/>
          </w:tcPr>
          <w:p w14:paraId="51DFF63E"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15</w:t>
            </w:r>
          </w:p>
        </w:tc>
        <w:tc>
          <w:tcPr>
            <w:tcW w:w="6925" w:type="dxa"/>
            <w:hideMark/>
          </w:tcPr>
          <w:p w14:paraId="17F69A58"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Lekarniška podružnica Dobrepolje, Videm 37a, Videm-Dobrepolje</w:t>
            </w:r>
          </w:p>
        </w:tc>
        <w:tc>
          <w:tcPr>
            <w:tcW w:w="1276" w:type="dxa"/>
            <w:hideMark/>
          </w:tcPr>
          <w:p w14:paraId="6A8BE075"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2711</w:t>
            </w:r>
          </w:p>
        </w:tc>
      </w:tr>
      <w:tr w:rsidR="0076627D" w:rsidRPr="006A3947" w14:paraId="07C52893" w14:textId="77777777" w:rsidTr="0076627D">
        <w:trPr>
          <w:trHeight w:val="300"/>
        </w:trPr>
        <w:tc>
          <w:tcPr>
            <w:tcW w:w="441" w:type="dxa"/>
            <w:noWrap/>
          </w:tcPr>
          <w:p w14:paraId="44FA1A03"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16</w:t>
            </w:r>
          </w:p>
        </w:tc>
        <w:tc>
          <w:tcPr>
            <w:tcW w:w="6925" w:type="dxa"/>
            <w:hideMark/>
          </w:tcPr>
          <w:p w14:paraId="49C4B2CA"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Fužine, Preglov trg 14, Ljubljana</w:t>
            </w:r>
          </w:p>
        </w:tc>
        <w:tc>
          <w:tcPr>
            <w:tcW w:w="1276" w:type="dxa"/>
            <w:hideMark/>
          </w:tcPr>
          <w:p w14:paraId="1A0BD716"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2050</w:t>
            </w:r>
          </w:p>
        </w:tc>
      </w:tr>
      <w:tr w:rsidR="0076627D" w:rsidRPr="006A3947" w14:paraId="0BE8436B" w14:textId="77777777" w:rsidTr="0076627D">
        <w:trPr>
          <w:trHeight w:val="315"/>
        </w:trPr>
        <w:tc>
          <w:tcPr>
            <w:tcW w:w="441" w:type="dxa"/>
            <w:noWrap/>
          </w:tcPr>
          <w:p w14:paraId="31B2546A"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17</w:t>
            </w:r>
          </w:p>
        </w:tc>
        <w:tc>
          <w:tcPr>
            <w:tcW w:w="6925" w:type="dxa"/>
            <w:hideMark/>
          </w:tcPr>
          <w:p w14:paraId="215D2526"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Grosuplje, Adamičeva 8, Grosuplje</w:t>
            </w:r>
          </w:p>
        </w:tc>
        <w:tc>
          <w:tcPr>
            <w:tcW w:w="1276" w:type="dxa"/>
            <w:hideMark/>
          </w:tcPr>
          <w:p w14:paraId="0D66F6F4"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2710</w:t>
            </w:r>
          </w:p>
        </w:tc>
      </w:tr>
      <w:tr w:rsidR="0076627D" w:rsidRPr="006A3947" w14:paraId="4DFFF51C" w14:textId="77777777" w:rsidTr="0076627D">
        <w:trPr>
          <w:trHeight w:val="300"/>
        </w:trPr>
        <w:tc>
          <w:tcPr>
            <w:tcW w:w="441" w:type="dxa"/>
            <w:noWrap/>
          </w:tcPr>
          <w:p w14:paraId="686F045C"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18</w:t>
            </w:r>
          </w:p>
        </w:tc>
        <w:tc>
          <w:tcPr>
            <w:tcW w:w="6925" w:type="dxa"/>
            <w:hideMark/>
          </w:tcPr>
          <w:p w14:paraId="060728DF"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Lekarniška podružnica Horjul Slovenska cesta 17, 1354 Horjul</w:t>
            </w:r>
          </w:p>
        </w:tc>
        <w:tc>
          <w:tcPr>
            <w:tcW w:w="1276" w:type="dxa"/>
            <w:hideMark/>
          </w:tcPr>
          <w:p w14:paraId="5BB7B89E"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2860</w:t>
            </w:r>
          </w:p>
        </w:tc>
      </w:tr>
      <w:tr w:rsidR="0076627D" w:rsidRPr="006A3947" w14:paraId="150DAECC" w14:textId="77777777" w:rsidTr="0076627D">
        <w:trPr>
          <w:trHeight w:val="300"/>
        </w:trPr>
        <w:tc>
          <w:tcPr>
            <w:tcW w:w="441" w:type="dxa"/>
            <w:noWrap/>
          </w:tcPr>
          <w:p w14:paraId="6F6B1D0B"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19</w:t>
            </w:r>
          </w:p>
        </w:tc>
        <w:tc>
          <w:tcPr>
            <w:tcW w:w="6925" w:type="dxa"/>
            <w:hideMark/>
          </w:tcPr>
          <w:p w14:paraId="7B462215"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Idrija, Lapajnetova 59, Idrija</w:t>
            </w:r>
          </w:p>
        </w:tc>
        <w:tc>
          <w:tcPr>
            <w:tcW w:w="1276" w:type="dxa"/>
            <w:hideMark/>
          </w:tcPr>
          <w:p w14:paraId="4C967FD5"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2720</w:t>
            </w:r>
          </w:p>
        </w:tc>
      </w:tr>
      <w:tr w:rsidR="0076627D" w:rsidRPr="006A3947" w14:paraId="6F08B4AC" w14:textId="77777777" w:rsidTr="0076627D">
        <w:trPr>
          <w:trHeight w:val="300"/>
        </w:trPr>
        <w:tc>
          <w:tcPr>
            <w:tcW w:w="441" w:type="dxa"/>
            <w:noWrap/>
          </w:tcPr>
          <w:p w14:paraId="48F79091"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20</w:t>
            </w:r>
          </w:p>
        </w:tc>
        <w:tc>
          <w:tcPr>
            <w:tcW w:w="6925" w:type="dxa"/>
            <w:hideMark/>
          </w:tcPr>
          <w:p w14:paraId="5C71D6F4"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Ivančna gorica, Ul. 6. junija 12, Ivančna gorica</w:t>
            </w:r>
          </w:p>
        </w:tc>
        <w:tc>
          <w:tcPr>
            <w:tcW w:w="1276" w:type="dxa"/>
            <w:hideMark/>
          </w:tcPr>
          <w:p w14:paraId="16502509"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2730</w:t>
            </w:r>
          </w:p>
        </w:tc>
      </w:tr>
      <w:tr w:rsidR="0076627D" w:rsidRPr="006A3947" w14:paraId="3CF63A3C" w14:textId="77777777" w:rsidTr="0076627D">
        <w:trPr>
          <w:trHeight w:val="315"/>
        </w:trPr>
        <w:tc>
          <w:tcPr>
            <w:tcW w:w="441" w:type="dxa"/>
            <w:noWrap/>
          </w:tcPr>
          <w:p w14:paraId="3C082524"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21</w:t>
            </w:r>
          </w:p>
        </w:tc>
        <w:tc>
          <w:tcPr>
            <w:tcW w:w="6925" w:type="dxa"/>
            <w:hideMark/>
          </w:tcPr>
          <w:p w14:paraId="1F85BD42"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Koseze, Ulica Bratov Učakar 58, Ljubljana</w:t>
            </w:r>
          </w:p>
        </w:tc>
        <w:tc>
          <w:tcPr>
            <w:tcW w:w="1276" w:type="dxa"/>
            <w:hideMark/>
          </w:tcPr>
          <w:p w14:paraId="68BA4505"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2120</w:t>
            </w:r>
          </w:p>
        </w:tc>
      </w:tr>
      <w:tr w:rsidR="0076627D" w:rsidRPr="006A3947" w14:paraId="62B3462F" w14:textId="77777777" w:rsidTr="0076627D">
        <w:trPr>
          <w:trHeight w:val="315"/>
        </w:trPr>
        <w:tc>
          <w:tcPr>
            <w:tcW w:w="441" w:type="dxa"/>
            <w:noWrap/>
          </w:tcPr>
          <w:p w14:paraId="4D24EAE9"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22</w:t>
            </w:r>
          </w:p>
        </w:tc>
        <w:tc>
          <w:tcPr>
            <w:tcW w:w="6925" w:type="dxa"/>
            <w:hideMark/>
          </w:tcPr>
          <w:p w14:paraId="1C54C1B1"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Levstik, Levstikov trg 9, Ljubljana</w:t>
            </w:r>
          </w:p>
        </w:tc>
        <w:tc>
          <w:tcPr>
            <w:tcW w:w="1276" w:type="dxa"/>
            <w:hideMark/>
          </w:tcPr>
          <w:p w14:paraId="7A975CFE"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2350</w:t>
            </w:r>
          </w:p>
        </w:tc>
      </w:tr>
      <w:tr w:rsidR="0076627D" w:rsidRPr="006A3947" w14:paraId="5DF03E1D" w14:textId="77777777" w:rsidTr="0076627D">
        <w:trPr>
          <w:trHeight w:val="315"/>
        </w:trPr>
        <w:tc>
          <w:tcPr>
            <w:tcW w:w="441" w:type="dxa"/>
            <w:noWrap/>
          </w:tcPr>
          <w:p w14:paraId="129875AF"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w:t>
            </w:r>
          </w:p>
        </w:tc>
        <w:tc>
          <w:tcPr>
            <w:tcW w:w="6925" w:type="dxa"/>
            <w:hideMark/>
          </w:tcPr>
          <w:p w14:paraId="7DE770AB"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Logatec, Notranjska 2, Logatec</w:t>
            </w:r>
          </w:p>
        </w:tc>
        <w:tc>
          <w:tcPr>
            <w:tcW w:w="1276" w:type="dxa"/>
            <w:hideMark/>
          </w:tcPr>
          <w:p w14:paraId="32DA55DF"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2740</w:t>
            </w:r>
          </w:p>
        </w:tc>
      </w:tr>
      <w:tr w:rsidR="0076627D" w:rsidRPr="006A3947" w14:paraId="451FD62E" w14:textId="77777777" w:rsidTr="0076627D">
        <w:trPr>
          <w:trHeight w:val="300"/>
        </w:trPr>
        <w:tc>
          <w:tcPr>
            <w:tcW w:w="441" w:type="dxa"/>
            <w:noWrap/>
          </w:tcPr>
          <w:p w14:paraId="648BD8F7"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24</w:t>
            </w:r>
          </w:p>
        </w:tc>
        <w:tc>
          <w:tcPr>
            <w:tcW w:w="6925" w:type="dxa"/>
            <w:hideMark/>
          </w:tcPr>
          <w:p w14:paraId="640F744A"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Lekarniška podružnica Log Dragomer, Šolska ulica 3, 1358 Log pri Brezovici</w:t>
            </w:r>
          </w:p>
        </w:tc>
        <w:tc>
          <w:tcPr>
            <w:tcW w:w="1276" w:type="dxa"/>
            <w:hideMark/>
          </w:tcPr>
          <w:p w14:paraId="3FED1EB0"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2371</w:t>
            </w:r>
          </w:p>
        </w:tc>
      </w:tr>
      <w:tr w:rsidR="0076627D" w:rsidRPr="006A3947" w14:paraId="3279C925" w14:textId="77777777" w:rsidTr="0076627D">
        <w:trPr>
          <w:trHeight w:val="315"/>
        </w:trPr>
        <w:tc>
          <w:tcPr>
            <w:tcW w:w="441" w:type="dxa"/>
            <w:noWrap/>
          </w:tcPr>
          <w:p w14:paraId="71688CE2"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25</w:t>
            </w:r>
          </w:p>
        </w:tc>
        <w:tc>
          <w:tcPr>
            <w:tcW w:w="6925" w:type="dxa"/>
            <w:hideMark/>
          </w:tcPr>
          <w:p w14:paraId="52F1A2B3" w14:textId="77777777" w:rsidR="0076627D" w:rsidRPr="006A3947" w:rsidRDefault="0076627D" w:rsidP="003E0938">
            <w:pPr>
              <w:rPr>
                <w:rFonts w:eastAsia="Times New Roman"/>
                <w:color w:val="000000"/>
                <w:sz w:val="18"/>
                <w:szCs w:val="18"/>
                <w:lang w:eastAsia="sl-SI"/>
              </w:rPr>
            </w:pPr>
            <w:r w:rsidRPr="006A3947">
              <w:rPr>
                <w:rFonts w:eastAsia="Times New Roman"/>
                <w:color w:val="000000"/>
                <w:sz w:val="18"/>
                <w:szCs w:val="18"/>
                <w:lang w:eastAsia="sl-SI"/>
              </w:rPr>
              <w:t>Lekarna Lukovica, Stari trg 4, Lukovica</w:t>
            </w:r>
          </w:p>
        </w:tc>
        <w:tc>
          <w:tcPr>
            <w:tcW w:w="1276" w:type="dxa"/>
            <w:hideMark/>
          </w:tcPr>
          <w:p w14:paraId="1AFB9CBF" w14:textId="77777777" w:rsidR="0076627D" w:rsidRPr="006A3947" w:rsidRDefault="0076627D" w:rsidP="003E0938">
            <w:pPr>
              <w:jc w:val="center"/>
              <w:rPr>
                <w:rFonts w:eastAsia="Times New Roman"/>
                <w:color w:val="000000"/>
                <w:sz w:val="18"/>
                <w:szCs w:val="18"/>
                <w:lang w:eastAsia="sl-SI"/>
              </w:rPr>
            </w:pPr>
            <w:r w:rsidRPr="006A3947">
              <w:rPr>
                <w:rFonts w:eastAsia="Times New Roman"/>
                <w:color w:val="000000"/>
                <w:sz w:val="18"/>
                <w:szCs w:val="18"/>
                <w:lang w:eastAsia="sl-SI"/>
              </w:rPr>
              <w:t>2820</w:t>
            </w:r>
          </w:p>
        </w:tc>
      </w:tr>
      <w:tr w:rsidR="005F37E5" w:rsidRPr="006A3947" w14:paraId="79C239E4" w14:textId="77777777" w:rsidTr="0076627D">
        <w:trPr>
          <w:trHeight w:val="315"/>
        </w:trPr>
        <w:tc>
          <w:tcPr>
            <w:tcW w:w="441" w:type="dxa"/>
            <w:noWrap/>
          </w:tcPr>
          <w:p w14:paraId="052663B1" w14:textId="27EB05C2"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w:t>
            </w:r>
            <w:r w:rsidRPr="006A3947">
              <w:rPr>
                <w:color w:val="000000"/>
                <w:sz w:val="18"/>
                <w:szCs w:val="18"/>
              </w:rPr>
              <w:t>6</w:t>
            </w:r>
          </w:p>
        </w:tc>
        <w:tc>
          <w:tcPr>
            <w:tcW w:w="6925" w:type="dxa"/>
            <w:hideMark/>
          </w:tcPr>
          <w:p w14:paraId="2CCB2936"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Medvode, Donova 1, Medvode</w:t>
            </w:r>
          </w:p>
        </w:tc>
        <w:tc>
          <w:tcPr>
            <w:tcW w:w="1276" w:type="dxa"/>
            <w:hideMark/>
          </w:tcPr>
          <w:p w14:paraId="08F8C108"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2760</w:t>
            </w:r>
          </w:p>
        </w:tc>
      </w:tr>
      <w:tr w:rsidR="005F37E5" w:rsidRPr="006A3947" w14:paraId="33CAE2B8" w14:textId="77777777" w:rsidTr="0076627D">
        <w:trPr>
          <w:trHeight w:val="300"/>
        </w:trPr>
        <w:tc>
          <w:tcPr>
            <w:tcW w:w="441" w:type="dxa"/>
            <w:noWrap/>
          </w:tcPr>
          <w:p w14:paraId="2B33DBB0" w14:textId="76FAC0BA"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w:t>
            </w:r>
          </w:p>
        </w:tc>
        <w:tc>
          <w:tcPr>
            <w:tcW w:w="6925" w:type="dxa"/>
            <w:hideMark/>
          </w:tcPr>
          <w:p w14:paraId="7F7FAC26"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Metelkova, Metelkova 9, Ljubljana</w:t>
            </w:r>
          </w:p>
        </w:tc>
        <w:tc>
          <w:tcPr>
            <w:tcW w:w="1276" w:type="dxa"/>
            <w:hideMark/>
          </w:tcPr>
          <w:p w14:paraId="5FFC3D5E"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2020</w:t>
            </w:r>
          </w:p>
        </w:tc>
      </w:tr>
      <w:tr w:rsidR="005F37E5" w:rsidRPr="006A3947" w14:paraId="542BAFC3" w14:textId="77777777" w:rsidTr="0076627D">
        <w:trPr>
          <w:trHeight w:val="300"/>
        </w:trPr>
        <w:tc>
          <w:tcPr>
            <w:tcW w:w="441" w:type="dxa"/>
            <w:noWrap/>
          </w:tcPr>
          <w:p w14:paraId="09686C76" w14:textId="625A0195"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28</w:t>
            </w:r>
          </w:p>
        </w:tc>
        <w:tc>
          <w:tcPr>
            <w:tcW w:w="6925" w:type="dxa"/>
            <w:hideMark/>
          </w:tcPr>
          <w:p w14:paraId="0615A684"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Miklošič, Miklošičeva ulica 24, Ljubljana</w:t>
            </w:r>
          </w:p>
        </w:tc>
        <w:tc>
          <w:tcPr>
            <w:tcW w:w="1276" w:type="dxa"/>
            <w:hideMark/>
          </w:tcPr>
          <w:p w14:paraId="07A1B98C"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2310</w:t>
            </w:r>
          </w:p>
        </w:tc>
      </w:tr>
      <w:tr w:rsidR="005F37E5" w:rsidRPr="006A3947" w14:paraId="7DEBAA99" w14:textId="77777777" w:rsidTr="0076627D">
        <w:trPr>
          <w:trHeight w:val="315"/>
        </w:trPr>
        <w:tc>
          <w:tcPr>
            <w:tcW w:w="441" w:type="dxa"/>
            <w:noWrap/>
          </w:tcPr>
          <w:p w14:paraId="2B02A947" w14:textId="31FBA019"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29</w:t>
            </w:r>
          </w:p>
        </w:tc>
        <w:tc>
          <w:tcPr>
            <w:tcW w:w="6925" w:type="dxa"/>
            <w:hideMark/>
          </w:tcPr>
          <w:p w14:paraId="2024CFAD"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Mirje, Trg MDB 2, Ljubljana</w:t>
            </w:r>
          </w:p>
        </w:tc>
        <w:tc>
          <w:tcPr>
            <w:tcW w:w="1276" w:type="dxa"/>
            <w:hideMark/>
          </w:tcPr>
          <w:p w14:paraId="3F3FF33E"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2340</w:t>
            </w:r>
          </w:p>
        </w:tc>
      </w:tr>
      <w:tr w:rsidR="005F37E5" w:rsidRPr="006A3947" w14:paraId="35F8C5F8" w14:textId="77777777" w:rsidTr="0076627D">
        <w:trPr>
          <w:trHeight w:val="315"/>
        </w:trPr>
        <w:tc>
          <w:tcPr>
            <w:tcW w:w="441" w:type="dxa"/>
            <w:noWrap/>
          </w:tcPr>
          <w:p w14:paraId="54FC9DA7" w14:textId="1D39B94C"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30</w:t>
            </w:r>
          </w:p>
        </w:tc>
        <w:tc>
          <w:tcPr>
            <w:tcW w:w="6925" w:type="dxa"/>
            <w:hideMark/>
          </w:tcPr>
          <w:p w14:paraId="7A38E30F"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Moste, Rojčeva ulica 22, Ljubljana</w:t>
            </w:r>
          </w:p>
        </w:tc>
        <w:tc>
          <w:tcPr>
            <w:tcW w:w="1276" w:type="dxa"/>
            <w:hideMark/>
          </w:tcPr>
          <w:p w14:paraId="736BBD05"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2070</w:t>
            </w:r>
          </w:p>
        </w:tc>
      </w:tr>
      <w:tr w:rsidR="005F37E5" w:rsidRPr="006A3947" w14:paraId="24E7A772" w14:textId="77777777" w:rsidTr="0076627D">
        <w:trPr>
          <w:trHeight w:val="315"/>
        </w:trPr>
        <w:tc>
          <w:tcPr>
            <w:tcW w:w="441" w:type="dxa"/>
            <w:noWrap/>
          </w:tcPr>
          <w:p w14:paraId="23CF8A4C" w14:textId="4A8666C2"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31</w:t>
            </w:r>
          </w:p>
        </w:tc>
        <w:tc>
          <w:tcPr>
            <w:tcW w:w="6925" w:type="dxa"/>
          </w:tcPr>
          <w:p w14:paraId="6BF938DC"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w:t>
            </w:r>
            <w:r w:rsidRPr="006A3947">
              <w:rPr>
                <w:color w:val="000000"/>
                <w:sz w:val="18"/>
                <w:szCs w:val="18"/>
              </w:rPr>
              <w:t>ekarna NC Vič, Jamova 107, Ljubljana</w:t>
            </w:r>
          </w:p>
        </w:tc>
        <w:tc>
          <w:tcPr>
            <w:tcW w:w="1276" w:type="dxa"/>
          </w:tcPr>
          <w:p w14:paraId="5307330D"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2530</w:t>
            </w:r>
          </w:p>
        </w:tc>
      </w:tr>
      <w:tr w:rsidR="005F37E5" w:rsidRPr="006A3947" w14:paraId="556B456B" w14:textId="77777777" w:rsidTr="0076627D">
        <w:trPr>
          <w:trHeight w:val="315"/>
        </w:trPr>
        <w:tc>
          <w:tcPr>
            <w:tcW w:w="441" w:type="dxa"/>
            <w:noWrap/>
          </w:tcPr>
          <w:p w14:paraId="660F7DDA" w14:textId="21210BA0"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32</w:t>
            </w:r>
          </w:p>
        </w:tc>
        <w:tc>
          <w:tcPr>
            <w:tcW w:w="6925" w:type="dxa"/>
            <w:hideMark/>
          </w:tcPr>
          <w:p w14:paraId="7B5C124C"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Nove Jarše, Kvedrova 20, Ljubljana</w:t>
            </w:r>
          </w:p>
        </w:tc>
        <w:tc>
          <w:tcPr>
            <w:tcW w:w="1276" w:type="dxa"/>
            <w:hideMark/>
          </w:tcPr>
          <w:p w14:paraId="1636E25A"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2130</w:t>
            </w:r>
          </w:p>
        </w:tc>
      </w:tr>
      <w:tr w:rsidR="005F37E5" w:rsidRPr="006A3947" w14:paraId="4C987144" w14:textId="77777777" w:rsidTr="0076627D">
        <w:trPr>
          <w:trHeight w:val="300"/>
        </w:trPr>
        <w:tc>
          <w:tcPr>
            <w:tcW w:w="441" w:type="dxa"/>
            <w:noWrap/>
          </w:tcPr>
          <w:p w14:paraId="0F530E76" w14:textId="0BC7C93A"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33</w:t>
            </w:r>
          </w:p>
        </w:tc>
        <w:tc>
          <w:tcPr>
            <w:tcW w:w="6925" w:type="dxa"/>
            <w:hideMark/>
          </w:tcPr>
          <w:p w14:paraId="005E90A0"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Lekarniška podružnica Podpeč, Jezero 1, 1352 Preserje</w:t>
            </w:r>
          </w:p>
        </w:tc>
        <w:tc>
          <w:tcPr>
            <w:tcW w:w="1276" w:type="dxa"/>
            <w:hideMark/>
          </w:tcPr>
          <w:p w14:paraId="46DEEFBD"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2850</w:t>
            </w:r>
          </w:p>
        </w:tc>
      </w:tr>
      <w:tr w:rsidR="005F37E5" w:rsidRPr="006A3947" w14:paraId="749C864E" w14:textId="77777777" w:rsidTr="0076627D">
        <w:trPr>
          <w:trHeight w:val="315"/>
        </w:trPr>
        <w:tc>
          <w:tcPr>
            <w:tcW w:w="441" w:type="dxa"/>
            <w:noWrap/>
          </w:tcPr>
          <w:p w14:paraId="0F3E172C" w14:textId="0A7F7038"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35</w:t>
            </w:r>
          </w:p>
        </w:tc>
        <w:tc>
          <w:tcPr>
            <w:tcW w:w="6925" w:type="dxa"/>
            <w:hideMark/>
          </w:tcPr>
          <w:p w14:paraId="5C0BA1D0"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Polje, Cesta 30. avgusta 2, Ljubljana</w:t>
            </w:r>
          </w:p>
        </w:tc>
        <w:tc>
          <w:tcPr>
            <w:tcW w:w="1276" w:type="dxa"/>
            <w:hideMark/>
          </w:tcPr>
          <w:p w14:paraId="454B968F"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2060</w:t>
            </w:r>
          </w:p>
        </w:tc>
      </w:tr>
      <w:tr w:rsidR="005F37E5" w:rsidRPr="006A3947" w14:paraId="49B25C49" w14:textId="77777777" w:rsidTr="0076627D">
        <w:trPr>
          <w:trHeight w:val="300"/>
        </w:trPr>
        <w:tc>
          <w:tcPr>
            <w:tcW w:w="441" w:type="dxa"/>
            <w:noWrap/>
          </w:tcPr>
          <w:p w14:paraId="33D943CA" w14:textId="5600C605"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36</w:t>
            </w:r>
          </w:p>
        </w:tc>
        <w:tc>
          <w:tcPr>
            <w:tcW w:w="6925" w:type="dxa"/>
            <w:hideMark/>
          </w:tcPr>
          <w:p w14:paraId="310A7420"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pri polikliniki, Njegoševa 6K, Ljubljana</w:t>
            </w:r>
          </w:p>
        </w:tc>
        <w:tc>
          <w:tcPr>
            <w:tcW w:w="1276" w:type="dxa"/>
            <w:hideMark/>
          </w:tcPr>
          <w:p w14:paraId="7915BDFF"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2010</w:t>
            </w:r>
          </w:p>
        </w:tc>
      </w:tr>
      <w:tr w:rsidR="005F37E5" w:rsidRPr="006A3947" w14:paraId="0F239582" w14:textId="77777777" w:rsidTr="0076627D">
        <w:trPr>
          <w:trHeight w:val="300"/>
        </w:trPr>
        <w:tc>
          <w:tcPr>
            <w:tcW w:w="441" w:type="dxa"/>
            <w:noWrap/>
          </w:tcPr>
          <w:p w14:paraId="5A8B2FB0" w14:textId="76B99810"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37</w:t>
            </w:r>
          </w:p>
        </w:tc>
        <w:tc>
          <w:tcPr>
            <w:tcW w:w="6925" w:type="dxa"/>
            <w:hideMark/>
          </w:tcPr>
          <w:p w14:paraId="28B1649B"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pri šišenski knjižnici, Trg komandanta Staneta 8, Ljubljana(*)</w:t>
            </w:r>
          </w:p>
        </w:tc>
        <w:tc>
          <w:tcPr>
            <w:tcW w:w="1276" w:type="dxa"/>
            <w:hideMark/>
          </w:tcPr>
          <w:p w14:paraId="386D56D7"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2360</w:t>
            </w:r>
          </w:p>
        </w:tc>
      </w:tr>
      <w:tr w:rsidR="005F37E5" w:rsidRPr="006A3947" w14:paraId="622D3D69" w14:textId="77777777" w:rsidTr="0076627D">
        <w:trPr>
          <w:trHeight w:val="495"/>
        </w:trPr>
        <w:tc>
          <w:tcPr>
            <w:tcW w:w="441" w:type="dxa"/>
            <w:noWrap/>
          </w:tcPr>
          <w:p w14:paraId="632B497B" w14:textId="490B8D61"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38</w:t>
            </w:r>
          </w:p>
        </w:tc>
        <w:tc>
          <w:tcPr>
            <w:tcW w:w="6925" w:type="dxa"/>
            <w:hideMark/>
          </w:tcPr>
          <w:p w14:paraId="0EAEE8CD"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pri ZD Grosuplje, Pod gozdom I 15, Grosuplje</w:t>
            </w:r>
          </w:p>
        </w:tc>
        <w:tc>
          <w:tcPr>
            <w:tcW w:w="1276" w:type="dxa"/>
            <w:hideMark/>
          </w:tcPr>
          <w:p w14:paraId="6725B046"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2880</w:t>
            </w:r>
          </w:p>
        </w:tc>
      </w:tr>
      <w:tr w:rsidR="005F37E5" w:rsidRPr="006A3947" w14:paraId="614AA74F" w14:textId="77777777" w:rsidTr="0076627D">
        <w:trPr>
          <w:trHeight w:val="315"/>
        </w:trPr>
        <w:tc>
          <w:tcPr>
            <w:tcW w:w="441" w:type="dxa"/>
            <w:noWrap/>
          </w:tcPr>
          <w:p w14:paraId="7C99C400" w14:textId="5B3BADE9"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40</w:t>
            </w:r>
          </w:p>
        </w:tc>
        <w:tc>
          <w:tcPr>
            <w:tcW w:w="6925" w:type="dxa"/>
            <w:hideMark/>
          </w:tcPr>
          <w:p w14:paraId="3201328E"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Rakovnik, Dolenjska 43, Ljubljana</w:t>
            </w:r>
          </w:p>
        </w:tc>
        <w:tc>
          <w:tcPr>
            <w:tcW w:w="1276" w:type="dxa"/>
            <w:hideMark/>
          </w:tcPr>
          <w:p w14:paraId="72FD437B"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2090</w:t>
            </w:r>
          </w:p>
        </w:tc>
      </w:tr>
      <w:tr w:rsidR="005F37E5" w:rsidRPr="006A3947" w14:paraId="6F15F6A8" w14:textId="77777777" w:rsidTr="0076627D">
        <w:trPr>
          <w:trHeight w:val="300"/>
        </w:trPr>
        <w:tc>
          <w:tcPr>
            <w:tcW w:w="441" w:type="dxa"/>
            <w:noWrap/>
          </w:tcPr>
          <w:p w14:paraId="08017072" w14:textId="1B8B9E29"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lastRenderedPageBreak/>
              <w:t>41</w:t>
            </w:r>
          </w:p>
        </w:tc>
        <w:tc>
          <w:tcPr>
            <w:tcW w:w="6925" w:type="dxa"/>
            <w:hideMark/>
          </w:tcPr>
          <w:p w14:paraId="3A438AB9"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Savska, Savska cesta 3, Ljubljana</w:t>
            </w:r>
          </w:p>
        </w:tc>
        <w:tc>
          <w:tcPr>
            <w:tcW w:w="1276" w:type="dxa"/>
            <w:hideMark/>
          </w:tcPr>
          <w:p w14:paraId="4C2DB5B8"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2410</w:t>
            </w:r>
          </w:p>
        </w:tc>
      </w:tr>
      <w:tr w:rsidR="005F37E5" w:rsidRPr="006A3947" w14:paraId="032D0BD1" w14:textId="77777777" w:rsidTr="0076627D">
        <w:trPr>
          <w:trHeight w:val="300"/>
        </w:trPr>
        <w:tc>
          <w:tcPr>
            <w:tcW w:w="441" w:type="dxa"/>
            <w:noWrap/>
          </w:tcPr>
          <w:p w14:paraId="38A483D1" w14:textId="563F4E8E"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42</w:t>
            </w:r>
          </w:p>
        </w:tc>
        <w:tc>
          <w:tcPr>
            <w:tcW w:w="6925" w:type="dxa"/>
            <w:hideMark/>
          </w:tcPr>
          <w:p w14:paraId="1A61BB46"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Lekarniška podružnica Stari trg, Cesta notranjskega odreda 36a, Stari trg</w:t>
            </w:r>
          </w:p>
        </w:tc>
        <w:tc>
          <w:tcPr>
            <w:tcW w:w="1276" w:type="dxa"/>
            <w:hideMark/>
          </w:tcPr>
          <w:p w14:paraId="325A37CF"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2751</w:t>
            </w:r>
          </w:p>
        </w:tc>
      </w:tr>
      <w:tr w:rsidR="005F37E5" w:rsidRPr="006A3947" w14:paraId="4DB80CE7" w14:textId="77777777" w:rsidTr="0076627D">
        <w:trPr>
          <w:trHeight w:val="300"/>
        </w:trPr>
        <w:tc>
          <w:tcPr>
            <w:tcW w:w="441" w:type="dxa"/>
            <w:noWrap/>
          </w:tcPr>
          <w:p w14:paraId="722B11D0" w14:textId="55B57840"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43</w:t>
            </w:r>
          </w:p>
        </w:tc>
        <w:tc>
          <w:tcPr>
            <w:tcW w:w="6925" w:type="dxa"/>
            <w:hideMark/>
          </w:tcPr>
          <w:p w14:paraId="79573DF1"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Supernova (</w:t>
            </w:r>
            <w:proofErr w:type="spellStart"/>
            <w:r w:rsidRPr="006A3947">
              <w:rPr>
                <w:rFonts w:eastAsia="Times New Roman"/>
                <w:color w:val="000000"/>
                <w:sz w:val="18"/>
                <w:szCs w:val="18"/>
                <w:lang w:eastAsia="sl-SI"/>
              </w:rPr>
              <w:t>ind</w:t>
            </w:r>
            <w:proofErr w:type="spellEnd"/>
            <w:r w:rsidRPr="006A3947">
              <w:rPr>
                <w:rFonts w:eastAsia="Times New Roman"/>
                <w:color w:val="000000"/>
                <w:sz w:val="18"/>
                <w:szCs w:val="18"/>
                <w:lang w:eastAsia="sl-SI"/>
              </w:rPr>
              <w:t>. cona Rudnik), Jurčkova c. 223, Ljubljana</w:t>
            </w:r>
          </w:p>
        </w:tc>
        <w:tc>
          <w:tcPr>
            <w:tcW w:w="1276" w:type="dxa"/>
            <w:hideMark/>
          </w:tcPr>
          <w:p w14:paraId="22F02E2E"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2500</w:t>
            </w:r>
          </w:p>
        </w:tc>
      </w:tr>
      <w:tr w:rsidR="005F37E5" w:rsidRPr="006A3947" w14:paraId="60CD25FE" w14:textId="77777777" w:rsidTr="0076627D">
        <w:trPr>
          <w:trHeight w:val="315"/>
        </w:trPr>
        <w:tc>
          <w:tcPr>
            <w:tcW w:w="441" w:type="dxa"/>
            <w:noWrap/>
          </w:tcPr>
          <w:p w14:paraId="28D3D841" w14:textId="2DD300D9"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44</w:t>
            </w:r>
          </w:p>
        </w:tc>
        <w:tc>
          <w:tcPr>
            <w:tcW w:w="6925" w:type="dxa"/>
            <w:hideMark/>
          </w:tcPr>
          <w:p w14:paraId="621C0363"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Šentvid, Prušnikova 45, Ljubljana</w:t>
            </w:r>
          </w:p>
        </w:tc>
        <w:tc>
          <w:tcPr>
            <w:tcW w:w="1276" w:type="dxa"/>
            <w:hideMark/>
          </w:tcPr>
          <w:p w14:paraId="67BADBA2"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2110</w:t>
            </w:r>
          </w:p>
        </w:tc>
      </w:tr>
      <w:tr w:rsidR="005F37E5" w:rsidRPr="006A3947" w14:paraId="2E65C36D" w14:textId="77777777" w:rsidTr="0076627D">
        <w:trPr>
          <w:trHeight w:val="315"/>
        </w:trPr>
        <w:tc>
          <w:tcPr>
            <w:tcW w:w="441" w:type="dxa"/>
            <w:noWrap/>
          </w:tcPr>
          <w:p w14:paraId="39375F76" w14:textId="12D45742"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45</w:t>
            </w:r>
          </w:p>
        </w:tc>
        <w:tc>
          <w:tcPr>
            <w:tcW w:w="6925" w:type="dxa"/>
            <w:hideMark/>
          </w:tcPr>
          <w:p w14:paraId="1C55F1B5"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Šiška, Celovška 83, Ljubljana</w:t>
            </w:r>
          </w:p>
        </w:tc>
        <w:tc>
          <w:tcPr>
            <w:tcW w:w="1276" w:type="dxa"/>
            <w:hideMark/>
          </w:tcPr>
          <w:p w14:paraId="28267D4E"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2080</w:t>
            </w:r>
          </w:p>
        </w:tc>
      </w:tr>
      <w:tr w:rsidR="005F37E5" w:rsidRPr="006A3947" w14:paraId="5CE941F1" w14:textId="77777777" w:rsidTr="0076627D">
        <w:trPr>
          <w:trHeight w:val="315"/>
        </w:trPr>
        <w:tc>
          <w:tcPr>
            <w:tcW w:w="441" w:type="dxa"/>
            <w:noWrap/>
          </w:tcPr>
          <w:p w14:paraId="1107070A" w14:textId="77242AF5"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46</w:t>
            </w:r>
          </w:p>
        </w:tc>
        <w:tc>
          <w:tcPr>
            <w:tcW w:w="6925" w:type="dxa"/>
            <w:hideMark/>
          </w:tcPr>
          <w:p w14:paraId="55A5C753"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Škofljica, Kočevska cesta 25, Škofljica</w:t>
            </w:r>
          </w:p>
        </w:tc>
        <w:tc>
          <w:tcPr>
            <w:tcW w:w="1276" w:type="dxa"/>
            <w:hideMark/>
          </w:tcPr>
          <w:p w14:paraId="53DC99F0"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2800</w:t>
            </w:r>
          </w:p>
        </w:tc>
      </w:tr>
      <w:tr w:rsidR="005F37E5" w:rsidRPr="006A3947" w14:paraId="79A505F7" w14:textId="77777777" w:rsidTr="0076627D">
        <w:trPr>
          <w:trHeight w:val="300"/>
        </w:trPr>
        <w:tc>
          <w:tcPr>
            <w:tcW w:w="441" w:type="dxa"/>
            <w:noWrap/>
          </w:tcPr>
          <w:p w14:paraId="7B93AA6A" w14:textId="4190EABF"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47</w:t>
            </w:r>
          </w:p>
        </w:tc>
        <w:tc>
          <w:tcPr>
            <w:tcW w:w="6925" w:type="dxa"/>
            <w:hideMark/>
          </w:tcPr>
          <w:p w14:paraId="6AFDABFA"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Tehnološki park, Tehnološki park 22a, Ljubljana</w:t>
            </w:r>
          </w:p>
        </w:tc>
        <w:tc>
          <w:tcPr>
            <w:tcW w:w="1276" w:type="dxa"/>
            <w:hideMark/>
          </w:tcPr>
          <w:p w14:paraId="20BB7F3F"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2400</w:t>
            </w:r>
          </w:p>
        </w:tc>
      </w:tr>
      <w:tr w:rsidR="005F37E5" w:rsidRPr="006A3947" w14:paraId="37730EA9" w14:textId="77777777" w:rsidTr="0076627D">
        <w:trPr>
          <w:trHeight w:val="315"/>
        </w:trPr>
        <w:tc>
          <w:tcPr>
            <w:tcW w:w="441" w:type="dxa"/>
            <w:noWrap/>
          </w:tcPr>
          <w:p w14:paraId="4AE2C3A0" w14:textId="6F8A7108"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48</w:t>
            </w:r>
          </w:p>
        </w:tc>
        <w:tc>
          <w:tcPr>
            <w:tcW w:w="6925" w:type="dxa"/>
            <w:hideMark/>
          </w:tcPr>
          <w:p w14:paraId="7877A45E"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Trnovo, Devinska 1a, Ljubljana</w:t>
            </w:r>
          </w:p>
        </w:tc>
        <w:tc>
          <w:tcPr>
            <w:tcW w:w="1276" w:type="dxa"/>
            <w:hideMark/>
          </w:tcPr>
          <w:p w14:paraId="20E9A2C9"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2370</w:t>
            </w:r>
          </w:p>
        </w:tc>
      </w:tr>
      <w:tr w:rsidR="005F37E5" w:rsidRPr="006A3947" w14:paraId="27BEF213" w14:textId="77777777" w:rsidTr="0076627D">
        <w:trPr>
          <w:trHeight w:val="315"/>
        </w:trPr>
        <w:tc>
          <w:tcPr>
            <w:tcW w:w="441" w:type="dxa"/>
            <w:noWrap/>
          </w:tcPr>
          <w:p w14:paraId="5406404F" w14:textId="2D1F4355"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49</w:t>
            </w:r>
          </w:p>
        </w:tc>
        <w:tc>
          <w:tcPr>
            <w:tcW w:w="6925" w:type="dxa"/>
            <w:hideMark/>
          </w:tcPr>
          <w:p w14:paraId="0EDE0B84"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Trzin, Ljubljanska cesta 13 c, Trzin</w:t>
            </w:r>
          </w:p>
        </w:tc>
        <w:tc>
          <w:tcPr>
            <w:tcW w:w="1276" w:type="dxa"/>
            <w:hideMark/>
          </w:tcPr>
          <w:p w14:paraId="776C813F"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2780</w:t>
            </w:r>
          </w:p>
        </w:tc>
      </w:tr>
      <w:tr w:rsidR="005F37E5" w:rsidRPr="006A3947" w14:paraId="7279498A" w14:textId="77777777" w:rsidTr="0076627D">
        <w:trPr>
          <w:trHeight w:val="300"/>
        </w:trPr>
        <w:tc>
          <w:tcPr>
            <w:tcW w:w="441" w:type="dxa"/>
            <w:noWrap/>
          </w:tcPr>
          <w:p w14:paraId="63597CF8" w14:textId="2366DE6F"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50</w:t>
            </w:r>
          </w:p>
        </w:tc>
        <w:tc>
          <w:tcPr>
            <w:tcW w:w="6925" w:type="dxa"/>
            <w:hideMark/>
          </w:tcPr>
          <w:p w14:paraId="7B1C2D87"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Lekarniška podružnica Velike Lašče, Javorškova 7, Velike Lašče</w:t>
            </w:r>
          </w:p>
        </w:tc>
        <w:tc>
          <w:tcPr>
            <w:tcW w:w="1276" w:type="dxa"/>
            <w:hideMark/>
          </w:tcPr>
          <w:p w14:paraId="030B826B"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2041</w:t>
            </w:r>
          </w:p>
        </w:tc>
      </w:tr>
      <w:tr w:rsidR="005F37E5" w:rsidRPr="006A3947" w14:paraId="0400AA59" w14:textId="77777777" w:rsidTr="0076627D">
        <w:trPr>
          <w:trHeight w:val="315"/>
        </w:trPr>
        <w:tc>
          <w:tcPr>
            <w:tcW w:w="441" w:type="dxa"/>
            <w:noWrap/>
          </w:tcPr>
          <w:p w14:paraId="32071DAF" w14:textId="3C7017E6"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51</w:t>
            </w:r>
          </w:p>
        </w:tc>
        <w:tc>
          <w:tcPr>
            <w:tcW w:w="6925" w:type="dxa"/>
            <w:hideMark/>
          </w:tcPr>
          <w:p w14:paraId="560A8170"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Vič, Šestova ulica 10, Ljubljana</w:t>
            </w:r>
          </w:p>
        </w:tc>
        <w:tc>
          <w:tcPr>
            <w:tcW w:w="1276" w:type="dxa"/>
            <w:hideMark/>
          </w:tcPr>
          <w:p w14:paraId="6C148EBC"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2040</w:t>
            </w:r>
          </w:p>
        </w:tc>
      </w:tr>
      <w:tr w:rsidR="005F37E5" w:rsidRPr="006A3947" w14:paraId="0455532F" w14:textId="77777777" w:rsidTr="0076627D">
        <w:trPr>
          <w:trHeight w:val="315"/>
        </w:trPr>
        <w:tc>
          <w:tcPr>
            <w:tcW w:w="441" w:type="dxa"/>
            <w:noWrap/>
          </w:tcPr>
          <w:p w14:paraId="2893CE95" w14:textId="3351A8A6"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52</w:t>
            </w:r>
          </w:p>
        </w:tc>
        <w:tc>
          <w:tcPr>
            <w:tcW w:w="6925" w:type="dxa"/>
            <w:hideMark/>
          </w:tcPr>
          <w:p w14:paraId="4968F116"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Vila Urbana, Poljanski nasip 10, Ljubljana</w:t>
            </w:r>
          </w:p>
        </w:tc>
        <w:tc>
          <w:tcPr>
            <w:tcW w:w="1276" w:type="dxa"/>
            <w:hideMark/>
          </w:tcPr>
          <w:p w14:paraId="59F5B35B"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2380</w:t>
            </w:r>
          </w:p>
        </w:tc>
      </w:tr>
      <w:tr w:rsidR="005F37E5" w:rsidRPr="006A3947" w14:paraId="7C94F8E9" w14:textId="77777777" w:rsidTr="0076627D">
        <w:trPr>
          <w:trHeight w:val="315"/>
        </w:trPr>
        <w:tc>
          <w:tcPr>
            <w:tcW w:w="441" w:type="dxa"/>
            <w:noWrap/>
          </w:tcPr>
          <w:p w14:paraId="5864E540" w14:textId="5EBFB6D4"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53</w:t>
            </w:r>
          </w:p>
        </w:tc>
        <w:tc>
          <w:tcPr>
            <w:tcW w:w="6925" w:type="dxa"/>
          </w:tcPr>
          <w:p w14:paraId="31BBA46A"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w:t>
            </w:r>
            <w:r w:rsidRPr="006A3947">
              <w:rPr>
                <w:color w:val="000000"/>
                <w:sz w:val="18"/>
                <w:szCs w:val="18"/>
              </w:rPr>
              <w:t>ekarna Vilharjeva, Vilharjev podhod 11, Ljubljana</w:t>
            </w:r>
          </w:p>
        </w:tc>
        <w:tc>
          <w:tcPr>
            <w:tcW w:w="1276" w:type="dxa"/>
          </w:tcPr>
          <w:p w14:paraId="069F3A06"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2420</w:t>
            </w:r>
          </w:p>
        </w:tc>
      </w:tr>
      <w:tr w:rsidR="005F37E5" w:rsidRPr="006A3947" w14:paraId="545490BD" w14:textId="77777777" w:rsidTr="0076627D">
        <w:trPr>
          <w:trHeight w:val="315"/>
        </w:trPr>
        <w:tc>
          <w:tcPr>
            <w:tcW w:w="441" w:type="dxa"/>
            <w:noWrap/>
          </w:tcPr>
          <w:p w14:paraId="7A1E028B" w14:textId="7BD5CAA3"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54</w:t>
            </w:r>
          </w:p>
        </w:tc>
        <w:tc>
          <w:tcPr>
            <w:tcW w:w="6925" w:type="dxa"/>
            <w:hideMark/>
          </w:tcPr>
          <w:p w14:paraId="6C549118"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Vnanje Gorice, Nova pot 5, Brezovica</w:t>
            </w:r>
          </w:p>
        </w:tc>
        <w:tc>
          <w:tcPr>
            <w:tcW w:w="1276" w:type="dxa"/>
            <w:hideMark/>
          </w:tcPr>
          <w:p w14:paraId="034F36A4"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2770</w:t>
            </w:r>
          </w:p>
        </w:tc>
      </w:tr>
      <w:tr w:rsidR="005F37E5" w:rsidRPr="006A3947" w14:paraId="7A93FD37" w14:textId="77777777" w:rsidTr="0076627D">
        <w:trPr>
          <w:trHeight w:val="315"/>
        </w:trPr>
        <w:tc>
          <w:tcPr>
            <w:tcW w:w="441" w:type="dxa"/>
            <w:noWrap/>
          </w:tcPr>
          <w:p w14:paraId="4B418198" w14:textId="53CBD76F"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55</w:t>
            </w:r>
          </w:p>
        </w:tc>
        <w:tc>
          <w:tcPr>
            <w:tcW w:w="6925" w:type="dxa"/>
            <w:hideMark/>
          </w:tcPr>
          <w:p w14:paraId="2B158361"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Vrhnika, Trg Karla Grabeljška 1, Vrhnika</w:t>
            </w:r>
          </w:p>
        </w:tc>
        <w:tc>
          <w:tcPr>
            <w:tcW w:w="1276" w:type="dxa"/>
            <w:hideMark/>
          </w:tcPr>
          <w:p w14:paraId="735DEDF0"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2700</w:t>
            </w:r>
          </w:p>
        </w:tc>
      </w:tr>
      <w:tr w:rsidR="005F37E5" w:rsidRPr="006A3947" w14:paraId="2A5DC5DB" w14:textId="77777777" w:rsidTr="0076627D">
        <w:trPr>
          <w:trHeight w:val="315"/>
        </w:trPr>
        <w:tc>
          <w:tcPr>
            <w:tcW w:w="441" w:type="dxa"/>
            <w:noWrap/>
          </w:tcPr>
          <w:p w14:paraId="1A661B32" w14:textId="4E149FDB"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56</w:t>
            </w:r>
          </w:p>
        </w:tc>
        <w:tc>
          <w:tcPr>
            <w:tcW w:w="6925" w:type="dxa"/>
            <w:hideMark/>
          </w:tcPr>
          <w:p w14:paraId="5A2E1C83"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WTC, Dunajska 158, Ljubljana</w:t>
            </w:r>
          </w:p>
        </w:tc>
        <w:tc>
          <w:tcPr>
            <w:tcW w:w="1276" w:type="dxa"/>
            <w:hideMark/>
          </w:tcPr>
          <w:p w14:paraId="3608B524"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2390</w:t>
            </w:r>
          </w:p>
        </w:tc>
      </w:tr>
      <w:tr w:rsidR="005F37E5" w:rsidRPr="006A3947" w14:paraId="181A908A" w14:textId="77777777" w:rsidTr="0076627D">
        <w:trPr>
          <w:trHeight w:val="315"/>
        </w:trPr>
        <w:tc>
          <w:tcPr>
            <w:tcW w:w="441" w:type="dxa"/>
            <w:noWrap/>
          </w:tcPr>
          <w:p w14:paraId="6A7C3607" w14:textId="084568EE"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57</w:t>
            </w:r>
          </w:p>
        </w:tc>
        <w:tc>
          <w:tcPr>
            <w:tcW w:w="6925" w:type="dxa"/>
            <w:hideMark/>
          </w:tcPr>
          <w:p w14:paraId="3A3191B8"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Lekarna Zlatica Vrhnika, Ljubljanska c. 29, Vrhnika</w:t>
            </w:r>
          </w:p>
        </w:tc>
        <w:tc>
          <w:tcPr>
            <w:tcW w:w="1276" w:type="dxa"/>
            <w:hideMark/>
          </w:tcPr>
          <w:p w14:paraId="1AB01E42"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2790</w:t>
            </w:r>
          </w:p>
        </w:tc>
      </w:tr>
      <w:tr w:rsidR="005F37E5" w:rsidRPr="006A3947" w14:paraId="1BA91771" w14:textId="77777777" w:rsidTr="0076627D">
        <w:trPr>
          <w:trHeight w:val="300"/>
        </w:trPr>
        <w:tc>
          <w:tcPr>
            <w:tcW w:w="441" w:type="dxa"/>
            <w:noWrap/>
          </w:tcPr>
          <w:p w14:paraId="4E27C0D2" w14:textId="69D73A2A"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58</w:t>
            </w:r>
          </w:p>
        </w:tc>
        <w:tc>
          <w:tcPr>
            <w:tcW w:w="6925" w:type="dxa"/>
          </w:tcPr>
          <w:p w14:paraId="661D0517"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Lekarniška Podružnica Zagradec, Zagradec 31, 1303 Zagradec</w:t>
            </w:r>
          </w:p>
        </w:tc>
        <w:tc>
          <w:tcPr>
            <w:tcW w:w="1276" w:type="dxa"/>
          </w:tcPr>
          <w:p w14:paraId="0259242B"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2731</w:t>
            </w:r>
          </w:p>
        </w:tc>
      </w:tr>
      <w:tr w:rsidR="005F37E5" w:rsidRPr="006A3947" w14:paraId="0E62BFC3" w14:textId="77777777" w:rsidTr="0076627D">
        <w:trPr>
          <w:trHeight w:val="300"/>
        </w:trPr>
        <w:tc>
          <w:tcPr>
            <w:tcW w:w="441" w:type="dxa"/>
            <w:noWrap/>
          </w:tcPr>
          <w:p w14:paraId="40F4F822" w14:textId="00DF56F2"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59</w:t>
            </w:r>
          </w:p>
        </w:tc>
        <w:tc>
          <w:tcPr>
            <w:tcW w:w="6925" w:type="dxa"/>
            <w:hideMark/>
          </w:tcPr>
          <w:p w14:paraId="10DFFF08"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Uprava zavoda, Komenskega ulica 11, Ljubljana</w:t>
            </w:r>
          </w:p>
        </w:tc>
        <w:tc>
          <w:tcPr>
            <w:tcW w:w="1276" w:type="dxa"/>
            <w:hideMark/>
          </w:tcPr>
          <w:p w14:paraId="7C477EBD"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1000</w:t>
            </w:r>
          </w:p>
        </w:tc>
      </w:tr>
      <w:tr w:rsidR="005F37E5" w:rsidRPr="006A3947" w14:paraId="038219F1" w14:textId="77777777" w:rsidTr="0076627D">
        <w:trPr>
          <w:trHeight w:val="315"/>
        </w:trPr>
        <w:tc>
          <w:tcPr>
            <w:tcW w:w="441" w:type="dxa"/>
            <w:noWrap/>
          </w:tcPr>
          <w:p w14:paraId="7D6350A9" w14:textId="131734CB" w:rsidR="005F37E5" w:rsidRPr="006A3947" w:rsidRDefault="005F37E5" w:rsidP="005F37E5">
            <w:pPr>
              <w:jc w:val="center"/>
              <w:rPr>
                <w:rFonts w:eastAsia="Times New Roman"/>
                <w:color w:val="000000"/>
                <w:sz w:val="18"/>
                <w:szCs w:val="18"/>
                <w:lang w:eastAsia="sl-SI"/>
              </w:rPr>
            </w:pPr>
            <w:r>
              <w:rPr>
                <w:rFonts w:eastAsia="Times New Roman"/>
                <w:color w:val="000000"/>
                <w:sz w:val="18"/>
                <w:szCs w:val="18"/>
                <w:lang w:eastAsia="sl-SI"/>
              </w:rPr>
              <w:t>60</w:t>
            </w:r>
          </w:p>
        </w:tc>
        <w:tc>
          <w:tcPr>
            <w:tcW w:w="6925" w:type="dxa"/>
          </w:tcPr>
          <w:p w14:paraId="661A65C5" w14:textId="77777777" w:rsidR="005F37E5" w:rsidRPr="006A3947" w:rsidRDefault="005F37E5" w:rsidP="005F37E5">
            <w:pPr>
              <w:rPr>
                <w:rFonts w:eastAsia="Times New Roman"/>
                <w:color w:val="000000"/>
                <w:sz w:val="18"/>
                <w:szCs w:val="18"/>
                <w:lang w:eastAsia="sl-SI"/>
              </w:rPr>
            </w:pPr>
            <w:r w:rsidRPr="006A3947">
              <w:rPr>
                <w:rFonts w:eastAsia="Times New Roman"/>
                <w:color w:val="000000"/>
                <w:sz w:val="18"/>
                <w:szCs w:val="18"/>
                <w:lang w:eastAsia="sl-SI"/>
              </w:rPr>
              <w:t>U</w:t>
            </w:r>
            <w:r w:rsidRPr="006A3947">
              <w:rPr>
                <w:color w:val="000000"/>
                <w:sz w:val="18"/>
                <w:szCs w:val="18"/>
              </w:rPr>
              <w:t xml:space="preserve">prava, </w:t>
            </w:r>
            <w:r w:rsidRPr="006A3947">
              <w:rPr>
                <w:rFonts w:eastAsia="Times New Roman"/>
                <w:color w:val="000000"/>
                <w:sz w:val="18"/>
                <w:szCs w:val="18"/>
                <w:lang w:eastAsia="sl-SI"/>
              </w:rPr>
              <w:t>Cesta v Mestni Log 90, Ljubljana</w:t>
            </w:r>
          </w:p>
        </w:tc>
        <w:tc>
          <w:tcPr>
            <w:tcW w:w="1276" w:type="dxa"/>
          </w:tcPr>
          <w:p w14:paraId="1DBF1281" w14:textId="77777777" w:rsidR="005F37E5" w:rsidRPr="006A3947" w:rsidRDefault="005F37E5" w:rsidP="005F37E5">
            <w:pPr>
              <w:jc w:val="center"/>
              <w:rPr>
                <w:rFonts w:eastAsia="Times New Roman"/>
                <w:color w:val="000000"/>
                <w:sz w:val="18"/>
                <w:szCs w:val="18"/>
                <w:lang w:eastAsia="sl-SI"/>
              </w:rPr>
            </w:pPr>
            <w:r w:rsidRPr="006A3947">
              <w:rPr>
                <w:rFonts w:eastAsia="Times New Roman"/>
                <w:color w:val="000000"/>
                <w:sz w:val="18"/>
                <w:szCs w:val="18"/>
                <w:lang w:eastAsia="sl-SI"/>
              </w:rPr>
              <w:t>1000</w:t>
            </w:r>
          </w:p>
        </w:tc>
      </w:tr>
    </w:tbl>
    <w:p w14:paraId="3129D6BE" w14:textId="77777777" w:rsidR="008B0D2B" w:rsidRPr="002A46AF" w:rsidRDefault="008B0D2B" w:rsidP="008B0D2B">
      <w:pPr>
        <w:spacing w:before="40"/>
        <w:rPr>
          <w:rFonts w:eastAsia="Times New Roman"/>
        </w:rPr>
      </w:pPr>
      <w:r w:rsidRPr="002A46AF">
        <w:rPr>
          <w:rFonts w:eastAsia="Times New Roman"/>
        </w:rPr>
        <w:t>(*) PE trenutno ne poslujejo</w:t>
      </w:r>
    </w:p>
    <w:p w14:paraId="1F9B4CF0" w14:textId="77777777" w:rsidR="0076627D" w:rsidRDefault="0076627D" w:rsidP="008B0D2B">
      <w:pPr>
        <w:spacing w:before="40"/>
        <w:ind w:right="567"/>
        <w:rPr>
          <w:rFonts w:eastAsia="Times New Roman"/>
        </w:rPr>
      </w:pPr>
    </w:p>
    <w:p w14:paraId="2D200699" w14:textId="7C511008" w:rsidR="008B0D2B" w:rsidRPr="002A46AF" w:rsidRDefault="008B0D2B" w:rsidP="008B0D2B">
      <w:pPr>
        <w:spacing w:before="40"/>
        <w:ind w:right="567"/>
        <w:rPr>
          <w:rFonts w:eastAsia="Times New Roman"/>
        </w:rPr>
      </w:pPr>
      <w:r w:rsidRPr="002A46AF">
        <w:rPr>
          <w:rFonts w:eastAsia="Times New Roman"/>
        </w:rPr>
        <w:t xml:space="preserve">Aktualni seznam lokacij s stroškovnimi mesti se nahaja na </w:t>
      </w:r>
      <w:hyperlink r:id="rId9" w:history="1">
        <w:r w:rsidRPr="002A46AF">
          <w:rPr>
            <w:rStyle w:val="Hiperpovezava"/>
          </w:rPr>
          <w:t>https://www.lekarnaljubljana.si/lekarna-ljubljana/o-lekarni-ljubljana/eracun</w:t>
        </w:r>
      </w:hyperlink>
      <w:r w:rsidRPr="002A46AF">
        <w:rPr>
          <w:rFonts w:eastAsia="Times New Roman"/>
        </w:rPr>
        <w:t xml:space="preserve">, z odpiralnimi časi pa na: </w:t>
      </w:r>
      <w:hyperlink r:id="rId10" w:history="1">
        <w:r w:rsidRPr="002A46AF">
          <w:rPr>
            <w:rStyle w:val="Hiperpovezava"/>
          </w:rPr>
          <w:t>https://www.lekarnaljubljana.si/poslovalnice</w:t>
        </w:r>
      </w:hyperlink>
      <w:r w:rsidRPr="002A46AF">
        <w:rPr>
          <w:rFonts w:eastAsia="Times New Roman"/>
        </w:rPr>
        <w:t>.</w:t>
      </w:r>
    </w:p>
    <w:p w14:paraId="40A9F1AD" w14:textId="77777777" w:rsidR="008B0D2B" w:rsidRPr="002A46AF" w:rsidRDefault="008B0D2B" w:rsidP="008B0D2B">
      <w:pPr>
        <w:spacing w:before="40"/>
        <w:rPr>
          <w:rFonts w:eastAsia="Times New Roman"/>
        </w:rPr>
      </w:pPr>
      <w:r w:rsidRPr="002A46AF">
        <w:rPr>
          <w:rFonts w:eastAsia="Times New Roman"/>
        </w:rPr>
        <w:br w:type="page"/>
      </w:r>
    </w:p>
    <w:p w14:paraId="52A9485F" w14:textId="77777777" w:rsidR="008B0D2B" w:rsidRPr="008B0D2B" w:rsidRDefault="008B0D2B" w:rsidP="008B0D2B">
      <w:pPr>
        <w:pStyle w:val="Naslov5"/>
        <w:spacing w:after="240"/>
        <w:rPr>
          <w:sz w:val="20"/>
          <w:szCs w:val="20"/>
        </w:rPr>
      </w:pPr>
      <w:r w:rsidRPr="008B0D2B">
        <w:rPr>
          <w:sz w:val="20"/>
          <w:szCs w:val="20"/>
        </w:rPr>
        <w:lastRenderedPageBreak/>
        <w:t>Priloga 4: Postopki in procedure vzdrževanja ITK opreme preko nadzornega sistema Nagios</w:t>
      </w:r>
    </w:p>
    <w:p w14:paraId="62147054" w14:textId="77777777" w:rsidR="008B0D2B" w:rsidRDefault="008B0D2B" w:rsidP="008B0D2B">
      <w:pPr>
        <w:spacing w:before="120"/>
      </w:pPr>
      <w:bookmarkStart w:id="5" w:name="_Toc282697225"/>
    </w:p>
    <w:p w14:paraId="1457BC93" w14:textId="67FFF986" w:rsidR="008B0D2B" w:rsidRPr="002A46AF" w:rsidRDefault="008B0D2B" w:rsidP="008B0D2B">
      <w:pPr>
        <w:pStyle w:val="Naslov8"/>
      </w:pPr>
      <w:r w:rsidRPr="002A46AF">
        <w:t>Kategorizacija napak</w:t>
      </w:r>
      <w:bookmarkEnd w:id="5"/>
    </w:p>
    <w:p w14:paraId="04EA0F6D" w14:textId="77777777" w:rsidR="008B0D2B" w:rsidRPr="002A46AF" w:rsidRDefault="008B0D2B" w:rsidP="008B0D2B">
      <w:pPr>
        <w:spacing w:before="120"/>
      </w:pPr>
      <w:r w:rsidRPr="002A46AF">
        <w:t xml:space="preserve">Nagios sporoča dva nivoja (kategoriji) napak: </w:t>
      </w:r>
    </w:p>
    <w:p w14:paraId="225E68AB" w14:textId="77777777" w:rsidR="008B0D2B" w:rsidRPr="002A46AF" w:rsidRDefault="008B0D2B" w:rsidP="0076627D">
      <w:pPr>
        <w:pStyle w:val="Odstavekseznama"/>
        <w:numPr>
          <w:ilvl w:val="0"/>
          <w:numId w:val="50"/>
        </w:numPr>
        <w:spacing w:before="20"/>
        <w:ind w:left="357" w:hanging="357"/>
        <w:contextualSpacing/>
        <w:jc w:val="both"/>
        <w:rPr>
          <w:rFonts w:ascii="Arial" w:hAnsi="Arial" w:cs="Arial"/>
        </w:rPr>
      </w:pPr>
      <w:r w:rsidRPr="002A46AF">
        <w:rPr>
          <w:rFonts w:ascii="Arial" w:hAnsi="Arial" w:cs="Arial"/>
          <w:i/>
        </w:rPr>
        <w:t>opozorilo</w:t>
      </w:r>
      <w:r w:rsidRPr="002A46AF">
        <w:rPr>
          <w:rFonts w:ascii="Arial" w:hAnsi="Arial" w:cs="Arial"/>
        </w:rPr>
        <w:t>, ko se preseže prva nastavljena vrednost za določeno preverjanje (npr. ko se preseže prva/opozorilna stopnja zasedenosti diska)</w:t>
      </w:r>
    </w:p>
    <w:p w14:paraId="1AE23812" w14:textId="77777777" w:rsidR="008B0D2B" w:rsidRPr="002A46AF" w:rsidRDefault="008B0D2B" w:rsidP="0076627D">
      <w:pPr>
        <w:pStyle w:val="Odstavekseznama"/>
        <w:numPr>
          <w:ilvl w:val="0"/>
          <w:numId w:val="50"/>
        </w:numPr>
        <w:spacing w:before="20"/>
        <w:ind w:left="357" w:hanging="357"/>
        <w:contextualSpacing/>
        <w:jc w:val="both"/>
        <w:rPr>
          <w:rFonts w:ascii="Arial" w:hAnsi="Arial" w:cs="Arial"/>
        </w:rPr>
      </w:pPr>
      <w:r w:rsidRPr="002A46AF">
        <w:rPr>
          <w:rFonts w:ascii="Arial" w:hAnsi="Arial" w:cs="Arial"/>
          <w:i/>
        </w:rPr>
        <w:t>kritično</w:t>
      </w:r>
      <w:r w:rsidRPr="002A46AF">
        <w:rPr>
          <w:rFonts w:ascii="Arial" w:hAnsi="Arial" w:cs="Arial"/>
        </w:rPr>
        <w:t>, ko se preseže druga nastavljena vrednost za določeno preverjanje (npr. ko se preseže druga/kritična stopnja zasedenosti diska)</w:t>
      </w:r>
    </w:p>
    <w:p w14:paraId="738DDD1B" w14:textId="77777777" w:rsidR="008B0D2B" w:rsidRPr="002A46AF" w:rsidRDefault="008B0D2B" w:rsidP="008B0D2B"/>
    <w:p w14:paraId="24685B75" w14:textId="77777777" w:rsidR="008B0D2B" w:rsidRPr="002A46AF" w:rsidRDefault="008B0D2B" w:rsidP="008B0D2B">
      <w:r w:rsidRPr="002A46AF">
        <w:t>Tam, kjer ni možno ali smiselno nastaviti dveh nivojev, se napaka avtomatično klasificira kot kritično.</w:t>
      </w:r>
    </w:p>
    <w:p w14:paraId="52895AB7" w14:textId="77777777" w:rsidR="008B0D2B" w:rsidRPr="002A46AF" w:rsidRDefault="008B0D2B" w:rsidP="008B0D2B"/>
    <w:p w14:paraId="7A69F5B2" w14:textId="77777777" w:rsidR="008B0D2B" w:rsidRPr="002A46AF" w:rsidRDefault="008B0D2B" w:rsidP="008B0D2B">
      <w:r w:rsidRPr="002A46AF">
        <w:t>Kategorizacija predvideva tri prioritete napak:</w:t>
      </w:r>
    </w:p>
    <w:p w14:paraId="4E0397FD" w14:textId="77777777" w:rsidR="008B0D2B" w:rsidRPr="002A46AF" w:rsidRDefault="008B0D2B" w:rsidP="0076627D">
      <w:pPr>
        <w:pStyle w:val="Odstavekseznama"/>
        <w:numPr>
          <w:ilvl w:val="0"/>
          <w:numId w:val="50"/>
        </w:numPr>
        <w:spacing w:before="20"/>
        <w:ind w:left="357" w:hanging="357"/>
        <w:contextualSpacing/>
        <w:jc w:val="both"/>
        <w:rPr>
          <w:rFonts w:ascii="Arial" w:hAnsi="Arial" w:cs="Arial"/>
        </w:rPr>
      </w:pPr>
      <w:r w:rsidRPr="002A46AF">
        <w:rPr>
          <w:rFonts w:ascii="Arial" w:hAnsi="Arial" w:cs="Arial"/>
        </w:rPr>
        <w:t>1 – visoka prioriteta</w:t>
      </w:r>
    </w:p>
    <w:p w14:paraId="7AEA9528" w14:textId="77777777" w:rsidR="008B0D2B" w:rsidRPr="002A46AF" w:rsidRDefault="008B0D2B" w:rsidP="0076627D">
      <w:pPr>
        <w:pStyle w:val="Odstavekseznama"/>
        <w:numPr>
          <w:ilvl w:val="0"/>
          <w:numId w:val="50"/>
        </w:numPr>
        <w:spacing w:before="20"/>
        <w:ind w:left="357" w:hanging="357"/>
        <w:contextualSpacing/>
        <w:jc w:val="both"/>
        <w:rPr>
          <w:rFonts w:ascii="Arial" w:hAnsi="Arial" w:cs="Arial"/>
        </w:rPr>
      </w:pPr>
      <w:r w:rsidRPr="002A46AF">
        <w:rPr>
          <w:rFonts w:ascii="Arial" w:hAnsi="Arial" w:cs="Arial"/>
        </w:rPr>
        <w:t>2 – srednja prioriteta</w:t>
      </w:r>
    </w:p>
    <w:p w14:paraId="14690DFB" w14:textId="77777777" w:rsidR="008B0D2B" w:rsidRPr="002A46AF" w:rsidRDefault="008B0D2B" w:rsidP="0076627D">
      <w:pPr>
        <w:pStyle w:val="Odstavekseznama"/>
        <w:numPr>
          <w:ilvl w:val="0"/>
          <w:numId w:val="50"/>
        </w:numPr>
        <w:spacing w:before="20"/>
        <w:ind w:left="357" w:hanging="357"/>
        <w:contextualSpacing/>
        <w:jc w:val="both"/>
        <w:rPr>
          <w:rFonts w:ascii="Arial" w:hAnsi="Arial" w:cs="Arial"/>
        </w:rPr>
      </w:pPr>
      <w:r w:rsidRPr="002A46AF">
        <w:rPr>
          <w:rFonts w:ascii="Arial" w:hAnsi="Arial" w:cs="Arial"/>
        </w:rPr>
        <w:t>3 – nizka prioriteta</w:t>
      </w:r>
    </w:p>
    <w:p w14:paraId="1D49FFC5" w14:textId="77777777" w:rsidR="008B0D2B" w:rsidRPr="002A46AF" w:rsidRDefault="008B0D2B" w:rsidP="008B0D2B"/>
    <w:p w14:paraId="3AE5FB23" w14:textId="77777777" w:rsidR="008B0D2B" w:rsidRPr="002A46AF" w:rsidRDefault="008B0D2B" w:rsidP="008B0D2B">
      <w:r w:rsidRPr="002A46AF">
        <w:t>Odvisno od časa prijave napake ter kategorizacije napake so spodaj opredeljeni postopki odprave napak.</w:t>
      </w:r>
    </w:p>
    <w:p w14:paraId="23E04E00" w14:textId="77777777" w:rsidR="008B0D2B" w:rsidRPr="002A46AF" w:rsidRDefault="008B0D2B" w:rsidP="008B0D2B"/>
    <w:p w14:paraId="6F1D1922" w14:textId="77777777" w:rsidR="008B0D2B" w:rsidRPr="002A46AF" w:rsidRDefault="008B0D2B" w:rsidP="008B0D2B">
      <w:pPr>
        <w:pStyle w:val="Naslov8"/>
      </w:pPr>
      <w:bookmarkStart w:id="6" w:name="_Toc282697226"/>
      <w:r w:rsidRPr="002A46AF">
        <w:t>Procedura odprave napake</w:t>
      </w:r>
      <w:bookmarkStart w:id="7" w:name="_Toc282697227"/>
      <w:bookmarkEnd w:id="6"/>
    </w:p>
    <w:p w14:paraId="4A5A23F6" w14:textId="77777777" w:rsidR="008B0D2B" w:rsidRPr="002A46AF" w:rsidRDefault="008B0D2B" w:rsidP="008B0D2B">
      <w:pPr>
        <w:pStyle w:val="Naslov9"/>
        <w:rPr>
          <w:rFonts w:ascii="Arial" w:hAnsi="Arial" w:cs="Arial"/>
          <w:color w:val="0070C0"/>
          <w:sz w:val="20"/>
          <w:szCs w:val="20"/>
        </w:rPr>
      </w:pPr>
      <w:r w:rsidRPr="002A46AF">
        <w:rPr>
          <w:rFonts w:ascii="Arial" w:hAnsi="Arial" w:cs="Arial"/>
          <w:color w:val="0070C0"/>
          <w:sz w:val="20"/>
          <w:szCs w:val="20"/>
        </w:rPr>
        <w:t>Med delovnim časom</w:t>
      </w:r>
      <w:bookmarkEnd w:id="7"/>
      <w:r w:rsidRPr="002A46AF">
        <w:rPr>
          <w:rFonts w:ascii="Arial" w:hAnsi="Arial" w:cs="Arial"/>
          <w:color w:val="0070C0"/>
          <w:sz w:val="20"/>
          <w:szCs w:val="20"/>
        </w:rPr>
        <w:t xml:space="preserve"> </w:t>
      </w:r>
    </w:p>
    <w:p w14:paraId="7F2282E2" w14:textId="77777777" w:rsidR="008B0D2B" w:rsidRPr="002A46AF" w:rsidRDefault="008B0D2B" w:rsidP="008B0D2B">
      <w:pPr>
        <w:spacing w:before="120"/>
      </w:pPr>
      <w:r w:rsidRPr="002A46AF">
        <w:t>Med delovnim časom se šteje čas kot je opredeljen s pogodbo.</w:t>
      </w:r>
    </w:p>
    <w:p w14:paraId="6A04153B" w14:textId="77777777" w:rsidR="008B0D2B" w:rsidRPr="002A46AF" w:rsidRDefault="008B0D2B" w:rsidP="008B0D2B">
      <w:pPr>
        <w:spacing w:before="120"/>
      </w:pPr>
      <w:r w:rsidRPr="002A46AF">
        <w:t>Ob času T</w:t>
      </w:r>
      <w:r w:rsidRPr="002A46AF">
        <w:rPr>
          <w:vertAlign w:val="subscript"/>
        </w:rPr>
        <w:t>0</w:t>
      </w:r>
      <w:r w:rsidRPr="002A46AF">
        <w:t xml:space="preserve"> vzdrževalec dobi obvestilo o nedelovanju/problemu – napaka je zaznana. Oseba odgovorna za področje napake pri vzdrževalcu obvesti naročnika ter začne z diagnosticiranjem in odpravo napake – čas T</w:t>
      </w:r>
      <w:r w:rsidRPr="002A46AF">
        <w:rPr>
          <w:vertAlign w:val="subscript"/>
        </w:rPr>
        <w:t>1</w:t>
      </w:r>
      <w:r w:rsidRPr="002A46AF">
        <w:t>. Po odpravi napake se napiše kratko poročilo o napaki in se ga posreduje  naročniku.</w:t>
      </w:r>
    </w:p>
    <w:p w14:paraId="39AF5F76" w14:textId="77777777" w:rsidR="008B0D2B" w:rsidRPr="002A46AF" w:rsidRDefault="008B0D2B" w:rsidP="008B0D2B">
      <w:pPr>
        <w:spacing w:before="120"/>
      </w:pPr>
      <w:r w:rsidRPr="002A46AF">
        <w:t>Čas med T</w:t>
      </w:r>
      <w:r w:rsidRPr="002A46AF">
        <w:rPr>
          <w:vertAlign w:val="subscript"/>
        </w:rPr>
        <w:t>1</w:t>
      </w:r>
      <w:r w:rsidRPr="002A46AF">
        <w:t xml:space="preserve"> in T</w:t>
      </w:r>
      <w:r w:rsidRPr="002A46AF">
        <w:rPr>
          <w:vertAlign w:val="subscript"/>
        </w:rPr>
        <w:t>0</w:t>
      </w:r>
      <w:r w:rsidRPr="002A46AF">
        <w:t xml:space="preserve"> je definiran s prioriteto napake, in sicer:</w:t>
      </w:r>
    </w:p>
    <w:tbl>
      <w:tblPr>
        <w:tblW w:w="0" w:type="auto"/>
        <w:tblInd w:w="1440" w:type="dxa"/>
        <w:tblLook w:val="04A0" w:firstRow="1" w:lastRow="0" w:firstColumn="1" w:lastColumn="0" w:noHBand="0" w:noVBand="1"/>
      </w:tblPr>
      <w:tblGrid>
        <w:gridCol w:w="1951"/>
        <w:gridCol w:w="2268"/>
      </w:tblGrid>
      <w:tr w:rsidR="008B0D2B" w:rsidRPr="002A46AF" w14:paraId="4B09AAA7" w14:textId="77777777" w:rsidTr="003E0938">
        <w:tc>
          <w:tcPr>
            <w:tcW w:w="1951" w:type="dxa"/>
          </w:tcPr>
          <w:p w14:paraId="17EE0258" w14:textId="77777777" w:rsidR="008B0D2B" w:rsidRPr="002A46AF" w:rsidRDefault="008B0D2B" w:rsidP="003E0938">
            <w:pPr>
              <w:spacing w:before="120"/>
            </w:pPr>
            <w:r w:rsidRPr="002A46AF">
              <w:t>Prioriteta</w:t>
            </w:r>
          </w:p>
        </w:tc>
        <w:tc>
          <w:tcPr>
            <w:tcW w:w="2268" w:type="dxa"/>
          </w:tcPr>
          <w:p w14:paraId="20DCA098" w14:textId="77777777" w:rsidR="008B0D2B" w:rsidRPr="002A46AF" w:rsidRDefault="008B0D2B" w:rsidP="003E0938">
            <w:pPr>
              <w:spacing w:before="120"/>
            </w:pPr>
            <w:r w:rsidRPr="002A46AF">
              <w:t>∆T (T</w:t>
            </w:r>
            <w:r w:rsidRPr="002A46AF">
              <w:rPr>
                <w:vertAlign w:val="subscript"/>
              </w:rPr>
              <w:t>1</w:t>
            </w:r>
            <w:r w:rsidRPr="002A46AF">
              <w:t>-T</w:t>
            </w:r>
            <w:r w:rsidRPr="002A46AF">
              <w:rPr>
                <w:vertAlign w:val="subscript"/>
              </w:rPr>
              <w:t>0</w:t>
            </w:r>
            <w:r w:rsidRPr="002A46AF">
              <w:t>)</w:t>
            </w:r>
          </w:p>
        </w:tc>
      </w:tr>
      <w:tr w:rsidR="008B0D2B" w:rsidRPr="002A46AF" w14:paraId="656D0C44" w14:textId="77777777" w:rsidTr="003E0938">
        <w:tc>
          <w:tcPr>
            <w:tcW w:w="1951" w:type="dxa"/>
          </w:tcPr>
          <w:p w14:paraId="4CE4B4CA" w14:textId="77777777" w:rsidR="008B0D2B" w:rsidRPr="002A46AF" w:rsidRDefault="008B0D2B" w:rsidP="003E0938">
            <w:pPr>
              <w:spacing w:before="120"/>
            </w:pPr>
            <w:r w:rsidRPr="002A46AF">
              <w:t>Kritična</w:t>
            </w:r>
          </w:p>
        </w:tc>
        <w:tc>
          <w:tcPr>
            <w:tcW w:w="2268" w:type="dxa"/>
          </w:tcPr>
          <w:p w14:paraId="7CF88757" w14:textId="77777777" w:rsidR="008B0D2B" w:rsidRPr="002A46AF" w:rsidRDefault="008B0D2B" w:rsidP="003E0938">
            <w:pPr>
              <w:spacing w:before="120"/>
            </w:pPr>
            <w:r w:rsidRPr="002A46AF">
              <w:t>0.5 ure</w:t>
            </w:r>
          </w:p>
        </w:tc>
      </w:tr>
      <w:tr w:rsidR="008B0D2B" w:rsidRPr="002A46AF" w14:paraId="5A780E6B" w14:textId="77777777" w:rsidTr="003E0938">
        <w:tc>
          <w:tcPr>
            <w:tcW w:w="1951" w:type="dxa"/>
          </w:tcPr>
          <w:p w14:paraId="237C69B1" w14:textId="77777777" w:rsidR="008B0D2B" w:rsidRPr="002A46AF" w:rsidRDefault="008B0D2B" w:rsidP="003E0938">
            <w:pPr>
              <w:spacing w:before="120"/>
            </w:pPr>
            <w:r w:rsidRPr="002A46AF">
              <w:t>Opozorilo</w:t>
            </w:r>
          </w:p>
        </w:tc>
        <w:tc>
          <w:tcPr>
            <w:tcW w:w="2268" w:type="dxa"/>
          </w:tcPr>
          <w:p w14:paraId="76EF6EBC" w14:textId="77777777" w:rsidR="008B0D2B" w:rsidRPr="002A46AF" w:rsidRDefault="008B0D2B" w:rsidP="003E0938">
            <w:pPr>
              <w:spacing w:before="120"/>
            </w:pPr>
            <w:r w:rsidRPr="002A46AF">
              <w:t>4 ure</w:t>
            </w:r>
          </w:p>
        </w:tc>
      </w:tr>
    </w:tbl>
    <w:p w14:paraId="4ACDFCE8" w14:textId="77777777" w:rsidR="008B0D2B" w:rsidRPr="002A46AF" w:rsidRDefault="008B0D2B" w:rsidP="008B0D2B">
      <w:pPr>
        <w:spacing w:before="120"/>
      </w:pPr>
      <w:r w:rsidRPr="002A46AF">
        <w:t>Če se napaka zgodi na opremi, ki jo vzdržuje tretja oseba (npr. povezava do interneta), se naročnik in vzdrževalec predhodno sporazumeta, da  za obveščanje tretje strani v imenu naročnika poskrbi vzdrževalec.</w:t>
      </w:r>
    </w:p>
    <w:p w14:paraId="5B6C288C" w14:textId="77777777" w:rsidR="008B0D2B" w:rsidRPr="002A46AF" w:rsidRDefault="008B0D2B" w:rsidP="008B0D2B">
      <w:pPr>
        <w:spacing w:before="120"/>
      </w:pPr>
      <w:r w:rsidRPr="002A46AF">
        <w:t>Naročnik poskrbi za posodobljen seznam vzdrževalcev (ponudnikov) takšnih storitev in za obveščanje tretje strani, da lahko vzdrževalec prijavlja napake v njegovem imenu.</w:t>
      </w:r>
    </w:p>
    <w:p w14:paraId="5F5C5BA6" w14:textId="77777777" w:rsidR="008B0D2B" w:rsidRPr="002A46AF" w:rsidRDefault="008B0D2B" w:rsidP="008B0D2B">
      <w:pPr>
        <w:spacing w:before="120"/>
        <w:rPr>
          <w:rFonts w:cstheme="minorHAnsi"/>
        </w:rPr>
      </w:pPr>
    </w:p>
    <w:p w14:paraId="7534D282" w14:textId="77777777" w:rsidR="008B0D2B" w:rsidRPr="002A46AF" w:rsidRDefault="008B0D2B" w:rsidP="008B0D2B">
      <w:pPr>
        <w:pStyle w:val="Naslov9"/>
        <w:rPr>
          <w:rFonts w:ascii="Arial" w:hAnsi="Arial" w:cs="Arial"/>
          <w:color w:val="0070C0"/>
          <w:sz w:val="20"/>
          <w:szCs w:val="20"/>
        </w:rPr>
      </w:pPr>
      <w:bookmarkStart w:id="8" w:name="_Toc282697228"/>
      <w:r w:rsidRPr="002A46AF">
        <w:rPr>
          <w:rFonts w:ascii="Arial" w:hAnsi="Arial" w:cs="Arial"/>
          <w:color w:val="0070C0"/>
          <w:sz w:val="20"/>
          <w:szCs w:val="20"/>
        </w:rPr>
        <w:t>Izven delovnega časa</w:t>
      </w:r>
      <w:bookmarkEnd w:id="8"/>
    </w:p>
    <w:p w14:paraId="067CB1F4" w14:textId="77777777" w:rsidR="008B0D2B" w:rsidRPr="002A46AF" w:rsidRDefault="008B0D2B" w:rsidP="008B0D2B">
      <w:pPr>
        <w:spacing w:before="120"/>
      </w:pPr>
      <w:r w:rsidRPr="002A46AF">
        <w:t xml:space="preserve">Izven delovnega časa se šteje čas kot je opredeljeno s pogodbo. V tem časovnem okviru se pri kategorizaciji napake upošteva tudi delovni čas enote v kateri je prišlo do napake. </w:t>
      </w:r>
    </w:p>
    <w:p w14:paraId="78C38054" w14:textId="77777777" w:rsidR="008B0D2B" w:rsidRPr="002A46AF" w:rsidRDefault="008B0D2B" w:rsidP="008B0D2B">
      <w:pPr>
        <w:spacing w:before="120"/>
      </w:pPr>
      <w:r w:rsidRPr="002A46AF">
        <w:t>Ob času T</w:t>
      </w:r>
      <w:r w:rsidRPr="002A46AF">
        <w:rPr>
          <w:vertAlign w:val="subscript"/>
        </w:rPr>
        <w:t>0</w:t>
      </w:r>
      <w:r w:rsidRPr="002A46AF">
        <w:t xml:space="preserve"> vzdrževalec dobi obvestilo o nedelovanju/problemu – napaka je zaznana. Oseba odgovorna za področje napake pri vzdrževalcu obvesti naročnika ter začne z diagnosticiranjem in odpravo napake – čas T</w:t>
      </w:r>
      <w:r w:rsidRPr="002A46AF">
        <w:rPr>
          <w:vertAlign w:val="subscript"/>
        </w:rPr>
        <w:t>1</w:t>
      </w:r>
      <w:r w:rsidRPr="002A46AF">
        <w:t>.  Napake s Prioriteto 1 (napake, ki onemogočajo delovni proces naročnika) se začnejo odpravljati takoj oz. ob odprtju posameznih PE. Po odpravi napake se napiše kratko poročilo o napaki in se ga posreduje  naročniku. Napake s Prioriteto 2 (napake, ki ovirajo delovni proces naročnika) se, odvisno od diagnostike napake, pričnejo reševati takoj ali pa najkasneje ob začetku delovnega časa.</w:t>
      </w:r>
    </w:p>
    <w:p w14:paraId="7F1F1A89" w14:textId="77777777" w:rsidR="008B0D2B" w:rsidRPr="002A46AF" w:rsidRDefault="008B0D2B" w:rsidP="008B0D2B">
      <w:pPr>
        <w:spacing w:before="120"/>
      </w:pPr>
      <w:r w:rsidRPr="002A46AF">
        <w:t>Napake s Prioriteto 3 (napake, ki ne ovirajo delovnega procesa naročnika) se začnejo odpravljati med delovnim časom naročnika, ne glede na lokacijo kjer je prišlo do napake.</w:t>
      </w:r>
    </w:p>
    <w:p w14:paraId="6749FC11" w14:textId="77777777" w:rsidR="008B0D2B" w:rsidRPr="002A46AF" w:rsidRDefault="008B0D2B" w:rsidP="008B0D2B">
      <w:pPr>
        <w:spacing w:before="120"/>
      </w:pPr>
      <w:r w:rsidRPr="002A46AF">
        <w:t>Po odpravi napake se napiše kratko poročilo o napaki in se ga posreduje  naročniku.</w:t>
      </w:r>
    </w:p>
    <w:p w14:paraId="1C581396" w14:textId="77777777" w:rsidR="008B0D2B" w:rsidRPr="002A46AF" w:rsidRDefault="008B0D2B" w:rsidP="008B0D2B">
      <w:pPr>
        <w:spacing w:before="120"/>
      </w:pPr>
      <w:r w:rsidRPr="002A46AF">
        <w:lastRenderedPageBreak/>
        <w:t>Čas med T</w:t>
      </w:r>
      <w:r w:rsidRPr="002A46AF">
        <w:rPr>
          <w:vertAlign w:val="subscript"/>
        </w:rPr>
        <w:t>1</w:t>
      </w:r>
      <w:r w:rsidRPr="002A46AF">
        <w:t xml:space="preserve"> in T</w:t>
      </w:r>
      <w:r w:rsidRPr="002A46AF">
        <w:rPr>
          <w:vertAlign w:val="subscript"/>
        </w:rPr>
        <w:t>0</w:t>
      </w:r>
      <w:r w:rsidRPr="002A46AF">
        <w:t xml:space="preserve"> je definiran s prioriteto napake, in sicer:</w:t>
      </w:r>
    </w:p>
    <w:tbl>
      <w:tblPr>
        <w:tblW w:w="0" w:type="auto"/>
        <w:tblInd w:w="1440" w:type="dxa"/>
        <w:tblLook w:val="04A0" w:firstRow="1" w:lastRow="0" w:firstColumn="1" w:lastColumn="0" w:noHBand="0" w:noVBand="1"/>
      </w:tblPr>
      <w:tblGrid>
        <w:gridCol w:w="1951"/>
        <w:gridCol w:w="5648"/>
      </w:tblGrid>
      <w:tr w:rsidR="008B0D2B" w:rsidRPr="002A46AF" w14:paraId="07D07099" w14:textId="77777777" w:rsidTr="003E0938">
        <w:tc>
          <w:tcPr>
            <w:tcW w:w="1951" w:type="dxa"/>
          </w:tcPr>
          <w:p w14:paraId="79F41B2F" w14:textId="77777777" w:rsidR="008B0D2B" w:rsidRPr="002A46AF" w:rsidRDefault="008B0D2B" w:rsidP="003E0938">
            <w:pPr>
              <w:spacing w:before="120"/>
            </w:pPr>
            <w:r w:rsidRPr="002A46AF">
              <w:t>Prioriteta</w:t>
            </w:r>
          </w:p>
        </w:tc>
        <w:tc>
          <w:tcPr>
            <w:tcW w:w="5648" w:type="dxa"/>
          </w:tcPr>
          <w:p w14:paraId="24C3D509" w14:textId="77777777" w:rsidR="008B0D2B" w:rsidRPr="002A46AF" w:rsidRDefault="008B0D2B" w:rsidP="003E0938">
            <w:pPr>
              <w:spacing w:before="120"/>
            </w:pPr>
            <w:r w:rsidRPr="002A46AF">
              <w:t>∆T (T</w:t>
            </w:r>
            <w:r w:rsidRPr="002A46AF">
              <w:rPr>
                <w:vertAlign w:val="subscript"/>
              </w:rPr>
              <w:t>1</w:t>
            </w:r>
            <w:r w:rsidRPr="002A46AF">
              <w:t>-T</w:t>
            </w:r>
            <w:r w:rsidRPr="002A46AF">
              <w:rPr>
                <w:vertAlign w:val="subscript"/>
              </w:rPr>
              <w:t>0</w:t>
            </w:r>
            <w:r w:rsidRPr="002A46AF">
              <w:t>)</w:t>
            </w:r>
          </w:p>
        </w:tc>
      </w:tr>
      <w:tr w:rsidR="008B0D2B" w:rsidRPr="002A46AF" w14:paraId="38BD8009" w14:textId="77777777" w:rsidTr="003E0938">
        <w:tc>
          <w:tcPr>
            <w:tcW w:w="1951" w:type="dxa"/>
          </w:tcPr>
          <w:p w14:paraId="627C4524" w14:textId="77777777" w:rsidR="008B0D2B" w:rsidRPr="002A46AF" w:rsidRDefault="008B0D2B" w:rsidP="003E0938">
            <w:pPr>
              <w:spacing w:before="120"/>
            </w:pPr>
            <w:r w:rsidRPr="002A46AF">
              <w:t>Kritična</w:t>
            </w:r>
          </w:p>
        </w:tc>
        <w:tc>
          <w:tcPr>
            <w:tcW w:w="5648" w:type="dxa"/>
          </w:tcPr>
          <w:p w14:paraId="547572AF" w14:textId="77777777" w:rsidR="008B0D2B" w:rsidRPr="002A46AF" w:rsidRDefault="008B0D2B" w:rsidP="003E0938">
            <w:pPr>
              <w:spacing w:before="120"/>
            </w:pPr>
            <w:r w:rsidRPr="002A46AF">
              <w:t>1 ura</w:t>
            </w:r>
          </w:p>
        </w:tc>
      </w:tr>
      <w:tr w:rsidR="008B0D2B" w:rsidRPr="002A46AF" w14:paraId="45A875C4" w14:textId="77777777" w:rsidTr="003E0938">
        <w:tc>
          <w:tcPr>
            <w:tcW w:w="1951" w:type="dxa"/>
          </w:tcPr>
          <w:p w14:paraId="58E5B8A7" w14:textId="77777777" w:rsidR="008B0D2B" w:rsidRPr="002A46AF" w:rsidRDefault="008B0D2B" w:rsidP="003E0938">
            <w:pPr>
              <w:spacing w:before="120"/>
            </w:pPr>
            <w:r w:rsidRPr="002A46AF">
              <w:t>Opozorilo</w:t>
            </w:r>
          </w:p>
        </w:tc>
        <w:tc>
          <w:tcPr>
            <w:tcW w:w="5648" w:type="dxa"/>
          </w:tcPr>
          <w:p w14:paraId="7FE9C145" w14:textId="77777777" w:rsidR="008B0D2B" w:rsidRPr="002A46AF" w:rsidRDefault="008B0D2B" w:rsidP="003E0938">
            <w:pPr>
              <w:spacing w:before="120"/>
            </w:pPr>
            <w:r w:rsidRPr="002A46AF">
              <w:t>Praviloma se te napake rešujejo samo v delovnem času</w:t>
            </w:r>
          </w:p>
        </w:tc>
      </w:tr>
    </w:tbl>
    <w:p w14:paraId="6ABACA39" w14:textId="77777777" w:rsidR="008B0D2B" w:rsidRPr="002A46AF" w:rsidRDefault="008B0D2B" w:rsidP="008B0D2B">
      <w:pPr>
        <w:spacing w:before="120"/>
      </w:pPr>
    </w:p>
    <w:p w14:paraId="1AECEDBC" w14:textId="77777777" w:rsidR="008B0D2B" w:rsidRPr="002A46AF" w:rsidRDefault="008B0D2B" w:rsidP="008B0D2B">
      <w:pPr>
        <w:spacing w:before="120"/>
      </w:pPr>
      <w:r w:rsidRPr="002A46AF">
        <w:t>Če se napaka zgodi na opremi, ki jo vzdržuje tretja oseba (npr. povezava do interneta), se naročnik in vzdrževalec predhodno sporazumeta, da  za obveščanje tretje strani v imenu naročnika poskrbi vzdrževalec.</w:t>
      </w:r>
    </w:p>
    <w:p w14:paraId="0E6916E6" w14:textId="77777777" w:rsidR="008B0D2B" w:rsidRPr="002A46AF" w:rsidRDefault="008B0D2B" w:rsidP="008B0D2B">
      <w:pPr>
        <w:spacing w:before="120"/>
      </w:pPr>
      <w:r w:rsidRPr="002A46AF">
        <w:t>Naročnik poskrbi za posodobljen seznam vzdrževalcev (ponudnikov) takšnih storitev in za obveščanje tretje strani, da lahko vzdrževalec prijavlja napake v njegovem imenu.</w:t>
      </w:r>
    </w:p>
    <w:p w14:paraId="70A0219C" w14:textId="77777777" w:rsidR="008B0D2B" w:rsidRPr="002A46AF" w:rsidRDefault="008B0D2B" w:rsidP="008B0D2B">
      <w:pPr>
        <w:spacing w:before="120"/>
      </w:pPr>
      <w:r w:rsidRPr="002A46AF">
        <w:t>V primeru, da se ugotovi napaka na strojni opremi je procedura naslednja:</w:t>
      </w:r>
    </w:p>
    <w:p w14:paraId="4A365662" w14:textId="77777777" w:rsidR="008B0D2B" w:rsidRPr="002A46AF" w:rsidRDefault="008B0D2B" w:rsidP="0076627D">
      <w:pPr>
        <w:pStyle w:val="Odstavekseznama"/>
        <w:widowControl w:val="0"/>
        <w:numPr>
          <w:ilvl w:val="0"/>
          <w:numId w:val="51"/>
        </w:numPr>
        <w:spacing w:before="120"/>
        <w:rPr>
          <w:rFonts w:ascii="Arial" w:hAnsi="Arial" w:cs="Arial"/>
        </w:rPr>
      </w:pPr>
      <w:r w:rsidRPr="002A46AF">
        <w:rPr>
          <w:rFonts w:ascii="Arial" w:hAnsi="Arial" w:cs="Arial"/>
        </w:rPr>
        <w:t xml:space="preserve">v kolikor gre za delovni čas lokacije (glej tabelo v </w:t>
      </w:r>
      <w:r w:rsidRPr="002A46AF">
        <w:rPr>
          <w:rFonts w:ascii="Arial" w:hAnsi="Arial" w:cs="Arial"/>
          <w:i/>
        </w:rPr>
        <w:t>Prilogi 3</w:t>
      </w:r>
      <w:r w:rsidRPr="002A46AF">
        <w:rPr>
          <w:rFonts w:ascii="Arial" w:hAnsi="Arial" w:cs="Arial"/>
        </w:rPr>
        <w:t>) dežurni inženir pokliče na lokacijo in jih obvesti o napaki ter se dogovori za menjavo opreme, ki se praviloma izvede isti delovni dan</w:t>
      </w:r>
    </w:p>
    <w:p w14:paraId="219CB90E" w14:textId="77777777" w:rsidR="008B0D2B" w:rsidRPr="002A46AF" w:rsidRDefault="008B0D2B" w:rsidP="0076627D">
      <w:pPr>
        <w:pStyle w:val="Odstavekseznama"/>
        <w:widowControl w:val="0"/>
        <w:numPr>
          <w:ilvl w:val="0"/>
          <w:numId w:val="51"/>
        </w:numPr>
        <w:spacing w:before="120"/>
        <w:rPr>
          <w:rFonts w:ascii="Arial" w:hAnsi="Arial" w:cs="Arial"/>
        </w:rPr>
      </w:pPr>
      <w:r w:rsidRPr="002A46AF">
        <w:rPr>
          <w:rFonts w:ascii="Arial" w:hAnsi="Arial" w:cs="Arial"/>
        </w:rPr>
        <w:t>v kolikor se je napaka pojavila izven delovnega časa lokacije:</w:t>
      </w:r>
    </w:p>
    <w:p w14:paraId="1474248E" w14:textId="77777777" w:rsidR="008B0D2B" w:rsidRPr="002A46AF" w:rsidRDefault="008B0D2B" w:rsidP="0076627D">
      <w:pPr>
        <w:pStyle w:val="Odstavekseznama"/>
        <w:widowControl w:val="0"/>
        <w:numPr>
          <w:ilvl w:val="1"/>
          <w:numId w:val="49"/>
        </w:numPr>
        <w:ind w:left="1134" w:hanging="283"/>
        <w:rPr>
          <w:rFonts w:ascii="Arial" w:hAnsi="Arial" w:cs="Arial"/>
        </w:rPr>
      </w:pPr>
      <w:r w:rsidRPr="002A46AF">
        <w:rPr>
          <w:rFonts w:ascii="Arial" w:hAnsi="Arial" w:cs="Arial"/>
        </w:rPr>
        <w:t>dežurni inženir se dogovori z ostalimi inženirji, ki pokrivajo področje napake, za termin menjave opreme</w:t>
      </w:r>
    </w:p>
    <w:p w14:paraId="46AB2697" w14:textId="77777777" w:rsidR="008B0D2B" w:rsidRPr="002A46AF" w:rsidRDefault="008B0D2B" w:rsidP="0076627D">
      <w:pPr>
        <w:pStyle w:val="Odstavekseznama"/>
        <w:widowControl w:val="0"/>
        <w:numPr>
          <w:ilvl w:val="1"/>
          <w:numId w:val="49"/>
        </w:numPr>
        <w:ind w:left="1134" w:hanging="283"/>
        <w:rPr>
          <w:rFonts w:ascii="Arial" w:hAnsi="Arial" w:cs="Arial"/>
        </w:rPr>
      </w:pPr>
      <w:r w:rsidRPr="002A46AF">
        <w:rPr>
          <w:rFonts w:ascii="Arial" w:hAnsi="Arial" w:cs="Arial"/>
        </w:rPr>
        <w:t>dežurni inženir obvesti stranko o terminu menjave opreme</w:t>
      </w:r>
    </w:p>
    <w:p w14:paraId="2EF441E1" w14:textId="77777777" w:rsidR="008B0D2B" w:rsidRPr="002A46AF" w:rsidRDefault="008B0D2B" w:rsidP="0076627D">
      <w:pPr>
        <w:pStyle w:val="Odstavekseznama"/>
        <w:widowControl w:val="0"/>
        <w:numPr>
          <w:ilvl w:val="1"/>
          <w:numId w:val="49"/>
        </w:numPr>
        <w:ind w:left="1134" w:hanging="283"/>
        <w:rPr>
          <w:rFonts w:ascii="Arial" w:hAnsi="Arial" w:cs="Arial"/>
        </w:rPr>
      </w:pPr>
      <w:r w:rsidRPr="002A46AF">
        <w:rPr>
          <w:rFonts w:ascii="Arial" w:hAnsi="Arial" w:cs="Arial"/>
        </w:rPr>
        <w:t xml:space="preserve">inženir določen za menjavo opreme ob odprtju lokacije le to obvesti o menjavi opreme. </w:t>
      </w:r>
    </w:p>
    <w:p w14:paraId="6B90121A" w14:textId="77777777" w:rsidR="008B0D2B" w:rsidRPr="002A46AF" w:rsidRDefault="008B0D2B" w:rsidP="008B0D2B"/>
    <w:p w14:paraId="11136696" w14:textId="77777777" w:rsidR="008B0D2B" w:rsidRPr="002A46AF" w:rsidRDefault="008B0D2B" w:rsidP="008B0D2B">
      <w:pPr>
        <w:pStyle w:val="Naslov8"/>
        <w:keepNext w:val="0"/>
        <w:keepLines w:val="0"/>
        <w:spacing w:before="120"/>
      </w:pPr>
      <w:bookmarkStart w:id="9" w:name="_Toc282697229"/>
      <w:r w:rsidRPr="002A46AF">
        <w:t>Vsebina poročila o napaki</w:t>
      </w:r>
      <w:bookmarkEnd w:id="9"/>
    </w:p>
    <w:p w14:paraId="031C772F" w14:textId="77777777" w:rsidR="008B0D2B" w:rsidRPr="002A46AF" w:rsidRDefault="008B0D2B" w:rsidP="008B0D2B">
      <w:r w:rsidRPr="002A46AF">
        <w:t>Poročilo o napaki vsebuje naslednje podatke:</w:t>
      </w:r>
    </w:p>
    <w:p w14:paraId="76150516" w14:textId="77777777" w:rsidR="008B0D2B" w:rsidRPr="002A46AF" w:rsidRDefault="008B0D2B" w:rsidP="0076627D">
      <w:pPr>
        <w:pStyle w:val="Odstavekseznama"/>
        <w:widowControl w:val="0"/>
        <w:numPr>
          <w:ilvl w:val="0"/>
          <w:numId w:val="51"/>
        </w:numPr>
        <w:spacing w:before="20"/>
        <w:ind w:left="357" w:hanging="357"/>
        <w:rPr>
          <w:rFonts w:ascii="Arial" w:hAnsi="Arial" w:cs="Arial"/>
        </w:rPr>
      </w:pPr>
      <w:r w:rsidRPr="002A46AF">
        <w:rPr>
          <w:rFonts w:ascii="Arial" w:hAnsi="Arial" w:cs="Arial"/>
        </w:rPr>
        <w:t>Čas ugotovitve ali prijave napake</w:t>
      </w:r>
    </w:p>
    <w:p w14:paraId="1F7113FC" w14:textId="77777777" w:rsidR="008B0D2B" w:rsidRPr="002A46AF" w:rsidRDefault="008B0D2B" w:rsidP="0076627D">
      <w:pPr>
        <w:pStyle w:val="Odstavekseznama"/>
        <w:widowControl w:val="0"/>
        <w:numPr>
          <w:ilvl w:val="0"/>
          <w:numId w:val="51"/>
        </w:numPr>
        <w:spacing w:before="20"/>
        <w:ind w:left="357" w:hanging="357"/>
        <w:rPr>
          <w:rFonts w:ascii="Arial" w:hAnsi="Arial" w:cs="Arial"/>
        </w:rPr>
      </w:pPr>
      <w:r w:rsidRPr="002A46AF">
        <w:rPr>
          <w:rFonts w:ascii="Arial" w:hAnsi="Arial" w:cs="Arial"/>
        </w:rPr>
        <w:t>Kratek opis časovnega poteka reševanja napake</w:t>
      </w:r>
    </w:p>
    <w:p w14:paraId="50185FD2" w14:textId="77777777" w:rsidR="008B0D2B" w:rsidRPr="002A46AF" w:rsidRDefault="008B0D2B" w:rsidP="0076627D">
      <w:pPr>
        <w:pStyle w:val="Odstavekseznama"/>
        <w:widowControl w:val="0"/>
        <w:numPr>
          <w:ilvl w:val="0"/>
          <w:numId w:val="51"/>
        </w:numPr>
        <w:spacing w:before="20"/>
        <w:ind w:left="357" w:hanging="357"/>
        <w:rPr>
          <w:rFonts w:ascii="Arial" w:hAnsi="Arial" w:cs="Arial"/>
        </w:rPr>
      </w:pPr>
      <w:r w:rsidRPr="002A46AF">
        <w:rPr>
          <w:rFonts w:ascii="Arial" w:hAnsi="Arial" w:cs="Arial"/>
        </w:rPr>
        <w:t>Čas odprave napake</w:t>
      </w:r>
    </w:p>
    <w:p w14:paraId="5220DABF" w14:textId="77777777" w:rsidR="008B0D2B" w:rsidRPr="002A46AF" w:rsidRDefault="008B0D2B" w:rsidP="0076627D">
      <w:pPr>
        <w:pStyle w:val="Odstavekseznama"/>
        <w:widowControl w:val="0"/>
        <w:numPr>
          <w:ilvl w:val="0"/>
          <w:numId w:val="51"/>
        </w:numPr>
        <w:spacing w:before="20"/>
        <w:ind w:left="357" w:hanging="357"/>
        <w:rPr>
          <w:rFonts w:ascii="Arial" w:hAnsi="Arial" w:cs="Arial"/>
        </w:rPr>
      </w:pPr>
      <w:r w:rsidRPr="002A46AF">
        <w:rPr>
          <w:rFonts w:ascii="Arial" w:hAnsi="Arial" w:cs="Arial"/>
        </w:rPr>
        <w:t xml:space="preserve">Razlog za napako </w:t>
      </w:r>
    </w:p>
    <w:p w14:paraId="5174BAF6" w14:textId="77777777" w:rsidR="008B0D2B" w:rsidRPr="002A46AF" w:rsidRDefault="008B0D2B" w:rsidP="0076627D">
      <w:pPr>
        <w:pStyle w:val="Odstavekseznama"/>
        <w:widowControl w:val="0"/>
        <w:numPr>
          <w:ilvl w:val="0"/>
          <w:numId w:val="51"/>
        </w:numPr>
        <w:spacing w:before="20"/>
        <w:ind w:left="357" w:hanging="357"/>
        <w:rPr>
          <w:rFonts w:ascii="Arial" w:hAnsi="Arial" w:cs="Arial"/>
        </w:rPr>
      </w:pPr>
      <w:r w:rsidRPr="002A46AF">
        <w:rPr>
          <w:rFonts w:ascii="Arial" w:hAnsi="Arial" w:cs="Arial"/>
        </w:rPr>
        <w:t>Opcijsko: priporočilo, ki bo zmanjšalo ali odpravilo možnost pojava enake napake ali izpada</w:t>
      </w:r>
      <w:bookmarkStart w:id="10" w:name="_Toc282697230"/>
    </w:p>
    <w:p w14:paraId="06354696" w14:textId="77777777" w:rsidR="008B0D2B" w:rsidRPr="002A46AF" w:rsidRDefault="008B0D2B" w:rsidP="008B0D2B"/>
    <w:p w14:paraId="44E1AC74" w14:textId="77777777" w:rsidR="008B0D2B" w:rsidRPr="002A46AF" w:rsidRDefault="008B0D2B" w:rsidP="008B0D2B">
      <w:pPr>
        <w:pStyle w:val="Naslov8"/>
        <w:keepNext w:val="0"/>
        <w:keepLines w:val="0"/>
        <w:spacing w:before="120"/>
      </w:pPr>
      <w:r w:rsidRPr="002A46AF">
        <w:t>Spisek kontaktnih oseb in drugih vzdrževalcev</w:t>
      </w:r>
      <w:bookmarkEnd w:id="10"/>
    </w:p>
    <w:tbl>
      <w:tblPr>
        <w:tblW w:w="8536" w:type="dxa"/>
        <w:tblInd w:w="392"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tblBorders>
        <w:tblLook w:val="04A0" w:firstRow="1" w:lastRow="0" w:firstColumn="1" w:lastColumn="0" w:noHBand="0" w:noVBand="1"/>
      </w:tblPr>
      <w:tblGrid>
        <w:gridCol w:w="2268"/>
        <w:gridCol w:w="2693"/>
        <w:gridCol w:w="3575"/>
      </w:tblGrid>
      <w:tr w:rsidR="008B0D2B" w:rsidRPr="002A46AF" w14:paraId="0334F918" w14:textId="77777777" w:rsidTr="003E0938">
        <w:tc>
          <w:tcPr>
            <w:tcW w:w="2268" w:type="dxa"/>
          </w:tcPr>
          <w:p w14:paraId="75A91A89" w14:textId="77777777" w:rsidR="008B0D2B" w:rsidRPr="002A46AF" w:rsidRDefault="008B0D2B" w:rsidP="003E0938">
            <w:pPr>
              <w:rPr>
                <w:sz w:val="18"/>
                <w:szCs w:val="18"/>
              </w:rPr>
            </w:pPr>
            <w:r w:rsidRPr="002A46AF">
              <w:rPr>
                <w:sz w:val="18"/>
                <w:szCs w:val="18"/>
              </w:rPr>
              <w:t>LEKARNA LJUBLJANA</w:t>
            </w:r>
          </w:p>
        </w:tc>
        <w:tc>
          <w:tcPr>
            <w:tcW w:w="2693" w:type="dxa"/>
          </w:tcPr>
          <w:p w14:paraId="736BF40D" w14:textId="77777777" w:rsidR="008B0D2B" w:rsidRPr="002A46AF" w:rsidRDefault="008B0D2B" w:rsidP="003E0938">
            <w:pPr>
              <w:rPr>
                <w:sz w:val="18"/>
                <w:szCs w:val="18"/>
              </w:rPr>
            </w:pPr>
            <w:r w:rsidRPr="002A46AF">
              <w:rPr>
                <w:sz w:val="18"/>
                <w:szCs w:val="18"/>
              </w:rPr>
              <w:t xml:space="preserve">Telefon </w:t>
            </w:r>
          </w:p>
        </w:tc>
        <w:tc>
          <w:tcPr>
            <w:tcW w:w="3575" w:type="dxa"/>
          </w:tcPr>
          <w:p w14:paraId="0F7E8159" w14:textId="77777777" w:rsidR="008B0D2B" w:rsidRPr="002A46AF" w:rsidRDefault="008B0D2B" w:rsidP="003E0938">
            <w:pPr>
              <w:rPr>
                <w:sz w:val="18"/>
                <w:szCs w:val="18"/>
              </w:rPr>
            </w:pPr>
            <w:r w:rsidRPr="002A46AF">
              <w:rPr>
                <w:sz w:val="18"/>
                <w:szCs w:val="18"/>
              </w:rPr>
              <w:t>Elektronska pošta</w:t>
            </w:r>
          </w:p>
        </w:tc>
      </w:tr>
      <w:tr w:rsidR="008B0D2B" w:rsidRPr="002A46AF" w14:paraId="0581C508" w14:textId="77777777" w:rsidTr="0076627D">
        <w:tc>
          <w:tcPr>
            <w:tcW w:w="2268" w:type="dxa"/>
            <w:shd w:val="clear" w:color="auto" w:fill="000000" w:themeFill="text1"/>
          </w:tcPr>
          <w:p w14:paraId="2244C551"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Ksenija Montani</w:t>
            </w:r>
          </w:p>
        </w:tc>
        <w:tc>
          <w:tcPr>
            <w:tcW w:w="2693" w:type="dxa"/>
            <w:shd w:val="clear" w:color="auto" w:fill="000000" w:themeFill="text1"/>
          </w:tcPr>
          <w:p w14:paraId="435285BA"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01 230 61 17, 041 775 840</w:t>
            </w:r>
          </w:p>
        </w:tc>
        <w:tc>
          <w:tcPr>
            <w:tcW w:w="3575" w:type="dxa"/>
            <w:shd w:val="clear" w:color="auto" w:fill="000000" w:themeFill="text1"/>
          </w:tcPr>
          <w:p w14:paraId="4FE0FE1F" w14:textId="77777777" w:rsidR="008B0D2B" w:rsidRPr="0076627D" w:rsidRDefault="00B30E04" w:rsidP="003E0938">
            <w:pPr>
              <w:spacing w:before="40" w:after="40"/>
              <w:rPr>
                <w:color w:val="000000" w:themeColor="text1"/>
                <w:sz w:val="18"/>
                <w:szCs w:val="18"/>
              </w:rPr>
            </w:pPr>
            <w:hyperlink r:id="rId11" w:history="1">
              <w:r w:rsidR="008B0D2B" w:rsidRPr="0076627D">
                <w:rPr>
                  <w:rStyle w:val="Hiperpovezava"/>
                  <w:color w:val="000000" w:themeColor="text1"/>
                  <w:sz w:val="18"/>
                  <w:szCs w:val="18"/>
                </w:rPr>
                <w:t>ksenija.montani@lekarna-lj.si</w:t>
              </w:r>
            </w:hyperlink>
            <w:r w:rsidR="008B0D2B" w:rsidRPr="0076627D">
              <w:rPr>
                <w:color w:val="000000" w:themeColor="text1"/>
                <w:sz w:val="18"/>
                <w:szCs w:val="18"/>
              </w:rPr>
              <w:t xml:space="preserve"> </w:t>
            </w:r>
          </w:p>
        </w:tc>
      </w:tr>
      <w:tr w:rsidR="0076627D" w:rsidRPr="0076627D" w14:paraId="6F32D78E" w14:textId="77777777" w:rsidTr="0076627D">
        <w:tc>
          <w:tcPr>
            <w:tcW w:w="2268" w:type="dxa"/>
            <w:shd w:val="clear" w:color="auto" w:fill="000000" w:themeFill="text1"/>
          </w:tcPr>
          <w:p w14:paraId="5E70683F"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Drago Ocepek</w:t>
            </w:r>
          </w:p>
        </w:tc>
        <w:tc>
          <w:tcPr>
            <w:tcW w:w="2693" w:type="dxa"/>
            <w:shd w:val="clear" w:color="auto" w:fill="000000" w:themeFill="text1"/>
          </w:tcPr>
          <w:p w14:paraId="195C1666"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01 230 61 33, 031 756 873</w:t>
            </w:r>
          </w:p>
        </w:tc>
        <w:tc>
          <w:tcPr>
            <w:tcW w:w="3575" w:type="dxa"/>
            <w:shd w:val="clear" w:color="auto" w:fill="000000" w:themeFill="text1"/>
          </w:tcPr>
          <w:p w14:paraId="7CD414E7" w14:textId="77777777" w:rsidR="008B0D2B" w:rsidRPr="0076627D" w:rsidRDefault="00B30E04" w:rsidP="003E0938">
            <w:pPr>
              <w:spacing w:before="40" w:after="40"/>
              <w:rPr>
                <w:color w:val="000000" w:themeColor="text1"/>
                <w:sz w:val="18"/>
                <w:szCs w:val="18"/>
              </w:rPr>
            </w:pPr>
            <w:hyperlink r:id="rId12" w:history="1">
              <w:r w:rsidR="008B0D2B" w:rsidRPr="0076627D">
                <w:rPr>
                  <w:rStyle w:val="Hiperpovezava"/>
                  <w:color w:val="000000" w:themeColor="text1"/>
                  <w:sz w:val="18"/>
                  <w:szCs w:val="18"/>
                </w:rPr>
                <w:t>drago.ocepek@lekarna-lj.si</w:t>
              </w:r>
            </w:hyperlink>
            <w:r w:rsidR="008B0D2B" w:rsidRPr="0076627D">
              <w:rPr>
                <w:color w:val="000000" w:themeColor="text1"/>
                <w:sz w:val="18"/>
                <w:szCs w:val="18"/>
              </w:rPr>
              <w:t xml:space="preserve"> </w:t>
            </w:r>
          </w:p>
        </w:tc>
      </w:tr>
      <w:tr w:rsidR="0076627D" w:rsidRPr="0076627D" w14:paraId="6B81CE46" w14:textId="77777777" w:rsidTr="0076627D">
        <w:tc>
          <w:tcPr>
            <w:tcW w:w="2268" w:type="dxa"/>
            <w:shd w:val="clear" w:color="auto" w:fill="000000" w:themeFill="text1"/>
          </w:tcPr>
          <w:p w14:paraId="0C844352"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Bernarda Skok</w:t>
            </w:r>
          </w:p>
        </w:tc>
        <w:tc>
          <w:tcPr>
            <w:tcW w:w="2693" w:type="dxa"/>
            <w:shd w:val="clear" w:color="auto" w:fill="000000" w:themeFill="text1"/>
          </w:tcPr>
          <w:p w14:paraId="49176772"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01 230 61 32, 031 756 872</w:t>
            </w:r>
          </w:p>
        </w:tc>
        <w:tc>
          <w:tcPr>
            <w:tcW w:w="3575" w:type="dxa"/>
            <w:shd w:val="clear" w:color="auto" w:fill="000000" w:themeFill="text1"/>
          </w:tcPr>
          <w:p w14:paraId="21E86545" w14:textId="77777777" w:rsidR="008B0D2B" w:rsidRPr="0076627D" w:rsidRDefault="00B30E04" w:rsidP="003E0938">
            <w:pPr>
              <w:spacing w:before="40" w:after="40"/>
              <w:rPr>
                <w:color w:val="000000" w:themeColor="text1"/>
                <w:sz w:val="18"/>
                <w:szCs w:val="18"/>
              </w:rPr>
            </w:pPr>
            <w:hyperlink r:id="rId13" w:history="1">
              <w:r w:rsidR="008B0D2B" w:rsidRPr="0076627D">
                <w:rPr>
                  <w:rStyle w:val="Hiperpovezava"/>
                  <w:color w:val="000000" w:themeColor="text1"/>
                  <w:sz w:val="18"/>
                  <w:szCs w:val="18"/>
                </w:rPr>
                <w:t>bernarda.skok@lekarna-lj.si</w:t>
              </w:r>
            </w:hyperlink>
            <w:r w:rsidR="008B0D2B" w:rsidRPr="0076627D">
              <w:rPr>
                <w:color w:val="000000" w:themeColor="text1"/>
                <w:sz w:val="18"/>
                <w:szCs w:val="18"/>
              </w:rPr>
              <w:t xml:space="preserve"> </w:t>
            </w:r>
          </w:p>
        </w:tc>
      </w:tr>
    </w:tbl>
    <w:p w14:paraId="6DD334D6" w14:textId="77777777" w:rsidR="008B0D2B" w:rsidRPr="0076627D" w:rsidRDefault="008B0D2B" w:rsidP="008B0D2B">
      <w:pPr>
        <w:pStyle w:val="Odstavekseznama"/>
        <w:widowControl w:val="0"/>
        <w:ind w:left="0"/>
        <w:rPr>
          <w:rFonts w:asciiTheme="minorHAnsi" w:hAnsiTheme="minorHAnsi" w:cstheme="minorHAnsi"/>
          <w:color w:val="FFFFFF" w:themeColor="background1"/>
          <w:sz w:val="24"/>
        </w:rPr>
      </w:pPr>
    </w:p>
    <w:tbl>
      <w:tblPr>
        <w:tblW w:w="8536" w:type="dxa"/>
        <w:tblInd w:w="392"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tblBorders>
        <w:tblLook w:val="04A0" w:firstRow="1" w:lastRow="0" w:firstColumn="1" w:lastColumn="0" w:noHBand="0" w:noVBand="1"/>
      </w:tblPr>
      <w:tblGrid>
        <w:gridCol w:w="1167"/>
        <w:gridCol w:w="3965"/>
        <w:gridCol w:w="3404"/>
      </w:tblGrid>
      <w:tr w:rsidR="008B0D2B" w:rsidRPr="002A46AF" w14:paraId="0FCE6931" w14:textId="77777777" w:rsidTr="003E0938">
        <w:tc>
          <w:tcPr>
            <w:tcW w:w="1167" w:type="dxa"/>
          </w:tcPr>
          <w:p w14:paraId="5A9ED4AD" w14:textId="77777777" w:rsidR="008B0D2B" w:rsidRPr="002A46AF" w:rsidRDefault="008B0D2B" w:rsidP="003E0938">
            <w:pPr>
              <w:rPr>
                <w:b/>
                <w:sz w:val="18"/>
                <w:szCs w:val="18"/>
              </w:rPr>
            </w:pPr>
            <w:r w:rsidRPr="002A46AF">
              <w:rPr>
                <w:b/>
                <w:sz w:val="18"/>
                <w:szCs w:val="18"/>
              </w:rPr>
              <w:t>Podjetje</w:t>
            </w:r>
          </w:p>
        </w:tc>
        <w:tc>
          <w:tcPr>
            <w:tcW w:w="3965" w:type="dxa"/>
          </w:tcPr>
          <w:p w14:paraId="1A51D016" w14:textId="77777777" w:rsidR="008B0D2B" w:rsidRPr="002A46AF" w:rsidRDefault="008B0D2B" w:rsidP="003E0938">
            <w:pPr>
              <w:rPr>
                <w:b/>
                <w:sz w:val="18"/>
                <w:szCs w:val="18"/>
              </w:rPr>
            </w:pPr>
            <w:r w:rsidRPr="002A46AF">
              <w:rPr>
                <w:b/>
                <w:sz w:val="18"/>
                <w:szCs w:val="18"/>
              </w:rPr>
              <w:t>Skrbi za</w:t>
            </w:r>
          </w:p>
        </w:tc>
        <w:tc>
          <w:tcPr>
            <w:tcW w:w="3404" w:type="dxa"/>
          </w:tcPr>
          <w:p w14:paraId="4FA88A4C" w14:textId="77777777" w:rsidR="008B0D2B" w:rsidRPr="002A46AF" w:rsidRDefault="008B0D2B" w:rsidP="003E0938">
            <w:pPr>
              <w:rPr>
                <w:b/>
                <w:sz w:val="18"/>
                <w:szCs w:val="18"/>
              </w:rPr>
            </w:pPr>
            <w:r w:rsidRPr="002A46AF">
              <w:rPr>
                <w:b/>
                <w:sz w:val="18"/>
                <w:szCs w:val="18"/>
              </w:rPr>
              <w:t>Kontakt</w:t>
            </w:r>
          </w:p>
        </w:tc>
      </w:tr>
      <w:tr w:rsidR="008B0D2B" w:rsidRPr="002A46AF" w14:paraId="5DC7BE6C" w14:textId="77777777" w:rsidTr="0076627D">
        <w:tc>
          <w:tcPr>
            <w:tcW w:w="1167" w:type="dxa"/>
          </w:tcPr>
          <w:p w14:paraId="7CA63FA2" w14:textId="77777777" w:rsidR="008B0D2B" w:rsidRPr="002A46AF" w:rsidRDefault="008B0D2B" w:rsidP="003E0938">
            <w:pPr>
              <w:spacing w:before="40" w:after="40"/>
              <w:rPr>
                <w:sz w:val="18"/>
                <w:szCs w:val="18"/>
              </w:rPr>
            </w:pPr>
            <w:r w:rsidRPr="002A46AF">
              <w:rPr>
                <w:sz w:val="18"/>
                <w:szCs w:val="18"/>
              </w:rPr>
              <w:t>T-2</w:t>
            </w:r>
          </w:p>
        </w:tc>
        <w:tc>
          <w:tcPr>
            <w:tcW w:w="3965" w:type="dxa"/>
          </w:tcPr>
          <w:p w14:paraId="10E42AF5" w14:textId="77777777" w:rsidR="008B0D2B" w:rsidRPr="002A46AF" w:rsidRDefault="008B0D2B" w:rsidP="003E0938">
            <w:pPr>
              <w:spacing w:before="40" w:after="40"/>
              <w:rPr>
                <w:sz w:val="18"/>
                <w:szCs w:val="18"/>
              </w:rPr>
            </w:pPr>
            <w:r w:rsidRPr="002A46AF">
              <w:rPr>
                <w:sz w:val="18"/>
                <w:szCs w:val="18"/>
              </w:rPr>
              <w:t>Povezava do interneta</w:t>
            </w:r>
          </w:p>
        </w:tc>
        <w:tc>
          <w:tcPr>
            <w:tcW w:w="3404" w:type="dxa"/>
            <w:shd w:val="clear" w:color="auto" w:fill="000000" w:themeFill="text1"/>
          </w:tcPr>
          <w:p w14:paraId="1C50AB49"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080 3553</w:t>
            </w:r>
          </w:p>
        </w:tc>
      </w:tr>
      <w:tr w:rsidR="008B0D2B" w:rsidRPr="002A46AF" w14:paraId="42EBC85F" w14:textId="77777777" w:rsidTr="0076627D">
        <w:tc>
          <w:tcPr>
            <w:tcW w:w="1167" w:type="dxa"/>
          </w:tcPr>
          <w:p w14:paraId="52E12A32" w14:textId="77777777" w:rsidR="008B0D2B" w:rsidRPr="002A46AF" w:rsidRDefault="008B0D2B" w:rsidP="003E0938">
            <w:pPr>
              <w:spacing w:before="40" w:after="40"/>
              <w:rPr>
                <w:sz w:val="18"/>
                <w:szCs w:val="18"/>
              </w:rPr>
            </w:pPr>
            <w:r w:rsidRPr="002A46AF">
              <w:rPr>
                <w:sz w:val="18"/>
                <w:szCs w:val="18"/>
              </w:rPr>
              <w:t>Stelkom</w:t>
            </w:r>
          </w:p>
        </w:tc>
        <w:tc>
          <w:tcPr>
            <w:tcW w:w="3965" w:type="dxa"/>
          </w:tcPr>
          <w:p w14:paraId="231CAEC3" w14:textId="77777777" w:rsidR="008B0D2B" w:rsidRPr="002A46AF" w:rsidRDefault="008B0D2B" w:rsidP="003E0938">
            <w:pPr>
              <w:spacing w:before="40" w:after="40"/>
              <w:rPr>
                <w:sz w:val="18"/>
                <w:szCs w:val="18"/>
              </w:rPr>
            </w:pPr>
            <w:r w:rsidRPr="002A46AF">
              <w:rPr>
                <w:sz w:val="18"/>
                <w:szCs w:val="18"/>
              </w:rPr>
              <w:t>Povezava do interneta</w:t>
            </w:r>
          </w:p>
        </w:tc>
        <w:tc>
          <w:tcPr>
            <w:tcW w:w="3404" w:type="dxa"/>
            <w:shd w:val="clear" w:color="auto" w:fill="000000" w:themeFill="text1"/>
          </w:tcPr>
          <w:p w14:paraId="1E692637" w14:textId="77777777" w:rsidR="008B0D2B" w:rsidRPr="0076627D" w:rsidRDefault="008B0D2B" w:rsidP="003E0938">
            <w:pPr>
              <w:spacing w:before="40" w:after="40"/>
              <w:rPr>
                <w:color w:val="000000" w:themeColor="text1"/>
                <w:sz w:val="18"/>
                <w:szCs w:val="18"/>
              </w:rPr>
            </w:pPr>
            <w:r w:rsidRPr="0076627D">
              <w:rPr>
                <w:color w:val="000000" w:themeColor="text1"/>
                <w:sz w:val="18"/>
                <w:szCs w:val="18"/>
              </w:rPr>
              <w:t>041 699 999</w:t>
            </w:r>
          </w:p>
        </w:tc>
      </w:tr>
      <w:tr w:rsidR="008B0D2B" w:rsidRPr="002A46AF" w14:paraId="1F6D0060" w14:textId="77777777" w:rsidTr="0076627D">
        <w:tc>
          <w:tcPr>
            <w:tcW w:w="1167" w:type="dxa"/>
          </w:tcPr>
          <w:p w14:paraId="6A72CDC9" w14:textId="77777777" w:rsidR="008B0D2B" w:rsidRPr="002A46AF" w:rsidRDefault="008B0D2B" w:rsidP="003E0938">
            <w:pPr>
              <w:spacing w:before="40"/>
              <w:rPr>
                <w:sz w:val="18"/>
                <w:szCs w:val="18"/>
              </w:rPr>
            </w:pPr>
            <w:r w:rsidRPr="002A46AF">
              <w:rPr>
                <w:sz w:val="18"/>
                <w:szCs w:val="18"/>
              </w:rPr>
              <w:t>Telekom</w:t>
            </w:r>
          </w:p>
        </w:tc>
        <w:tc>
          <w:tcPr>
            <w:tcW w:w="3965" w:type="dxa"/>
          </w:tcPr>
          <w:p w14:paraId="514D79BA" w14:textId="77777777" w:rsidR="008B0D2B" w:rsidRPr="002A46AF" w:rsidRDefault="008B0D2B" w:rsidP="003E0938">
            <w:pPr>
              <w:spacing w:before="40"/>
              <w:rPr>
                <w:sz w:val="18"/>
                <w:szCs w:val="18"/>
              </w:rPr>
            </w:pPr>
            <w:r w:rsidRPr="002A46AF">
              <w:rPr>
                <w:sz w:val="18"/>
                <w:szCs w:val="18"/>
              </w:rPr>
              <w:t xml:space="preserve">Dark </w:t>
            </w:r>
            <w:proofErr w:type="spellStart"/>
            <w:r w:rsidRPr="002A46AF">
              <w:rPr>
                <w:sz w:val="18"/>
                <w:szCs w:val="18"/>
              </w:rPr>
              <w:t>fibre</w:t>
            </w:r>
            <w:proofErr w:type="spellEnd"/>
            <w:r w:rsidRPr="002A46AF">
              <w:rPr>
                <w:sz w:val="18"/>
                <w:szCs w:val="18"/>
              </w:rPr>
              <w:t xml:space="preserve"> – povezava med lokacijama</w:t>
            </w:r>
          </w:p>
          <w:p w14:paraId="2443A904" w14:textId="77777777" w:rsidR="008B0D2B" w:rsidRPr="002A46AF" w:rsidRDefault="008B0D2B" w:rsidP="003E0938">
            <w:pPr>
              <w:rPr>
                <w:sz w:val="18"/>
                <w:szCs w:val="18"/>
              </w:rPr>
            </w:pPr>
            <w:proofErr w:type="spellStart"/>
            <w:r w:rsidRPr="002A46AF">
              <w:rPr>
                <w:sz w:val="18"/>
                <w:szCs w:val="18"/>
              </w:rPr>
              <w:t>zNet</w:t>
            </w:r>
            <w:proofErr w:type="spellEnd"/>
          </w:p>
          <w:p w14:paraId="52B7CD21" w14:textId="77777777" w:rsidR="008B0D2B" w:rsidRPr="002A46AF" w:rsidRDefault="008B0D2B" w:rsidP="003E0938">
            <w:pPr>
              <w:rPr>
                <w:sz w:val="18"/>
                <w:szCs w:val="18"/>
              </w:rPr>
            </w:pPr>
            <w:r w:rsidRPr="002A46AF">
              <w:rPr>
                <w:sz w:val="18"/>
                <w:szCs w:val="18"/>
              </w:rPr>
              <w:t>Povezava do interneta in</w:t>
            </w:r>
          </w:p>
          <w:p w14:paraId="70453A2F" w14:textId="77777777" w:rsidR="008B0D2B" w:rsidRPr="002A46AF" w:rsidRDefault="008B0D2B" w:rsidP="003E0938">
            <w:pPr>
              <w:rPr>
                <w:sz w:val="18"/>
                <w:szCs w:val="18"/>
              </w:rPr>
            </w:pPr>
            <w:r w:rsidRPr="002A46AF">
              <w:rPr>
                <w:sz w:val="18"/>
                <w:szCs w:val="18"/>
              </w:rPr>
              <w:t>IP telefonija</w:t>
            </w:r>
          </w:p>
        </w:tc>
        <w:tc>
          <w:tcPr>
            <w:tcW w:w="3404" w:type="dxa"/>
            <w:shd w:val="clear" w:color="auto" w:fill="000000" w:themeFill="text1"/>
          </w:tcPr>
          <w:p w14:paraId="2AD61D0E" w14:textId="77777777" w:rsidR="008B0D2B" w:rsidRPr="0076627D" w:rsidRDefault="008B0D2B" w:rsidP="003E0938">
            <w:pPr>
              <w:spacing w:before="40"/>
              <w:rPr>
                <w:color w:val="000000" w:themeColor="text1"/>
                <w:sz w:val="18"/>
                <w:szCs w:val="18"/>
              </w:rPr>
            </w:pPr>
            <w:r w:rsidRPr="0076627D">
              <w:rPr>
                <w:color w:val="000000" w:themeColor="text1"/>
                <w:sz w:val="18"/>
                <w:szCs w:val="18"/>
              </w:rPr>
              <w:t>080 2116</w:t>
            </w:r>
          </w:p>
          <w:p w14:paraId="73255EDA" w14:textId="77777777" w:rsidR="008B0D2B" w:rsidRPr="0076627D" w:rsidRDefault="008B0D2B" w:rsidP="003E0938">
            <w:pPr>
              <w:rPr>
                <w:color w:val="000000" w:themeColor="text1"/>
                <w:sz w:val="18"/>
                <w:szCs w:val="18"/>
              </w:rPr>
            </w:pPr>
            <w:r w:rsidRPr="0076627D">
              <w:rPr>
                <w:color w:val="000000" w:themeColor="text1"/>
                <w:sz w:val="18"/>
                <w:szCs w:val="18"/>
              </w:rPr>
              <w:t>080 1000</w:t>
            </w:r>
          </w:p>
          <w:p w14:paraId="7BB4B6F2" w14:textId="77777777" w:rsidR="008B0D2B" w:rsidRPr="0076627D" w:rsidRDefault="00B30E04" w:rsidP="003E0938">
            <w:pPr>
              <w:rPr>
                <w:color w:val="000000" w:themeColor="text1"/>
                <w:sz w:val="18"/>
                <w:szCs w:val="18"/>
              </w:rPr>
            </w:pPr>
            <w:hyperlink r:id="rId14" w:history="1">
              <w:r w:rsidR="008B0D2B" w:rsidRPr="0076627D">
                <w:rPr>
                  <w:rStyle w:val="Hiperpovezava"/>
                  <w:rFonts w:eastAsia="Courier New"/>
                  <w:color w:val="000000" w:themeColor="text1"/>
                  <w:sz w:val="18"/>
                  <w:szCs w:val="18"/>
                </w:rPr>
                <w:t>tehnicna.pomoc@telekom.si</w:t>
              </w:r>
            </w:hyperlink>
          </w:p>
          <w:p w14:paraId="5EDB5587" w14:textId="77777777" w:rsidR="008B0D2B" w:rsidRPr="0076627D" w:rsidRDefault="00B30E04" w:rsidP="003E0938">
            <w:pPr>
              <w:rPr>
                <w:color w:val="000000" w:themeColor="text1"/>
                <w:sz w:val="18"/>
                <w:szCs w:val="18"/>
              </w:rPr>
            </w:pPr>
            <w:hyperlink r:id="rId15" w:history="1">
              <w:r w:rsidR="008B0D2B" w:rsidRPr="0076627D">
                <w:rPr>
                  <w:rStyle w:val="Hiperpovezava"/>
                  <w:rFonts w:eastAsia="Courier New"/>
                  <w:color w:val="000000" w:themeColor="text1"/>
                  <w:sz w:val="18"/>
                  <w:szCs w:val="18"/>
                </w:rPr>
                <w:t>podpora.ip@telekom.si</w:t>
              </w:r>
            </w:hyperlink>
          </w:p>
        </w:tc>
      </w:tr>
    </w:tbl>
    <w:p w14:paraId="33B41EAB" w14:textId="77777777" w:rsidR="008B0D2B" w:rsidRPr="002A46AF" w:rsidRDefault="008B0D2B" w:rsidP="008B0D2B">
      <w:pPr>
        <w:spacing w:before="120"/>
        <w:rPr>
          <w:rFonts w:cstheme="minorHAnsi"/>
        </w:rPr>
      </w:pPr>
    </w:p>
    <w:p w14:paraId="20095E04" w14:textId="77777777" w:rsidR="008B0D2B" w:rsidRPr="002A46AF" w:rsidRDefault="008B0D2B" w:rsidP="008B0D2B">
      <w:pPr>
        <w:pStyle w:val="Naslov8"/>
        <w:keepNext w:val="0"/>
        <w:keepLines w:val="0"/>
        <w:spacing w:before="120"/>
      </w:pPr>
      <w:r w:rsidRPr="002A46AF">
        <w:t>Spisek Nagios preverjanj</w:t>
      </w:r>
    </w:p>
    <w:p w14:paraId="22687567" w14:textId="77777777" w:rsidR="008B0D2B" w:rsidRPr="002A46AF" w:rsidRDefault="008B0D2B" w:rsidP="008B0D2B">
      <w:pPr>
        <w:spacing w:before="120"/>
      </w:pPr>
      <w:r w:rsidRPr="002A46AF">
        <w:t xml:space="preserve">Spisek naročnik posreduje ob podpisu pogodbe z izbranim ponudnikom </w:t>
      </w:r>
      <w:proofErr w:type="spellStart"/>
      <w:r w:rsidRPr="002A46AF">
        <w:t>t.j</w:t>
      </w:r>
      <w:proofErr w:type="spellEnd"/>
      <w:r w:rsidRPr="002A46AF">
        <w:t>. vzdrževalcem ITK sistema.</w:t>
      </w:r>
    </w:p>
    <w:p w14:paraId="1C6CC1DE" w14:textId="77777777" w:rsidR="008B0D2B" w:rsidRPr="002A46AF" w:rsidRDefault="008B0D2B" w:rsidP="008B0D2B">
      <w:r w:rsidRPr="002A46AF">
        <w:br w:type="page"/>
      </w:r>
    </w:p>
    <w:p w14:paraId="13562623" w14:textId="77777777" w:rsidR="008B0D2B" w:rsidRPr="008B0D2B" w:rsidRDefault="008B0D2B" w:rsidP="008B0D2B">
      <w:pPr>
        <w:pStyle w:val="Naslov5"/>
        <w:spacing w:after="240"/>
        <w:rPr>
          <w:sz w:val="20"/>
          <w:szCs w:val="20"/>
        </w:rPr>
      </w:pPr>
      <w:r w:rsidRPr="008B0D2B">
        <w:rPr>
          <w:sz w:val="20"/>
          <w:szCs w:val="20"/>
        </w:rPr>
        <w:lastRenderedPageBreak/>
        <w:t>Priloga 5: Postopki in procedure izvajanja storitev Varnostno operativnega centra (SOC)</w:t>
      </w:r>
    </w:p>
    <w:p w14:paraId="6B01C0F0" w14:textId="77777777" w:rsidR="008B0D2B" w:rsidRPr="0076627D" w:rsidRDefault="008B0D2B" w:rsidP="008B0D2B">
      <w:r w:rsidRPr="0076627D">
        <w:t xml:space="preserve">Pri izvajanju storitev imamo opravka z varnostnimi dogodki in varnostnimi incidenti. </w:t>
      </w:r>
    </w:p>
    <w:p w14:paraId="1599823F" w14:textId="77777777" w:rsidR="0076627D" w:rsidRPr="0076627D" w:rsidRDefault="0076627D" w:rsidP="008B0D2B"/>
    <w:p w14:paraId="3D53A82E" w14:textId="3E2AC8B8" w:rsidR="008B0D2B" w:rsidRPr="0076627D" w:rsidRDefault="0076627D" w:rsidP="0076627D">
      <w:pPr>
        <w:pStyle w:val="Naslov8"/>
        <w:spacing w:before="120"/>
        <w:rPr>
          <w:sz w:val="20"/>
          <w:szCs w:val="20"/>
        </w:rPr>
      </w:pPr>
      <w:r w:rsidRPr="0076627D">
        <w:rPr>
          <w:sz w:val="20"/>
          <w:szCs w:val="20"/>
        </w:rPr>
        <w:t>OSNOVNE DEFINICIJE SO:</w:t>
      </w:r>
    </w:p>
    <w:p w14:paraId="4D67C341" w14:textId="77777777" w:rsidR="008B0D2B" w:rsidRPr="0076627D" w:rsidRDefault="008B0D2B" w:rsidP="008B0D2B">
      <w:pPr>
        <w:pStyle w:val="Golobesedilo"/>
        <w:ind w:left="0"/>
      </w:pPr>
      <w:r w:rsidRPr="0076627D">
        <w:t xml:space="preserve">VD </w:t>
      </w:r>
      <w:proofErr w:type="spellStart"/>
      <w:r w:rsidRPr="0076627D">
        <w:t>oz</w:t>
      </w:r>
      <w:proofErr w:type="spellEnd"/>
      <w:r w:rsidRPr="0076627D">
        <w:t xml:space="preserve"> VARNOSTNI DOGODEK PRI VAROVANJU INFORMACIJ je vsak dogodek, ki lahko z nizko stopnjo verjetnosti povzroči:</w:t>
      </w:r>
    </w:p>
    <w:p w14:paraId="20BA6696" w14:textId="77777777" w:rsidR="008B0D2B" w:rsidRPr="0076627D" w:rsidRDefault="008B0D2B" w:rsidP="0076627D">
      <w:pPr>
        <w:pStyle w:val="Golobesedilo"/>
        <w:numPr>
          <w:ilvl w:val="0"/>
          <w:numId w:val="52"/>
        </w:numPr>
        <w:ind w:left="425" w:hanging="295"/>
      </w:pPr>
      <w:r w:rsidRPr="0076627D">
        <w:t>nerazpoložljivost informacijskih sredstev dejavnosti storitev zunanjega izvajanja, storitev SOC ter storitve vseh ostalih procesov naročnika</w:t>
      </w:r>
    </w:p>
    <w:p w14:paraId="29FE5765" w14:textId="77777777" w:rsidR="008B0D2B" w:rsidRPr="0076627D" w:rsidRDefault="008B0D2B" w:rsidP="0076627D">
      <w:pPr>
        <w:pStyle w:val="Golobesedilo"/>
        <w:numPr>
          <w:ilvl w:val="0"/>
          <w:numId w:val="52"/>
        </w:numPr>
        <w:ind w:left="425" w:hanging="295"/>
      </w:pPr>
      <w:r w:rsidRPr="0076627D">
        <w:t>razkritje zaupnih podatkov ali izgubo oz. neželeno spremembo podatkov</w:t>
      </w:r>
    </w:p>
    <w:p w14:paraId="1D6B7B6F" w14:textId="77777777" w:rsidR="008B0D2B" w:rsidRPr="0076627D" w:rsidRDefault="008B0D2B" w:rsidP="0076627D">
      <w:pPr>
        <w:pStyle w:val="Golobesedilo"/>
        <w:numPr>
          <w:ilvl w:val="0"/>
          <w:numId w:val="52"/>
        </w:numPr>
        <w:ind w:left="425" w:hanging="295"/>
      </w:pPr>
      <w:r w:rsidRPr="0076627D">
        <w:t>poškodovanje ali izgubo opreme in sredstev</w:t>
      </w:r>
    </w:p>
    <w:p w14:paraId="3F6B1E93" w14:textId="77777777" w:rsidR="008B0D2B" w:rsidRPr="0076627D" w:rsidRDefault="008B0D2B" w:rsidP="0076627D">
      <w:pPr>
        <w:pStyle w:val="Golobesedilo"/>
        <w:numPr>
          <w:ilvl w:val="0"/>
          <w:numId w:val="52"/>
        </w:numPr>
        <w:ind w:left="425" w:hanging="295"/>
      </w:pPr>
      <w:r w:rsidRPr="0076627D">
        <w:t>drugo dejanje, ki krši varnostno politiko, varnostne postopke ali zaobide obstoječe varnostne kontrole</w:t>
      </w:r>
    </w:p>
    <w:p w14:paraId="0B80D1A9" w14:textId="77777777" w:rsidR="008B0D2B" w:rsidRPr="0076627D" w:rsidRDefault="008B0D2B" w:rsidP="008B0D2B">
      <w:pPr>
        <w:pStyle w:val="Golobesedilo"/>
        <w:ind w:left="0"/>
      </w:pPr>
    </w:p>
    <w:p w14:paraId="67F7F538" w14:textId="77777777" w:rsidR="008B0D2B" w:rsidRPr="0076627D" w:rsidRDefault="008B0D2B" w:rsidP="008B0D2B">
      <w:pPr>
        <w:pStyle w:val="Golobesedilo"/>
        <w:ind w:left="0"/>
      </w:pPr>
      <w:r w:rsidRPr="0076627D">
        <w:t>Primeri varnostnih dogodkov so:</w:t>
      </w:r>
    </w:p>
    <w:p w14:paraId="2E87415B" w14:textId="77777777" w:rsidR="008B0D2B" w:rsidRPr="0076627D" w:rsidRDefault="008B0D2B" w:rsidP="0076627D">
      <w:pPr>
        <w:pStyle w:val="Golobesedilo"/>
        <w:numPr>
          <w:ilvl w:val="0"/>
          <w:numId w:val="53"/>
        </w:numPr>
        <w:ind w:left="425" w:hanging="295"/>
      </w:pPr>
      <w:r w:rsidRPr="0076627D">
        <w:t>nepravilno ali sumljivo delovanje sistemov,</w:t>
      </w:r>
    </w:p>
    <w:p w14:paraId="15E31C00" w14:textId="77777777" w:rsidR="008B0D2B" w:rsidRPr="0076627D" w:rsidRDefault="008B0D2B" w:rsidP="0076627D">
      <w:pPr>
        <w:pStyle w:val="Golobesedilo"/>
        <w:numPr>
          <w:ilvl w:val="0"/>
          <w:numId w:val="53"/>
        </w:numPr>
        <w:ind w:left="425" w:hanging="295"/>
      </w:pPr>
      <w:r w:rsidRPr="0076627D">
        <w:t>kršitve politik informacijske varnosti, ki nimajo direktnih posledic na informacijsko varnost,</w:t>
      </w:r>
    </w:p>
    <w:p w14:paraId="44B5DA9B" w14:textId="77777777" w:rsidR="008B0D2B" w:rsidRPr="0076627D" w:rsidRDefault="008B0D2B" w:rsidP="0076627D">
      <w:pPr>
        <w:pStyle w:val="Golobesedilo"/>
        <w:numPr>
          <w:ilvl w:val="0"/>
          <w:numId w:val="53"/>
        </w:numPr>
        <w:ind w:left="425" w:hanging="295"/>
      </w:pPr>
      <w:r w:rsidRPr="0076627D">
        <w:t>vse nenačrtovane aktivnosti na sistemih, ki niso del rednega vzdrževanja,</w:t>
      </w:r>
    </w:p>
    <w:p w14:paraId="0F904567" w14:textId="77777777" w:rsidR="008B0D2B" w:rsidRPr="0076627D" w:rsidRDefault="008B0D2B" w:rsidP="0076627D">
      <w:pPr>
        <w:pStyle w:val="Golobesedilo"/>
        <w:numPr>
          <w:ilvl w:val="0"/>
          <w:numId w:val="53"/>
        </w:numPr>
        <w:ind w:left="425" w:hanging="295"/>
      </w:pPr>
      <w:r w:rsidRPr="0076627D">
        <w:t>zaznane varnostne ranljivosti sistemov,</w:t>
      </w:r>
    </w:p>
    <w:p w14:paraId="2CC332C5" w14:textId="77777777" w:rsidR="008B0D2B" w:rsidRPr="0076627D" w:rsidRDefault="008B0D2B" w:rsidP="0076627D">
      <w:pPr>
        <w:pStyle w:val="Golobesedilo"/>
        <w:numPr>
          <w:ilvl w:val="0"/>
          <w:numId w:val="53"/>
        </w:numPr>
        <w:ind w:left="425" w:hanging="295"/>
      </w:pPr>
      <w:r w:rsidRPr="0076627D">
        <w:t>napeljevanje zaposlenih k razkrivanju podatkov (socialni inženiring),</w:t>
      </w:r>
    </w:p>
    <w:p w14:paraId="577F8BCD" w14:textId="77777777" w:rsidR="008B0D2B" w:rsidRPr="0076627D" w:rsidRDefault="008B0D2B" w:rsidP="0076627D">
      <w:pPr>
        <w:pStyle w:val="Golobesedilo"/>
        <w:numPr>
          <w:ilvl w:val="0"/>
          <w:numId w:val="53"/>
        </w:numPr>
        <w:ind w:left="425" w:hanging="295"/>
      </w:pPr>
      <w:r w:rsidRPr="0076627D">
        <w:t>pripravljalne aktivnosti za izvedbo varnostnih incidentov (opazovanje, pridobivanje informacij),</w:t>
      </w:r>
    </w:p>
    <w:p w14:paraId="53232850" w14:textId="77777777" w:rsidR="008B0D2B" w:rsidRPr="0076627D" w:rsidRDefault="008B0D2B" w:rsidP="0076627D">
      <w:pPr>
        <w:pStyle w:val="Golobesedilo"/>
        <w:numPr>
          <w:ilvl w:val="0"/>
          <w:numId w:val="53"/>
        </w:numPr>
        <w:ind w:left="425" w:hanging="295"/>
      </w:pPr>
      <w:r w:rsidRPr="0076627D">
        <w:t>vsaka predhodno neznana situacija ki jo lahko povežemo z Informacijsko varnostjo.</w:t>
      </w:r>
    </w:p>
    <w:p w14:paraId="06CE7409" w14:textId="77777777" w:rsidR="008B0D2B" w:rsidRPr="0076627D" w:rsidRDefault="008B0D2B" w:rsidP="008B0D2B">
      <w:pPr>
        <w:pStyle w:val="Golobesedilo"/>
        <w:ind w:left="0"/>
      </w:pPr>
    </w:p>
    <w:p w14:paraId="3946311F" w14:textId="77777777" w:rsidR="008B0D2B" w:rsidRPr="0076627D" w:rsidRDefault="008B0D2B" w:rsidP="008B0D2B">
      <w:pPr>
        <w:pStyle w:val="Golobesedilo"/>
        <w:ind w:left="0"/>
      </w:pPr>
      <w:r w:rsidRPr="0076627D">
        <w:t xml:space="preserve">VI </w:t>
      </w:r>
      <w:proofErr w:type="spellStart"/>
      <w:r w:rsidRPr="0076627D">
        <w:t>oz</w:t>
      </w:r>
      <w:proofErr w:type="spellEnd"/>
      <w:r w:rsidRPr="0076627D">
        <w:t xml:space="preserve"> VARNOSTNI INDICENT PRI VAROVANJU INFORMACIJ je vsak dogodek ali serija dogodkov, ki je povzročil ali pa lahko z visoko stopnjo verjetnosti povzroči:</w:t>
      </w:r>
    </w:p>
    <w:p w14:paraId="54D74069" w14:textId="77777777" w:rsidR="008B0D2B" w:rsidRPr="0076627D" w:rsidRDefault="008B0D2B" w:rsidP="0076627D">
      <w:pPr>
        <w:pStyle w:val="Golobesedilo"/>
        <w:numPr>
          <w:ilvl w:val="0"/>
          <w:numId w:val="54"/>
        </w:numPr>
        <w:ind w:left="425" w:hanging="295"/>
      </w:pPr>
      <w:r w:rsidRPr="0076627D">
        <w:t>prekinitev poslovnih operacij vezanih na procese naročnika</w:t>
      </w:r>
    </w:p>
    <w:p w14:paraId="60CEE74A" w14:textId="77777777" w:rsidR="008B0D2B" w:rsidRPr="0076627D" w:rsidRDefault="008B0D2B" w:rsidP="0076627D">
      <w:pPr>
        <w:pStyle w:val="Golobesedilo"/>
        <w:numPr>
          <w:ilvl w:val="0"/>
          <w:numId w:val="54"/>
        </w:numPr>
        <w:ind w:left="425" w:hanging="295"/>
      </w:pPr>
      <w:r w:rsidRPr="0076627D">
        <w:t>prekinitev delovanja informacijskih sredstev naročnika</w:t>
      </w:r>
    </w:p>
    <w:p w14:paraId="7C8BF857" w14:textId="77777777" w:rsidR="008B0D2B" w:rsidRPr="0076627D" w:rsidRDefault="008B0D2B" w:rsidP="0076627D">
      <w:pPr>
        <w:pStyle w:val="Golobesedilo"/>
        <w:numPr>
          <w:ilvl w:val="0"/>
          <w:numId w:val="54"/>
        </w:numPr>
        <w:ind w:left="425" w:hanging="295"/>
      </w:pPr>
      <w:r w:rsidRPr="0076627D">
        <w:t>razkritje zaupnih podatkov, izgubo ali neželeno spremembo podatkov</w:t>
      </w:r>
    </w:p>
    <w:p w14:paraId="20C3287B" w14:textId="77777777" w:rsidR="008B0D2B" w:rsidRPr="0076627D" w:rsidRDefault="008B0D2B" w:rsidP="008B0D2B">
      <w:pPr>
        <w:pStyle w:val="Golobesedilo"/>
        <w:ind w:left="0"/>
      </w:pPr>
    </w:p>
    <w:p w14:paraId="79F4A85C" w14:textId="77777777" w:rsidR="008B0D2B" w:rsidRPr="0076627D" w:rsidRDefault="008B0D2B" w:rsidP="008B0D2B">
      <w:pPr>
        <w:pStyle w:val="Golobesedilo"/>
        <w:ind w:left="0"/>
      </w:pPr>
      <w:r w:rsidRPr="0076627D">
        <w:t>Primeri varnostnih Incidentov so:</w:t>
      </w:r>
    </w:p>
    <w:p w14:paraId="39EBBBAC" w14:textId="77777777" w:rsidR="008B0D2B" w:rsidRPr="0076627D" w:rsidRDefault="008B0D2B" w:rsidP="0076627D">
      <w:pPr>
        <w:pStyle w:val="Golobesedilo"/>
        <w:numPr>
          <w:ilvl w:val="0"/>
          <w:numId w:val="55"/>
        </w:numPr>
        <w:ind w:left="425" w:hanging="295"/>
      </w:pPr>
      <w:r w:rsidRPr="0076627D">
        <w:t>nedelovanje (nerazpoložljivost) sistemov ali programske opreme</w:t>
      </w:r>
    </w:p>
    <w:p w14:paraId="238B7ED7" w14:textId="77777777" w:rsidR="008B0D2B" w:rsidRPr="0076627D" w:rsidRDefault="008B0D2B" w:rsidP="0076627D">
      <w:pPr>
        <w:pStyle w:val="Golobesedilo"/>
        <w:numPr>
          <w:ilvl w:val="0"/>
          <w:numId w:val="55"/>
        </w:numPr>
        <w:ind w:left="425" w:hanging="295"/>
      </w:pPr>
      <w:r w:rsidRPr="0076627D">
        <w:t xml:space="preserve">pojav zlonamerne programske opreme (Virus, </w:t>
      </w:r>
      <w:proofErr w:type="spellStart"/>
      <w:r w:rsidRPr="0076627D">
        <w:t>Malware</w:t>
      </w:r>
      <w:proofErr w:type="spellEnd"/>
      <w:r w:rsidRPr="0076627D">
        <w:t xml:space="preserve">, </w:t>
      </w:r>
      <w:proofErr w:type="spellStart"/>
      <w:r w:rsidRPr="0076627D">
        <w:t>Bot</w:t>
      </w:r>
      <w:proofErr w:type="spellEnd"/>
      <w:r w:rsidRPr="0076627D">
        <w:t>)</w:t>
      </w:r>
    </w:p>
    <w:p w14:paraId="398DD147" w14:textId="77777777" w:rsidR="008B0D2B" w:rsidRPr="0076627D" w:rsidRDefault="008B0D2B" w:rsidP="0076627D">
      <w:pPr>
        <w:pStyle w:val="Golobesedilo"/>
        <w:numPr>
          <w:ilvl w:val="0"/>
          <w:numId w:val="55"/>
        </w:numPr>
        <w:ind w:left="425" w:hanging="295"/>
      </w:pPr>
      <w:r w:rsidRPr="0076627D">
        <w:t xml:space="preserve">napad na IT zmogljivosti (npr. napad </w:t>
      </w:r>
      <w:proofErr w:type="spellStart"/>
      <w:r w:rsidRPr="0076627D">
        <w:t>Denial</w:t>
      </w:r>
      <w:proofErr w:type="spellEnd"/>
      <w:r w:rsidRPr="0076627D">
        <w:t xml:space="preserve"> </w:t>
      </w:r>
      <w:proofErr w:type="spellStart"/>
      <w:r w:rsidRPr="0076627D">
        <w:t>of</w:t>
      </w:r>
      <w:proofErr w:type="spellEnd"/>
      <w:r w:rsidRPr="0076627D">
        <w:t xml:space="preserve"> </w:t>
      </w:r>
      <w:proofErr w:type="spellStart"/>
      <w:r w:rsidRPr="0076627D">
        <w:t>service</w:t>
      </w:r>
      <w:proofErr w:type="spellEnd"/>
      <w:r w:rsidRPr="0076627D">
        <w:t>)</w:t>
      </w:r>
    </w:p>
    <w:p w14:paraId="10A25C19" w14:textId="77777777" w:rsidR="008B0D2B" w:rsidRPr="0076627D" w:rsidRDefault="008B0D2B" w:rsidP="0076627D">
      <w:pPr>
        <w:pStyle w:val="Golobesedilo"/>
        <w:numPr>
          <w:ilvl w:val="0"/>
          <w:numId w:val="55"/>
        </w:numPr>
        <w:ind w:left="425" w:hanging="295"/>
      </w:pPr>
      <w:r w:rsidRPr="0076627D">
        <w:t>varnostni napad na sisteme (</w:t>
      </w:r>
      <w:proofErr w:type="spellStart"/>
      <w:r w:rsidRPr="0076627D">
        <w:t>Hacking</w:t>
      </w:r>
      <w:proofErr w:type="spellEnd"/>
      <w:r w:rsidRPr="0076627D">
        <w:t xml:space="preserve">, </w:t>
      </w:r>
      <w:proofErr w:type="spellStart"/>
      <w:r w:rsidRPr="0076627D">
        <w:t>Phishing</w:t>
      </w:r>
      <w:proofErr w:type="spellEnd"/>
      <w:r w:rsidRPr="0076627D">
        <w:t xml:space="preserve">, Data </w:t>
      </w:r>
      <w:proofErr w:type="spellStart"/>
      <w:r w:rsidRPr="0076627D">
        <w:t>Leaking</w:t>
      </w:r>
      <w:proofErr w:type="spellEnd"/>
      <w:r w:rsidRPr="0076627D">
        <w:t xml:space="preserve">) </w:t>
      </w:r>
    </w:p>
    <w:p w14:paraId="3FB3F39D" w14:textId="77777777" w:rsidR="008B0D2B" w:rsidRPr="0076627D" w:rsidRDefault="008B0D2B" w:rsidP="0076627D">
      <w:pPr>
        <w:pStyle w:val="Golobesedilo"/>
        <w:numPr>
          <w:ilvl w:val="0"/>
          <w:numId w:val="55"/>
        </w:numPr>
        <w:ind w:left="425" w:hanging="295"/>
      </w:pPr>
      <w:r w:rsidRPr="0076627D">
        <w:t>namerno ali nenamerno razkritje zaupnih podatkov (pojav informacij v javnosti)</w:t>
      </w:r>
    </w:p>
    <w:p w14:paraId="7595A147" w14:textId="77777777" w:rsidR="008B0D2B" w:rsidRPr="0076627D" w:rsidRDefault="008B0D2B" w:rsidP="0076627D">
      <w:pPr>
        <w:pStyle w:val="Golobesedilo"/>
        <w:numPr>
          <w:ilvl w:val="0"/>
          <w:numId w:val="55"/>
        </w:numPr>
        <w:ind w:left="425" w:hanging="295"/>
      </w:pPr>
      <w:r w:rsidRPr="0076627D">
        <w:t>kršitve fizičnega in logičnega varovanja (nepooblaščen dostop do sistemov ali podatkov)</w:t>
      </w:r>
    </w:p>
    <w:p w14:paraId="0859196E" w14:textId="77777777" w:rsidR="008B0D2B" w:rsidRPr="0076627D" w:rsidRDefault="008B0D2B" w:rsidP="0076627D">
      <w:pPr>
        <w:pStyle w:val="Golobesedilo"/>
        <w:numPr>
          <w:ilvl w:val="0"/>
          <w:numId w:val="55"/>
        </w:numPr>
        <w:ind w:left="425" w:hanging="295"/>
      </w:pPr>
      <w:r w:rsidRPr="0076627D">
        <w:t>nedovoljena oz. neprimerna uporaba informacijskih sredstev, npr. dostop do ali hramba spornih vsebin</w:t>
      </w:r>
    </w:p>
    <w:p w14:paraId="5D315585" w14:textId="77777777" w:rsidR="008B0D2B" w:rsidRPr="0076627D" w:rsidRDefault="008B0D2B" w:rsidP="0076627D">
      <w:pPr>
        <w:pStyle w:val="Golobesedilo"/>
        <w:numPr>
          <w:ilvl w:val="0"/>
          <w:numId w:val="55"/>
        </w:numPr>
        <w:ind w:left="425" w:hanging="295"/>
      </w:pPr>
      <w:r w:rsidRPr="0076627D">
        <w:t xml:space="preserve">nepooblaščene spremembe IT sistemov ali podatkov </w:t>
      </w:r>
    </w:p>
    <w:p w14:paraId="48AAB0DF" w14:textId="77777777" w:rsidR="008B0D2B" w:rsidRPr="0076627D" w:rsidRDefault="008B0D2B" w:rsidP="0076627D">
      <w:pPr>
        <w:pStyle w:val="Golobesedilo"/>
        <w:numPr>
          <w:ilvl w:val="0"/>
          <w:numId w:val="55"/>
        </w:numPr>
        <w:ind w:left="425" w:hanging="295"/>
      </w:pPr>
      <w:r w:rsidRPr="0076627D">
        <w:t>kraja ali izguba prenosnih IKT naprav (prenosniki, mobilne naprave) ali izmenljivih nosilcev podatkov</w:t>
      </w:r>
    </w:p>
    <w:p w14:paraId="575047E2" w14:textId="77777777" w:rsidR="008B0D2B" w:rsidRPr="0076627D" w:rsidRDefault="008B0D2B" w:rsidP="008B0D2B">
      <w:pPr>
        <w:pStyle w:val="Golobesedilo"/>
        <w:ind w:left="425"/>
      </w:pPr>
    </w:p>
    <w:p w14:paraId="3DE28005" w14:textId="77777777" w:rsidR="008B0D2B" w:rsidRPr="0076627D" w:rsidRDefault="008B0D2B" w:rsidP="0076627D">
      <w:pPr>
        <w:pStyle w:val="Naslov8"/>
        <w:spacing w:before="120"/>
        <w:rPr>
          <w:sz w:val="20"/>
          <w:szCs w:val="20"/>
        </w:rPr>
      </w:pPr>
      <w:bookmarkStart w:id="11" w:name="_Toc422490439"/>
      <w:bookmarkStart w:id="12" w:name="_Toc422950555"/>
      <w:bookmarkStart w:id="13" w:name="_Toc410547063"/>
      <w:bookmarkStart w:id="14" w:name="_Toc410547230"/>
      <w:r w:rsidRPr="0076627D">
        <w:rPr>
          <w:sz w:val="20"/>
          <w:szCs w:val="20"/>
        </w:rPr>
        <w:t>POROČANJE O VARNOSTNIH DOGODKIH IN INCIDENTIH</w:t>
      </w:r>
      <w:bookmarkEnd w:id="11"/>
      <w:bookmarkEnd w:id="12"/>
    </w:p>
    <w:p w14:paraId="35560E44" w14:textId="77777777" w:rsidR="008B0D2B" w:rsidRPr="0076627D" w:rsidRDefault="008B0D2B" w:rsidP="008B0D2B">
      <w:pPr>
        <w:rPr>
          <w:lang w:eastAsia="pl-PL"/>
        </w:rPr>
      </w:pPr>
      <w:r w:rsidRPr="0076627D">
        <w:rPr>
          <w:lang w:eastAsia="pl-PL"/>
        </w:rPr>
        <w:t xml:space="preserve">Navodilo in proces naročnik posreduje ob podpisu pogodbe z izbranim ponudnikom </w:t>
      </w:r>
      <w:proofErr w:type="spellStart"/>
      <w:r w:rsidRPr="0076627D">
        <w:rPr>
          <w:lang w:eastAsia="pl-PL"/>
        </w:rPr>
        <w:t>t.j</w:t>
      </w:r>
      <w:proofErr w:type="spellEnd"/>
      <w:r w:rsidRPr="0076627D">
        <w:rPr>
          <w:lang w:eastAsia="pl-PL"/>
        </w:rPr>
        <w:t>. vzdrževalcem ITK sistema.</w:t>
      </w:r>
    </w:p>
    <w:bookmarkEnd w:id="13"/>
    <w:bookmarkEnd w:id="14"/>
    <w:p w14:paraId="416E275C" w14:textId="77777777" w:rsidR="008B0D2B" w:rsidRPr="0076627D" w:rsidRDefault="008B0D2B" w:rsidP="008B0D2B">
      <w:pPr>
        <w:pStyle w:val="Golobesedilo"/>
      </w:pPr>
    </w:p>
    <w:p w14:paraId="39E8DA66" w14:textId="77777777" w:rsidR="008B0D2B" w:rsidRPr="0076627D" w:rsidRDefault="008B0D2B" w:rsidP="0076627D">
      <w:pPr>
        <w:pStyle w:val="Naslov8"/>
        <w:spacing w:before="120"/>
        <w:rPr>
          <w:sz w:val="20"/>
          <w:szCs w:val="20"/>
        </w:rPr>
      </w:pPr>
      <w:bookmarkStart w:id="15" w:name="_Toc422490440"/>
      <w:bookmarkStart w:id="16" w:name="_Toc422950556"/>
      <w:r w:rsidRPr="0076627D">
        <w:rPr>
          <w:sz w:val="20"/>
          <w:szCs w:val="20"/>
        </w:rPr>
        <w:t>ODZIV NA VARNOSTNE DOGODKE IN INCIDENTE</w:t>
      </w:r>
      <w:bookmarkEnd w:id="15"/>
      <w:bookmarkEnd w:id="16"/>
    </w:p>
    <w:p w14:paraId="350F5D10" w14:textId="77777777" w:rsidR="008B0D2B" w:rsidRPr="0076627D" w:rsidRDefault="008B0D2B" w:rsidP="008B0D2B">
      <w:pPr>
        <w:rPr>
          <w:lang w:eastAsia="pl-PL"/>
        </w:rPr>
      </w:pPr>
      <w:r w:rsidRPr="0076627D">
        <w:rPr>
          <w:lang w:eastAsia="pl-PL"/>
        </w:rPr>
        <w:t xml:space="preserve">Navodilo in proces naročnik posreduje ob podpisu pogodbe z izbranim ponudnikom </w:t>
      </w:r>
      <w:proofErr w:type="spellStart"/>
      <w:r w:rsidRPr="0076627D">
        <w:rPr>
          <w:lang w:eastAsia="pl-PL"/>
        </w:rPr>
        <w:t>t.j</w:t>
      </w:r>
      <w:proofErr w:type="spellEnd"/>
      <w:r w:rsidRPr="0076627D">
        <w:rPr>
          <w:lang w:eastAsia="pl-PL"/>
        </w:rPr>
        <w:t>. vzdrževalcem ITK sistema.</w:t>
      </w:r>
    </w:p>
    <w:p w14:paraId="2971F8C5" w14:textId="77777777" w:rsidR="008B0D2B" w:rsidRPr="0076627D" w:rsidRDefault="008B0D2B" w:rsidP="0076627D">
      <w:pPr>
        <w:pStyle w:val="Naslov8"/>
        <w:spacing w:before="120"/>
        <w:rPr>
          <w:sz w:val="20"/>
          <w:szCs w:val="20"/>
        </w:rPr>
      </w:pPr>
      <w:bookmarkStart w:id="17" w:name="_Toc422490441"/>
      <w:bookmarkStart w:id="18" w:name="_Toc422950557"/>
      <w:r w:rsidRPr="0076627D">
        <w:rPr>
          <w:sz w:val="20"/>
          <w:szCs w:val="20"/>
        </w:rPr>
        <w:t>ZBIRANJE DOKAZOV</w:t>
      </w:r>
      <w:bookmarkEnd w:id="17"/>
      <w:bookmarkEnd w:id="18"/>
    </w:p>
    <w:p w14:paraId="14615BC3" w14:textId="77777777" w:rsidR="008B0D2B" w:rsidRPr="0076627D" w:rsidRDefault="008B0D2B" w:rsidP="008B0D2B">
      <w:pPr>
        <w:rPr>
          <w:lang w:eastAsia="pl-PL"/>
        </w:rPr>
      </w:pPr>
      <w:r w:rsidRPr="0076627D">
        <w:rPr>
          <w:lang w:eastAsia="pl-PL"/>
        </w:rPr>
        <w:t xml:space="preserve">Navodilo in proces naročnik posreduje ob podpisu pogodbe z izbranim ponudnikom </w:t>
      </w:r>
      <w:proofErr w:type="spellStart"/>
      <w:r w:rsidRPr="0076627D">
        <w:rPr>
          <w:lang w:eastAsia="pl-PL"/>
        </w:rPr>
        <w:t>t.j</w:t>
      </w:r>
      <w:proofErr w:type="spellEnd"/>
      <w:r w:rsidRPr="0076627D">
        <w:rPr>
          <w:lang w:eastAsia="pl-PL"/>
        </w:rPr>
        <w:t>. vzdrževalcem ITK sistema.</w:t>
      </w:r>
    </w:p>
    <w:sectPr w:rsidR="008B0D2B" w:rsidRPr="0076627D" w:rsidSect="007A15BE">
      <w:headerReference w:type="default" r:id="rId16"/>
      <w:footerReference w:type="default" r:id="rId17"/>
      <w:headerReference w:type="first" r:id="rId18"/>
      <w:pgSz w:w="11906" w:h="16838"/>
      <w:pgMar w:top="1417" w:right="1274" w:bottom="1843" w:left="1417" w:header="708" w:footer="737" w:gutter="0"/>
      <w:pgNumType w:start="1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25F9" w14:textId="77777777" w:rsidR="001E5C94" w:rsidRDefault="001E5C94" w:rsidP="006234AB">
      <w:r>
        <w:separator/>
      </w:r>
    </w:p>
  </w:endnote>
  <w:endnote w:type="continuationSeparator" w:id="0">
    <w:p w14:paraId="0ED81F97" w14:textId="77777777" w:rsidR="001E5C94" w:rsidRDefault="001E5C94"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W1)">
    <w:altName w:val="Courier New"/>
    <w:charset w:val="EE"/>
    <w:family w:val="swiss"/>
    <w:pitch w:val="variable"/>
    <w:sig w:usb0="00000000"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0998391"/>
      <w:docPartObj>
        <w:docPartGallery w:val="Page Numbers (Bottom of Page)"/>
        <w:docPartUnique/>
      </w:docPartObj>
    </w:sdtPr>
    <w:sdtEndPr>
      <w:rPr>
        <w:sz w:val="18"/>
        <w:szCs w:val="18"/>
      </w:rPr>
    </w:sdtEndPr>
    <w:sdtContent>
      <w:p w14:paraId="41B914BC" w14:textId="059883FE" w:rsidR="007A15BE" w:rsidRDefault="007A15BE">
        <w:pPr>
          <w:pStyle w:val="Noga"/>
          <w:jc w:val="right"/>
        </w:pPr>
        <w:r w:rsidRPr="007A15BE">
          <w:rPr>
            <w:sz w:val="18"/>
            <w:szCs w:val="18"/>
          </w:rPr>
          <w:fldChar w:fldCharType="begin"/>
        </w:r>
        <w:r w:rsidRPr="007A15BE">
          <w:rPr>
            <w:sz w:val="18"/>
            <w:szCs w:val="18"/>
          </w:rPr>
          <w:instrText>PAGE   \* MERGEFORMAT</w:instrText>
        </w:r>
        <w:r w:rsidRPr="007A15BE">
          <w:rPr>
            <w:sz w:val="18"/>
            <w:szCs w:val="18"/>
          </w:rPr>
          <w:fldChar w:fldCharType="separate"/>
        </w:r>
        <w:r w:rsidRPr="007A15BE">
          <w:rPr>
            <w:sz w:val="18"/>
            <w:szCs w:val="18"/>
          </w:rPr>
          <w:t>2</w:t>
        </w:r>
        <w:r w:rsidRPr="007A15BE">
          <w:rPr>
            <w:sz w:val="18"/>
            <w:szCs w:val="18"/>
          </w:rPr>
          <w:fldChar w:fldCharType="end"/>
        </w:r>
      </w:p>
    </w:sdtContent>
  </w:sdt>
  <w:p w14:paraId="333AF0D6" w14:textId="77777777" w:rsidR="007A15BE" w:rsidRDefault="007A15B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57A47" w14:textId="77777777" w:rsidR="001E5C94" w:rsidRDefault="001E5C94" w:rsidP="006234AB">
      <w:r>
        <w:separator/>
      </w:r>
    </w:p>
  </w:footnote>
  <w:footnote w:type="continuationSeparator" w:id="0">
    <w:p w14:paraId="4EACEF54" w14:textId="77777777" w:rsidR="001E5C94" w:rsidRDefault="001E5C94"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9177" w14:textId="77777777" w:rsidR="002953C9" w:rsidRDefault="002953C9" w:rsidP="006234AB">
    <w:pPr>
      <w:pStyle w:val="Glava"/>
    </w:pPr>
    <w:r>
      <w:rPr>
        <w:noProof/>
      </w:rPr>
      <w:drawing>
        <wp:inline distT="0" distB="0" distL="0" distR="0" wp14:anchorId="139B74CD" wp14:editId="4DDC859C">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26E8D904" w:rsidR="00E8221C" w:rsidRDefault="00E8221C" w:rsidP="006234AB">
    <w:pPr>
      <w:pStyle w:val="Glava"/>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3B71BE"/>
    <w:multiLevelType w:val="hybridMultilevel"/>
    <w:tmpl w:val="B25294FA"/>
    <w:lvl w:ilvl="0" w:tplc="21D0974E">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5"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82229E4"/>
    <w:multiLevelType w:val="hybridMultilevel"/>
    <w:tmpl w:val="92846A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9564E0E"/>
    <w:multiLevelType w:val="hybridMultilevel"/>
    <w:tmpl w:val="8042C58A"/>
    <w:lvl w:ilvl="0" w:tplc="7190F978">
      <w:start w:val="1231"/>
      <w:numFmt w:val="bullet"/>
      <w:lvlText w:val="-"/>
      <w:lvlJc w:val="left"/>
      <w:pPr>
        <w:ind w:left="360" w:hanging="360"/>
      </w:pPr>
      <w:rPr>
        <w:rFonts w:ascii="Tahoma" w:eastAsia="Times New Roman" w:hAnsi="Tahoma" w:cs="Tahom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9B16A08"/>
    <w:multiLevelType w:val="hybridMultilevel"/>
    <w:tmpl w:val="6C207A9E"/>
    <w:lvl w:ilvl="0" w:tplc="EF703934">
      <w:start w:val="1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1" w15:restartNumberingAfterBreak="0">
    <w:nsid w:val="0CAF4FF3"/>
    <w:multiLevelType w:val="hybridMultilevel"/>
    <w:tmpl w:val="AB625D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1B02E8"/>
    <w:multiLevelType w:val="hybridMultilevel"/>
    <w:tmpl w:val="666818B4"/>
    <w:lvl w:ilvl="0" w:tplc="20000001">
      <w:start w:val="1"/>
      <w:numFmt w:val="bullet"/>
      <w:lvlText w:val=""/>
      <w:lvlJc w:val="left"/>
      <w:pPr>
        <w:ind w:left="1741" w:hanging="360"/>
      </w:pPr>
      <w:rPr>
        <w:rFonts w:ascii="Symbol" w:hAnsi="Symbol" w:hint="default"/>
      </w:rPr>
    </w:lvl>
    <w:lvl w:ilvl="1" w:tplc="20000003">
      <w:start w:val="1"/>
      <w:numFmt w:val="bullet"/>
      <w:lvlText w:val="o"/>
      <w:lvlJc w:val="left"/>
      <w:pPr>
        <w:ind w:left="2461" w:hanging="360"/>
      </w:pPr>
      <w:rPr>
        <w:rFonts w:ascii="Courier New" w:hAnsi="Courier New" w:cs="Courier New" w:hint="default"/>
      </w:rPr>
    </w:lvl>
    <w:lvl w:ilvl="2" w:tplc="20000005">
      <w:start w:val="1"/>
      <w:numFmt w:val="bullet"/>
      <w:lvlText w:val=""/>
      <w:lvlJc w:val="left"/>
      <w:pPr>
        <w:ind w:left="3181" w:hanging="360"/>
      </w:pPr>
      <w:rPr>
        <w:rFonts w:ascii="Wingdings" w:hAnsi="Wingdings" w:hint="default"/>
      </w:rPr>
    </w:lvl>
    <w:lvl w:ilvl="3" w:tplc="20000001">
      <w:start w:val="1"/>
      <w:numFmt w:val="bullet"/>
      <w:lvlText w:val=""/>
      <w:lvlJc w:val="left"/>
      <w:pPr>
        <w:ind w:left="3901" w:hanging="360"/>
      </w:pPr>
      <w:rPr>
        <w:rFonts w:ascii="Symbol" w:hAnsi="Symbol" w:hint="default"/>
      </w:rPr>
    </w:lvl>
    <w:lvl w:ilvl="4" w:tplc="20000003" w:tentative="1">
      <w:start w:val="1"/>
      <w:numFmt w:val="bullet"/>
      <w:lvlText w:val="o"/>
      <w:lvlJc w:val="left"/>
      <w:pPr>
        <w:ind w:left="4621" w:hanging="360"/>
      </w:pPr>
      <w:rPr>
        <w:rFonts w:ascii="Courier New" w:hAnsi="Courier New" w:cs="Courier New" w:hint="default"/>
      </w:rPr>
    </w:lvl>
    <w:lvl w:ilvl="5" w:tplc="20000005" w:tentative="1">
      <w:start w:val="1"/>
      <w:numFmt w:val="bullet"/>
      <w:lvlText w:val=""/>
      <w:lvlJc w:val="left"/>
      <w:pPr>
        <w:ind w:left="5341" w:hanging="360"/>
      </w:pPr>
      <w:rPr>
        <w:rFonts w:ascii="Wingdings" w:hAnsi="Wingdings" w:hint="default"/>
      </w:rPr>
    </w:lvl>
    <w:lvl w:ilvl="6" w:tplc="20000001" w:tentative="1">
      <w:start w:val="1"/>
      <w:numFmt w:val="bullet"/>
      <w:lvlText w:val=""/>
      <w:lvlJc w:val="left"/>
      <w:pPr>
        <w:ind w:left="6061" w:hanging="360"/>
      </w:pPr>
      <w:rPr>
        <w:rFonts w:ascii="Symbol" w:hAnsi="Symbol" w:hint="default"/>
      </w:rPr>
    </w:lvl>
    <w:lvl w:ilvl="7" w:tplc="20000003" w:tentative="1">
      <w:start w:val="1"/>
      <w:numFmt w:val="bullet"/>
      <w:lvlText w:val="o"/>
      <w:lvlJc w:val="left"/>
      <w:pPr>
        <w:ind w:left="6781" w:hanging="360"/>
      </w:pPr>
      <w:rPr>
        <w:rFonts w:ascii="Courier New" w:hAnsi="Courier New" w:cs="Courier New" w:hint="default"/>
      </w:rPr>
    </w:lvl>
    <w:lvl w:ilvl="8" w:tplc="20000005" w:tentative="1">
      <w:start w:val="1"/>
      <w:numFmt w:val="bullet"/>
      <w:lvlText w:val=""/>
      <w:lvlJc w:val="left"/>
      <w:pPr>
        <w:ind w:left="7501" w:hanging="360"/>
      </w:pPr>
      <w:rPr>
        <w:rFonts w:ascii="Wingdings" w:hAnsi="Wingdings" w:hint="default"/>
      </w:rPr>
    </w:lvl>
  </w:abstractNum>
  <w:abstractNum w:abstractNumId="13" w15:restartNumberingAfterBreak="0">
    <w:nsid w:val="0DCC0B64"/>
    <w:multiLevelType w:val="hybridMultilevel"/>
    <w:tmpl w:val="366AEFE4"/>
    <w:lvl w:ilvl="0" w:tplc="9B3E456C">
      <w:start w:val="5"/>
      <w:numFmt w:val="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33D5A"/>
    <w:multiLevelType w:val="hybridMultilevel"/>
    <w:tmpl w:val="AAAE8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6F006E"/>
    <w:multiLevelType w:val="hybridMultilevel"/>
    <w:tmpl w:val="B9CEC4F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545CF9"/>
    <w:multiLevelType w:val="hybridMultilevel"/>
    <w:tmpl w:val="5DA05B16"/>
    <w:lvl w:ilvl="0" w:tplc="04240009">
      <w:start w:val="1"/>
      <w:numFmt w:val="bullet"/>
      <w:lvlText w:val=""/>
      <w:lvlJc w:val="left"/>
      <w:pPr>
        <w:ind w:left="1741" w:hanging="360"/>
      </w:pPr>
      <w:rPr>
        <w:rFonts w:ascii="Wingdings" w:hAnsi="Wingdings" w:hint="default"/>
      </w:rPr>
    </w:lvl>
    <w:lvl w:ilvl="1" w:tplc="FFFFFFFF">
      <w:start w:val="1"/>
      <w:numFmt w:val="bullet"/>
      <w:lvlText w:val="o"/>
      <w:lvlJc w:val="left"/>
      <w:pPr>
        <w:ind w:left="2461" w:hanging="360"/>
      </w:pPr>
      <w:rPr>
        <w:rFonts w:ascii="Courier New" w:hAnsi="Courier New" w:cs="Courier New" w:hint="default"/>
      </w:rPr>
    </w:lvl>
    <w:lvl w:ilvl="2" w:tplc="FFFFFFFF">
      <w:start w:val="1"/>
      <w:numFmt w:val="bullet"/>
      <w:lvlText w:val=""/>
      <w:lvlJc w:val="left"/>
      <w:pPr>
        <w:ind w:left="3181" w:hanging="360"/>
      </w:pPr>
      <w:rPr>
        <w:rFonts w:ascii="Wingdings" w:hAnsi="Wingdings" w:hint="default"/>
      </w:rPr>
    </w:lvl>
    <w:lvl w:ilvl="3" w:tplc="FFFFFFFF">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cs="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cs="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20"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2"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3" w15:restartNumberingAfterBreak="0">
    <w:nsid w:val="2C3C28E6"/>
    <w:multiLevelType w:val="hybridMultilevel"/>
    <w:tmpl w:val="4E00BDA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A20DB5"/>
    <w:multiLevelType w:val="hybridMultilevel"/>
    <w:tmpl w:val="286AD24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31D15BB2"/>
    <w:multiLevelType w:val="hybridMultilevel"/>
    <w:tmpl w:val="3B20A360"/>
    <w:lvl w:ilvl="0" w:tplc="7190F978">
      <w:start w:val="1231"/>
      <w:numFmt w:val="bullet"/>
      <w:lvlText w:val="-"/>
      <w:lvlJc w:val="left"/>
      <w:pPr>
        <w:tabs>
          <w:tab w:val="num" w:pos="1068"/>
        </w:tabs>
        <w:ind w:left="1068" w:hanging="360"/>
      </w:pPr>
      <w:rPr>
        <w:rFonts w:ascii="Tahoma" w:eastAsia="Times New Roman" w:hAnsi="Tahoma" w:cs="Tahoma"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41165"/>
    <w:multiLevelType w:val="hybridMultilevel"/>
    <w:tmpl w:val="10F623C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FF06BC"/>
    <w:multiLevelType w:val="hybridMultilevel"/>
    <w:tmpl w:val="0E6A609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35971C73"/>
    <w:multiLevelType w:val="hybridMultilevel"/>
    <w:tmpl w:val="34E6C05C"/>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33" w15:restartNumberingAfterBreak="0">
    <w:nsid w:val="429E62E4"/>
    <w:multiLevelType w:val="hybridMultilevel"/>
    <w:tmpl w:val="130401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22246F"/>
    <w:multiLevelType w:val="hybridMultilevel"/>
    <w:tmpl w:val="FFD8A9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F03C27"/>
    <w:multiLevelType w:val="hybridMultilevel"/>
    <w:tmpl w:val="2EB6633A"/>
    <w:lvl w:ilvl="0" w:tplc="0424000F">
      <w:start w:val="1"/>
      <w:numFmt w:val="decimal"/>
      <w:lvlText w:val="%1."/>
      <w:lvlJc w:val="left"/>
      <w:pPr>
        <w:ind w:left="720" w:hanging="360"/>
      </w:pPr>
      <w:rPr>
        <w:rFonts w:hint="default"/>
      </w:rPr>
    </w:lvl>
    <w:lvl w:ilvl="1" w:tplc="3318752E">
      <w:start w:val="2"/>
      <w:numFmt w:val="bullet"/>
      <w:lvlText w:val="•"/>
      <w:lvlJc w:val="left"/>
      <w:pPr>
        <w:ind w:left="1440" w:hanging="36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2109DB"/>
    <w:multiLevelType w:val="hybridMultilevel"/>
    <w:tmpl w:val="A60E1A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57940CF"/>
    <w:multiLevelType w:val="hybridMultilevel"/>
    <w:tmpl w:val="BE822E26"/>
    <w:lvl w:ilvl="0" w:tplc="0409000F">
      <w:start w:val="1"/>
      <w:numFmt w:val="decimal"/>
      <w:lvlText w:val="%1."/>
      <w:lvlJc w:val="left"/>
      <w:pPr>
        <w:tabs>
          <w:tab w:val="num" w:pos="720"/>
        </w:tabs>
        <w:ind w:left="720" w:hanging="360"/>
      </w:pPr>
      <w:rPr>
        <w:rFonts w:hint="default"/>
      </w:rPr>
    </w:lvl>
    <w:lvl w:ilvl="1" w:tplc="B6EABC5E">
      <w:start w:val="5"/>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8904E8F"/>
    <w:multiLevelType w:val="hybridMultilevel"/>
    <w:tmpl w:val="2D5A56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1D5017C"/>
    <w:multiLevelType w:val="hybridMultilevel"/>
    <w:tmpl w:val="52FE6A6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8" w15:restartNumberingAfterBreak="0">
    <w:nsid w:val="63FD34A5"/>
    <w:multiLevelType w:val="hybridMultilevel"/>
    <w:tmpl w:val="BAB0A93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6622767E"/>
    <w:multiLevelType w:val="hybridMultilevel"/>
    <w:tmpl w:val="063A48C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6383FDB"/>
    <w:multiLevelType w:val="hybridMultilevel"/>
    <w:tmpl w:val="F7D40C74"/>
    <w:lvl w:ilvl="0" w:tplc="FFFFFFFF">
      <w:numFmt w:val="bullet"/>
      <w:lvlText w:val="-"/>
      <w:lvlJc w:val="left"/>
      <w:pPr>
        <w:ind w:left="360" w:hanging="360"/>
      </w:pPr>
      <w:rPr>
        <w:rFonts w:ascii="Calibri" w:eastAsiaTheme="minorHAnsi" w:hAnsi="Calibri" w:cstheme="minorBidi" w:hint="default"/>
      </w:rPr>
    </w:lvl>
    <w:lvl w:ilvl="1" w:tplc="BAEA3378">
      <w:start w:val="1"/>
      <w:numFmt w:val="bullet"/>
      <w:lvlText w:val="-"/>
      <w:lvlJc w:val="left"/>
      <w:pPr>
        <w:ind w:left="732" w:hanging="360"/>
      </w:pPr>
      <w:rPr>
        <w:rFonts w:ascii="Arial (W1)" w:hAnsi="Arial (W1)" w:hint="default"/>
        <w:sz w:val="24"/>
        <w:szCs w:val="24"/>
      </w:rPr>
    </w:lvl>
    <w:lvl w:ilvl="2" w:tplc="FFFFFFFF" w:tentative="1">
      <w:start w:val="1"/>
      <w:numFmt w:val="bullet"/>
      <w:lvlText w:val=""/>
      <w:lvlJc w:val="left"/>
      <w:pPr>
        <w:ind w:left="1452" w:hanging="360"/>
      </w:pPr>
      <w:rPr>
        <w:rFonts w:ascii="Wingdings" w:hAnsi="Wingdings" w:hint="default"/>
      </w:rPr>
    </w:lvl>
    <w:lvl w:ilvl="3" w:tplc="FFFFFFFF" w:tentative="1">
      <w:start w:val="1"/>
      <w:numFmt w:val="bullet"/>
      <w:lvlText w:val=""/>
      <w:lvlJc w:val="left"/>
      <w:pPr>
        <w:ind w:left="2172" w:hanging="360"/>
      </w:pPr>
      <w:rPr>
        <w:rFonts w:ascii="Symbol" w:hAnsi="Symbol" w:hint="default"/>
      </w:rPr>
    </w:lvl>
    <w:lvl w:ilvl="4" w:tplc="FFFFFFFF" w:tentative="1">
      <w:start w:val="1"/>
      <w:numFmt w:val="bullet"/>
      <w:lvlText w:val="o"/>
      <w:lvlJc w:val="left"/>
      <w:pPr>
        <w:ind w:left="2892" w:hanging="360"/>
      </w:pPr>
      <w:rPr>
        <w:rFonts w:ascii="Courier New" w:hAnsi="Courier New" w:cs="Courier New" w:hint="default"/>
      </w:rPr>
    </w:lvl>
    <w:lvl w:ilvl="5" w:tplc="FFFFFFFF" w:tentative="1">
      <w:start w:val="1"/>
      <w:numFmt w:val="bullet"/>
      <w:lvlText w:val=""/>
      <w:lvlJc w:val="left"/>
      <w:pPr>
        <w:ind w:left="3612" w:hanging="360"/>
      </w:pPr>
      <w:rPr>
        <w:rFonts w:ascii="Wingdings" w:hAnsi="Wingdings" w:hint="default"/>
      </w:rPr>
    </w:lvl>
    <w:lvl w:ilvl="6" w:tplc="FFFFFFFF" w:tentative="1">
      <w:start w:val="1"/>
      <w:numFmt w:val="bullet"/>
      <w:lvlText w:val=""/>
      <w:lvlJc w:val="left"/>
      <w:pPr>
        <w:ind w:left="4332" w:hanging="360"/>
      </w:pPr>
      <w:rPr>
        <w:rFonts w:ascii="Symbol" w:hAnsi="Symbol" w:hint="default"/>
      </w:rPr>
    </w:lvl>
    <w:lvl w:ilvl="7" w:tplc="FFFFFFFF" w:tentative="1">
      <w:start w:val="1"/>
      <w:numFmt w:val="bullet"/>
      <w:lvlText w:val="o"/>
      <w:lvlJc w:val="left"/>
      <w:pPr>
        <w:ind w:left="5052" w:hanging="360"/>
      </w:pPr>
      <w:rPr>
        <w:rFonts w:ascii="Courier New" w:hAnsi="Courier New" w:cs="Courier New" w:hint="default"/>
      </w:rPr>
    </w:lvl>
    <w:lvl w:ilvl="8" w:tplc="FFFFFFFF" w:tentative="1">
      <w:start w:val="1"/>
      <w:numFmt w:val="bullet"/>
      <w:lvlText w:val=""/>
      <w:lvlJc w:val="left"/>
      <w:pPr>
        <w:ind w:left="5772" w:hanging="360"/>
      </w:pPr>
      <w:rPr>
        <w:rFonts w:ascii="Wingdings" w:hAnsi="Wingdings" w:hint="default"/>
      </w:rPr>
    </w:lvl>
  </w:abstractNum>
  <w:abstractNum w:abstractNumId="51"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D94499"/>
    <w:multiLevelType w:val="hybridMultilevel"/>
    <w:tmpl w:val="8EF0F64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58"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EF211A"/>
    <w:multiLevelType w:val="singleLevel"/>
    <w:tmpl w:val="0424000F"/>
    <w:lvl w:ilvl="0">
      <w:start w:val="1"/>
      <w:numFmt w:val="decimal"/>
      <w:lvlText w:val="%1."/>
      <w:lvlJc w:val="left"/>
      <w:pPr>
        <w:ind w:left="720" w:hanging="360"/>
      </w:pPr>
    </w:lvl>
  </w:abstractNum>
  <w:abstractNum w:abstractNumId="60" w15:restartNumberingAfterBreak="0">
    <w:nsid w:val="7B722300"/>
    <w:multiLevelType w:val="hybridMultilevel"/>
    <w:tmpl w:val="EDB0202C"/>
    <w:lvl w:ilvl="0" w:tplc="9B3E456C">
      <w:start w:val="5"/>
      <w:numFmt w:val="bullet"/>
      <w:lvlText w:val="-"/>
      <w:lvlJc w:val="left"/>
      <w:pPr>
        <w:tabs>
          <w:tab w:val="num" w:pos="2136"/>
        </w:tabs>
        <w:ind w:left="2136" w:hanging="360"/>
      </w:pPr>
      <w:rPr>
        <w:rFonts w:ascii="Tahoma" w:eastAsia="Times New Roman" w:hAnsi="Tahoma" w:cs="Tahoma" w:hint="default"/>
      </w:rPr>
    </w:lvl>
    <w:lvl w:ilvl="1" w:tplc="04240003" w:tentative="1">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61" w15:restartNumberingAfterBreak="0">
    <w:nsid w:val="7BB65396"/>
    <w:multiLevelType w:val="hybridMultilevel"/>
    <w:tmpl w:val="082CE9A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7F970D3C"/>
    <w:multiLevelType w:val="hybridMultilevel"/>
    <w:tmpl w:val="ACC69F94"/>
    <w:lvl w:ilvl="0" w:tplc="04240015">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241426">
    <w:abstractNumId w:val="57"/>
    <w:lvlOverride w:ilvl="0">
      <w:lvl w:ilvl="0">
        <w:start w:val="1"/>
        <w:numFmt w:val="decimal"/>
        <w:lvlText w:val="%1."/>
        <w:legacy w:legacy="1" w:legacySpace="0" w:legacyIndent="283"/>
        <w:lvlJc w:val="left"/>
        <w:pPr>
          <w:ind w:left="283" w:hanging="283"/>
        </w:pPr>
      </w:lvl>
    </w:lvlOverride>
  </w:num>
  <w:num w:numId="2" w16cid:durableId="1269385379">
    <w:abstractNumId w:val="7"/>
  </w:num>
  <w:num w:numId="3" w16cid:durableId="435557979">
    <w:abstractNumId w:val="22"/>
  </w:num>
  <w:num w:numId="4" w16cid:durableId="287394018">
    <w:abstractNumId w:val="37"/>
  </w:num>
  <w:num w:numId="5" w16cid:durableId="2029138989">
    <w:abstractNumId w:val="26"/>
  </w:num>
  <w:num w:numId="6" w16cid:durableId="491721441">
    <w:abstractNumId w:val="52"/>
  </w:num>
  <w:num w:numId="7" w16cid:durableId="1192887996">
    <w:abstractNumId w:val="59"/>
  </w:num>
  <w:num w:numId="8" w16cid:durableId="2118409636">
    <w:abstractNumId w:val="44"/>
  </w:num>
  <w:num w:numId="9" w16cid:durableId="1041787444">
    <w:abstractNumId w:val="15"/>
  </w:num>
  <w:num w:numId="10" w16cid:durableId="578056436">
    <w:abstractNumId w:val="5"/>
  </w:num>
  <w:num w:numId="11" w16cid:durableId="1735081141">
    <w:abstractNumId w:val="58"/>
  </w:num>
  <w:num w:numId="12" w16cid:durableId="2042045895">
    <w:abstractNumId w:val="36"/>
  </w:num>
  <w:num w:numId="13" w16cid:durableId="797643936">
    <w:abstractNumId w:val="55"/>
  </w:num>
  <w:num w:numId="14" w16cid:durableId="1992438452">
    <w:abstractNumId w:val="53"/>
  </w:num>
  <w:num w:numId="15" w16cid:durableId="5067502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46"/>
  </w:num>
  <w:num w:numId="17" w16cid:durableId="1204441897">
    <w:abstractNumId w:val="35"/>
  </w:num>
  <w:num w:numId="18" w16cid:durableId="102520794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21"/>
  </w:num>
  <w:num w:numId="22" w16cid:durableId="619192783">
    <w:abstractNumId w:val="18"/>
  </w:num>
  <w:num w:numId="23" w16cid:durableId="1837525884">
    <w:abstractNumId w:val="20"/>
  </w:num>
  <w:num w:numId="24" w16cid:durableId="859782621">
    <w:abstractNumId w:val="54"/>
  </w:num>
  <w:num w:numId="25" w16cid:durableId="1948921241">
    <w:abstractNumId w:val="51"/>
  </w:num>
  <w:num w:numId="26" w16cid:durableId="3098268">
    <w:abstractNumId w:val="14"/>
  </w:num>
  <w:num w:numId="27" w16cid:durableId="200217594">
    <w:abstractNumId w:val="31"/>
  </w:num>
  <w:num w:numId="28" w16cid:durableId="2124421310">
    <w:abstractNumId w:val="30"/>
  </w:num>
  <w:num w:numId="29" w16cid:durableId="1979411377">
    <w:abstractNumId w:val="39"/>
  </w:num>
  <w:num w:numId="30" w16cid:durableId="634988374">
    <w:abstractNumId w:val="32"/>
  </w:num>
  <w:num w:numId="31" w16cid:durableId="409274411">
    <w:abstractNumId w:val="29"/>
  </w:num>
  <w:num w:numId="32" w16cid:durableId="1394427234">
    <w:abstractNumId w:val="34"/>
  </w:num>
  <w:num w:numId="33" w16cid:durableId="678964710">
    <w:abstractNumId w:val="4"/>
  </w:num>
  <w:num w:numId="34" w16cid:durableId="1668898149">
    <w:abstractNumId w:val="40"/>
  </w:num>
  <w:num w:numId="35" w16cid:durableId="911964656">
    <w:abstractNumId w:val="50"/>
  </w:num>
  <w:num w:numId="36" w16cid:durableId="611867534">
    <w:abstractNumId w:val="12"/>
  </w:num>
  <w:num w:numId="37" w16cid:durableId="2106463905">
    <w:abstractNumId w:val="16"/>
  </w:num>
  <w:num w:numId="38" w16cid:durableId="1409695560">
    <w:abstractNumId w:val="33"/>
  </w:num>
  <w:num w:numId="39" w16cid:durableId="1724207275">
    <w:abstractNumId w:val="62"/>
  </w:num>
  <w:num w:numId="40" w16cid:durableId="2041396038">
    <w:abstractNumId w:val="19"/>
  </w:num>
  <w:num w:numId="41" w16cid:durableId="574240962">
    <w:abstractNumId w:val="23"/>
  </w:num>
  <w:num w:numId="42" w16cid:durableId="2007785043">
    <w:abstractNumId w:val="25"/>
  </w:num>
  <w:num w:numId="43" w16cid:durableId="1656299525">
    <w:abstractNumId w:val="27"/>
  </w:num>
  <w:num w:numId="44" w16cid:durableId="513232646">
    <w:abstractNumId w:val="13"/>
  </w:num>
  <w:num w:numId="45" w16cid:durableId="1587878648">
    <w:abstractNumId w:val="42"/>
  </w:num>
  <w:num w:numId="46" w16cid:durableId="1450932930">
    <w:abstractNumId w:val="60"/>
  </w:num>
  <w:num w:numId="47" w16cid:durableId="625433907">
    <w:abstractNumId w:val="56"/>
  </w:num>
  <w:num w:numId="48" w16cid:durableId="1211646703">
    <w:abstractNumId w:val="17"/>
  </w:num>
  <w:num w:numId="49" w16cid:durableId="2084374576">
    <w:abstractNumId w:val="9"/>
  </w:num>
  <w:num w:numId="50" w16cid:durableId="1151677225">
    <w:abstractNumId w:val="43"/>
  </w:num>
  <w:num w:numId="51" w16cid:durableId="1511405078">
    <w:abstractNumId w:val="8"/>
  </w:num>
  <w:num w:numId="52" w16cid:durableId="1993294800">
    <w:abstractNumId w:val="47"/>
  </w:num>
  <w:num w:numId="53" w16cid:durableId="1389038859">
    <w:abstractNumId w:val="24"/>
  </w:num>
  <w:num w:numId="54" w16cid:durableId="30157639">
    <w:abstractNumId w:val="48"/>
  </w:num>
  <w:num w:numId="55" w16cid:durableId="1894998285">
    <w:abstractNumId w:val="28"/>
  </w:num>
  <w:num w:numId="56" w16cid:durableId="1955556325">
    <w:abstractNumId w:val="61"/>
  </w:num>
  <w:num w:numId="57" w16cid:durableId="332025789">
    <w:abstractNumId w:val="49"/>
  </w:num>
  <w:num w:numId="58" w16cid:durableId="1181234411">
    <w:abstractNumId w:val="41"/>
  </w:num>
  <w:num w:numId="59" w16cid:durableId="1565794146">
    <w:abstractNumId w:val="11"/>
  </w:num>
  <w:num w:numId="60" w16cid:durableId="900289329">
    <w:abstractNumId w:val="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3426"/>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55D51"/>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E37"/>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707"/>
    <w:rsid w:val="001469CB"/>
    <w:rsid w:val="001523C2"/>
    <w:rsid w:val="00156C19"/>
    <w:rsid w:val="0015755B"/>
    <w:rsid w:val="001628A2"/>
    <w:rsid w:val="001645F0"/>
    <w:rsid w:val="00165A08"/>
    <w:rsid w:val="001664ED"/>
    <w:rsid w:val="0016724F"/>
    <w:rsid w:val="001704D2"/>
    <w:rsid w:val="00174BF4"/>
    <w:rsid w:val="001771EE"/>
    <w:rsid w:val="00177B2C"/>
    <w:rsid w:val="00177EAF"/>
    <w:rsid w:val="00180188"/>
    <w:rsid w:val="0018081B"/>
    <w:rsid w:val="0018127A"/>
    <w:rsid w:val="0018185D"/>
    <w:rsid w:val="00181E63"/>
    <w:rsid w:val="001910E0"/>
    <w:rsid w:val="001915A1"/>
    <w:rsid w:val="001940D7"/>
    <w:rsid w:val="00196D40"/>
    <w:rsid w:val="001A09A4"/>
    <w:rsid w:val="001A2980"/>
    <w:rsid w:val="001B1C5B"/>
    <w:rsid w:val="001B3AFF"/>
    <w:rsid w:val="001B520A"/>
    <w:rsid w:val="001C18F3"/>
    <w:rsid w:val="001D315B"/>
    <w:rsid w:val="001D4E92"/>
    <w:rsid w:val="001D50E6"/>
    <w:rsid w:val="001D76AC"/>
    <w:rsid w:val="001E018C"/>
    <w:rsid w:val="001E079A"/>
    <w:rsid w:val="001E0E63"/>
    <w:rsid w:val="001E0FD9"/>
    <w:rsid w:val="001E2630"/>
    <w:rsid w:val="001E2758"/>
    <w:rsid w:val="001E39C3"/>
    <w:rsid w:val="001E5C94"/>
    <w:rsid w:val="001E7775"/>
    <w:rsid w:val="0020189E"/>
    <w:rsid w:val="00202518"/>
    <w:rsid w:val="00202FBF"/>
    <w:rsid w:val="00205092"/>
    <w:rsid w:val="002069D6"/>
    <w:rsid w:val="00206A7D"/>
    <w:rsid w:val="00210797"/>
    <w:rsid w:val="00214391"/>
    <w:rsid w:val="002161C1"/>
    <w:rsid w:val="00220DAE"/>
    <w:rsid w:val="00220FC9"/>
    <w:rsid w:val="00224395"/>
    <w:rsid w:val="002269F9"/>
    <w:rsid w:val="00235164"/>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1B9B"/>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3C9"/>
    <w:rsid w:val="00295A6E"/>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7F9E"/>
    <w:rsid w:val="0031001D"/>
    <w:rsid w:val="00312EEC"/>
    <w:rsid w:val="00313E64"/>
    <w:rsid w:val="00314FEF"/>
    <w:rsid w:val="0031539F"/>
    <w:rsid w:val="00316F43"/>
    <w:rsid w:val="00321DDB"/>
    <w:rsid w:val="00322937"/>
    <w:rsid w:val="003235E4"/>
    <w:rsid w:val="003243E6"/>
    <w:rsid w:val="00327428"/>
    <w:rsid w:val="00330774"/>
    <w:rsid w:val="003432D7"/>
    <w:rsid w:val="003444CB"/>
    <w:rsid w:val="00346FA6"/>
    <w:rsid w:val="003553AB"/>
    <w:rsid w:val="0035679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7291"/>
    <w:rsid w:val="003A01FB"/>
    <w:rsid w:val="003A06A9"/>
    <w:rsid w:val="003A42DC"/>
    <w:rsid w:val="003A4A16"/>
    <w:rsid w:val="003B0D83"/>
    <w:rsid w:val="003B268A"/>
    <w:rsid w:val="003B4E8D"/>
    <w:rsid w:val="003B645B"/>
    <w:rsid w:val="003B74E0"/>
    <w:rsid w:val="003C026E"/>
    <w:rsid w:val="003D1488"/>
    <w:rsid w:val="003D6F9E"/>
    <w:rsid w:val="003E5237"/>
    <w:rsid w:val="003E6123"/>
    <w:rsid w:val="003E7555"/>
    <w:rsid w:val="003E7C3B"/>
    <w:rsid w:val="003F0419"/>
    <w:rsid w:val="003F4290"/>
    <w:rsid w:val="003F6620"/>
    <w:rsid w:val="003F7603"/>
    <w:rsid w:val="00401C7C"/>
    <w:rsid w:val="00403361"/>
    <w:rsid w:val="0040574D"/>
    <w:rsid w:val="00410171"/>
    <w:rsid w:val="0041095B"/>
    <w:rsid w:val="00413C98"/>
    <w:rsid w:val="004146DD"/>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6BFC"/>
    <w:rsid w:val="004A760E"/>
    <w:rsid w:val="004B19AD"/>
    <w:rsid w:val="004B1CA6"/>
    <w:rsid w:val="004B6F87"/>
    <w:rsid w:val="004B7EA1"/>
    <w:rsid w:val="004C111F"/>
    <w:rsid w:val="004C3DEC"/>
    <w:rsid w:val="004C5BE8"/>
    <w:rsid w:val="004C7AD0"/>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17B51"/>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A7A"/>
    <w:rsid w:val="005B07E4"/>
    <w:rsid w:val="005B1C22"/>
    <w:rsid w:val="005B2369"/>
    <w:rsid w:val="005B6D65"/>
    <w:rsid w:val="005C0A0F"/>
    <w:rsid w:val="005C0C23"/>
    <w:rsid w:val="005C0D47"/>
    <w:rsid w:val="005C0EB2"/>
    <w:rsid w:val="005C2A84"/>
    <w:rsid w:val="005D20F5"/>
    <w:rsid w:val="005D7349"/>
    <w:rsid w:val="005D7581"/>
    <w:rsid w:val="005D75E1"/>
    <w:rsid w:val="005E10A8"/>
    <w:rsid w:val="005E1EF9"/>
    <w:rsid w:val="005E3FAA"/>
    <w:rsid w:val="005E63EE"/>
    <w:rsid w:val="005E75E2"/>
    <w:rsid w:val="005E7E10"/>
    <w:rsid w:val="005F16BD"/>
    <w:rsid w:val="005F37E5"/>
    <w:rsid w:val="005F41C0"/>
    <w:rsid w:val="00600193"/>
    <w:rsid w:val="0060322D"/>
    <w:rsid w:val="00604D27"/>
    <w:rsid w:val="0060678B"/>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294D"/>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75C"/>
    <w:rsid w:val="0066299E"/>
    <w:rsid w:val="0066320A"/>
    <w:rsid w:val="00664452"/>
    <w:rsid w:val="0066569E"/>
    <w:rsid w:val="00665B2F"/>
    <w:rsid w:val="00667E69"/>
    <w:rsid w:val="00674677"/>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BB"/>
    <w:rsid w:val="006C05E6"/>
    <w:rsid w:val="006D49DF"/>
    <w:rsid w:val="006D7DF5"/>
    <w:rsid w:val="006E1775"/>
    <w:rsid w:val="006E292A"/>
    <w:rsid w:val="006F0051"/>
    <w:rsid w:val="006F32EF"/>
    <w:rsid w:val="006F6A5B"/>
    <w:rsid w:val="006F6AD5"/>
    <w:rsid w:val="006F7597"/>
    <w:rsid w:val="006F7C8B"/>
    <w:rsid w:val="00700D20"/>
    <w:rsid w:val="007102A2"/>
    <w:rsid w:val="0071253B"/>
    <w:rsid w:val="0071782C"/>
    <w:rsid w:val="00723036"/>
    <w:rsid w:val="007235EC"/>
    <w:rsid w:val="00727722"/>
    <w:rsid w:val="00731097"/>
    <w:rsid w:val="00732A85"/>
    <w:rsid w:val="00732C1D"/>
    <w:rsid w:val="0073586F"/>
    <w:rsid w:val="00740FF0"/>
    <w:rsid w:val="00741F26"/>
    <w:rsid w:val="00747FFD"/>
    <w:rsid w:val="007607C8"/>
    <w:rsid w:val="00761183"/>
    <w:rsid w:val="0076177C"/>
    <w:rsid w:val="00761D1D"/>
    <w:rsid w:val="0076377A"/>
    <w:rsid w:val="0076627D"/>
    <w:rsid w:val="007669DB"/>
    <w:rsid w:val="007671FE"/>
    <w:rsid w:val="00771649"/>
    <w:rsid w:val="007725F4"/>
    <w:rsid w:val="00777B87"/>
    <w:rsid w:val="00777EC1"/>
    <w:rsid w:val="007813C0"/>
    <w:rsid w:val="00782CE9"/>
    <w:rsid w:val="00783348"/>
    <w:rsid w:val="00785DA4"/>
    <w:rsid w:val="00787A5B"/>
    <w:rsid w:val="007A15BE"/>
    <w:rsid w:val="007A2363"/>
    <w:rsid w:val="007A5E7F"/>
    <w:rsid w:val="007A7DB6"/>
    <w:rsid w:val="007C22E7"/>
    <w:rsid w:val="007C37D2"/>
    <w:rsid w:val="007C3A7C"/>
    <w:rsid w:val="007C5836"/>
    <w:rsid w:val="007D0782"/>
    <w:rsid w:val="007D3BBB"/>
    <w:rsid w:val="007D50E5"/>
    <w:rsid w:val="007E164C"/>
    <w:rsid w:val="007F021A"/>
    <w:rsid w:val="007F1478"/>
    <w:rsid w:val="007F1CDC"/>
    <w:rsid w:val="007F4F06"/>
    <w:rsid w:val="007F5C62"/>
    <w:rsid w:val="00802D9B"/>
    <w:rsid w:val="008036FD"/>
    <w:rsid w:val="0080516D"/>
    <w:rsid w:val="00807F92"/>
    <w:rsid w:val="008104C7"/>
    <w:rsid w:val="0081524F"/>
    <w:rsid w:val="00821241"/>
    <w:rsid w:val="00822369"/>
    <w:rsid w:val="00822CBE"/>
    <w:rsid w:val="008233F3"/>
    <w:rsid w:val="00824B57"/>
    <w:rsid w:val="00825DC3"/>
    <w:rsid w:val="00827098"/>
    <w:rsid w:val="0083096A"/>
    <w:rsid w:val="00831242"/>
    <w:rsid w:val="00841BD2"/>
    <w:rsid w:val="00841C81"/>
    <w:rsid w:val="008424FA"/>
    <w:rsid w:val="00851AAA"/>
    <w:rsid w:val="008534A2"/>
    <w:rsid w:val="00860A03"/>
    <w:rsid w:val="0086225F"/>
    <w:rsid w:val="008668CF"/>
    <w:rsid w:val="008711E5"/>
    <w:rsid w:val="00871E1F"/>
    <w:rsid w:val="008739F3"/>
    <w:rsid w:val="00874847"/>
    <w:rsid w:val="00875D45"/>
    <w:rsid w:val="00884BBB"/>
    <w:rsid w:val="0088512E"/>
    <w:rsid w:val="0088669D"/>
    <w:rsid w:val="00886AC5"/>
    <w:rsid w:val="00887187"/>
    <w:rsid w:val="00887662"/>
    <w:rsid w:val="00892010"/>
    <w:rsid w:val="00892BF0"/>
    <w:rsid w:val="0089588A"/>
    <w:rsid w:val="008958A2"/>
    <w:rsid w:val="00896F82"/>
    <w:rsid w:val="008A3A78"/>
    <w:rsid w:val="008A64A5"/>
    <w:rsid w:val="008A65E5"/>
    <w:rsid w:val="008A7CB4"/>
    <w:rsid w:val="008B0D2B"/>
    <w:rsid w:val="008B1EF3"/>
    <w:rsid w:val="008B352C"/>
    <w:rsid w:val="008B59C1"/>
    <w:rsid w:val="008C09DD"/>
    <w:rsid w:val="008C1455"/>
    <w:rsid w:val="008C2E3B"/>
    <w:rsid w:val="008C38E1"/>
    <w:rsid w:val="008C4C8C"/>
    <w:rsid w:val="008C6B9D"/>
    <w:rsid w:val="008C7320"/>
    <w:rsid w:val="008D153F"/>
    <w:rsid w:val="008E1374"/>
    <w:rsid w:val="008E2C65"/>
    <w:rsid w:val="008E5405"/>
    <w:rsid w:val="008E6E4C"/>
    <w:rsid w:val="008F398E"/>
    <w:rsid w:val="008F3B8F"/>
    <w:rsid w:val="008F614C"/>
    <w:rsid w:val="009011CF"/>
    <w:rsid w:val="00902F09"/>
    <w:rsid w:val="0090606C"/>
    <w:rsid w:val="009065BA"/>
    <w:rsid w:val="0090768E"/>
    <w:rsid w:val="009111BB"/>
    <w:rsid w:val="00912251"/>
    <w:rsid w:val="009143F7"/>
    <w:rsid w:val="0092360A"/>
    <w:rsid w:val="009245FD"/>
    <w:rsid w:val="0093034F"/>
    <w:rsid w:val="009316BA"/>
    <w:rsid w:val="00935459"/>
    <w:rsid w:val="0094047E"/>
    <w:rsid w:val="009408B6"/>
    <w:rsid w:val="00942C69"/>
    <w:rsid w:val="00942F7E"/>
    <w:rsid w:val="00944B88"/>
    <w:rsid w:val="009472F2"/>
    <w:rsid w:val="00951C03"/>
    <w:rsid w:val="00961734"/>
    <w:rsid w:val="00961AD5"/>
    <w:rsid w:val="00965627"/>
    <w:rsid w:val="009658B2"/>
    <w:rsid w:val="00966DB8"/>
    <w:rsid w:val="0097141D"/>
    <w:rsid w:val="009732BB"/>
    <w:rsid w:val="0097467B"/>
    <w:rsid w:val="00976071"/>
    <w:rsid w:val="00980B52"/>
    <w:rsid w:val="0098407D"/>
    <w:rsid w:val="00984801"/>
    <w:rsid w:val="00984C50"/>
    <w:rsid w:val="00997ED3"/>
    <w:rsid w:val="009A3D41"/>
    <w:rsid w:val="009A62E0"/>
    <w:rsid w:val="009A75B1"/>
    <w:rsid w:val="009B49C8"/>
    <w:rsid w:val="009B6124"/>
    <w:rsid w:val="009B70E3"/>
    <w:rsid w:val="009C7469"/>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0C4B"/>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0E04"/>
    <w:rsid w:val="00B3288F"/>
    <w:rsid w:val="00B33A3D"/>
    <w:rsid w:val="00B36D05"/>
    <w:rsid w:val="00B375E3"/>
    <w:rsid w:val="00B44950"/>
    <w:rsid w:val="00B5270B"/>
    <w:rsid w:val="00B546A4"/>
    <w:rsid w:val="00B5500A"/>
    <w:rsid w:val="00B555B7"/>
    <w:rsid w:val="00B56C28"/>
    <w:rsid w:val="00B636F6"/>
    <w:rsid w:val="00B64F50"/>
    <w:rsid w:val="00B65B90"/>
    <w:rsid w:val="00B65BA3"/>
    <w:rsid w:val="00B67C52"/>
    <w:rsid w:val="00B7382B"/>
    <w:rsid w:val="00B73AAD"/>
    <w:rsid w:val="00B84876"/>
    <w:rsid w:val="00B92227"/>
    <w:rsid w:val="00B92334"/>
    <w:rsid w:val="00B9669E"/>
    <w:rsid w:val="00B96956"/>
    <w:rsid w:val="00B9737C"/>
    <w:rsid w:val="00BA1291"/>
    <w:rsid w:val="00BA3F5C"/>
    <w:rsid w:val="00BA7467"/>
    <w:rsid w:val="00BA7A93"/>
    <w:rsid w:val="00BB0F67"/>
    <w:rsid w:val="00BB13E3"/>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1B16"/>
    <w:rsid w:val="00C04D3D"/>
    <w:rsid w:val="00C0677F"/>
    <w:rsid w:val="00C106FE"/>
    <w:rsid w:val="00C1075B"/>
    <w:rsid w:val="00C13506"/>
    <w:rsid w:val="00C14427"/>
    <w:rsid w:val="00C15CFE"/>
    <w:rsid w:val="00C1701A"/>
    <w:rsid w:val="00C1797B"/>
    <w:rsid w:val="00C17F8C"/>
    <w:rsid w:val="00C20055"/>
    <w:rsid w:val="00C23121"/>
    <w:rsid w:val="00C25F7C"/>
    <w:rsid w:val="00C30B02"/>
    <w:rsid w:val="00C34E46"/>
    <w:rsid w:val="00C36177"/>
    <w:rsid w:val="00C36934"/>
    <w:rsid w:val="00C36C31"/>
    <w:rsid w:val="00C36CB6"/>
    <w:rsid w:val="00C406F7"/>
    <w:rsid w:val="00C433DA"/>
    <w:rsid w:val="00C45483"/>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D61E6"/>
    <w:rsid w:val="00CE2224"/>
    <w:rsid w:val="00CE2CBC"/>
    <w:rsid w:val="00CE3732"/>
    <w:rsid w:val="00CE3DE7"/>
    <w:rsid w:val="00D04806"/>
    <w:rsid w:val="00D04A96"/>
    <w:rsid w:val="00D10C1D"/>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2DC3"/>
    <w:rsid w:val="00DA30D2"/>
    <w:rsid w:val="00DA4315"/>
    <w:rsid w:val="00DA60E7"/>
    <w:rsid w:val="00DA6466"/>
    <w:rsid w:val="00DA6FBB"/>
    <w:rsid w:val="00DA7633"/>
    <w:rsid w:val="00DB0E5D"/>
    <w:rsid w:val="00DB2B90"/>
    <w:rsid w:val="00DB36FB"/>
    <w:rsid w:val="00DB37A4"/>
    <w:rsid w:val="00DB42AB"/>
    <w:rsid w:val="00DB49AD"/>
    <w:rsid w:val="00DB6FEA"/>
    <w:rsid w:val="00DC3E4D"/>
    <w:rsid w:val="00DD2931"/>
    <w:rsid w:val="00DD3F96"/>
    <w:rsid w:val="00DD431B"/>
    <w:rsid w:val="00DD4CD6"/>
    <w:rsid w:val="00DD64B2"/>
    <w:rsid w:val="00DE10E3"/>
    <w:rsid w:val="00DE29E0"/>
    <w:rsid w:val="00DE2A3A"/>
    <w:rsid w:val="00DE2CE0"/>
    <w:rsid w:val="00DF0F54"/>
    <w:rsid w:val="00DF210A"/>
    <w:rsid w:val="00DF2F30"/>
    <w:rsid w:val="00DF4003"/>
    <w:rsid w:val="00DF54C2"/>
    <w:rsid w:val="00E0000F"/>
    <w:rsid w:val="00E02112"/>
    <w:rsid w:val="00E04576"/>
    <w:rsid w:val="00E111A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5FBB"/>
    <w:rsid w:val="00E772CC"/>
    <w:rsid w:val="00E8221C"/>
    <w:rsid w:val="00E82BCD"/>
    <w:rsid w:val="00E834F0"/>
    <w:rsid w:val="00E86B7B"/>
    <w:rsid w:val="00E903BC"/>
    <w:rsid w:val="00E9079D"/>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055A"/>
    <w:rsid w:val="00EC5326"/>
    <w:rsid w:val="00EC5C2E"/>
    <w:rsid w:val="00ED1452"/>
    <w:rsid w:val="00ED2371"/>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3DB1"/>
    <w:rsid w:val="00F263FC"/>
    <w:rsid w:val="00F32840"/>
    <w:rsid w:val="00F32ABA"/>
    <w:rsid w:val="00F32E3F"/>
    <w:rsid w:val="00F3784C"/>
    <w:rsid w:val="00F37BD7"/>
    <w:rsid w:val="00F41342"/>
    <w:rsid w:val="00F423EE"/>
    <w:rsid w:val="00F42A71"/>
    <w:rsid w:val="00F50C64"/>
    <w:rsid w:val="00F5401F"/>
    <w:rsid w:val="00F554BF"/>
    <w:rsid w:val="00F572E6"/>
    <w:rsid w:val="00F57828"/>
    <w:rsid w:val="00F65E25"/>
    <w:rsid w:val="00F71682"/>
    <w:rsid w:val="00F73084"/>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5717"/>
    <w:rsid w:val="00FD69DA"/>
    <w:rsid w:val="00FE12A3"/>
    <w:rsid w:val="00FE16B5"/>
    <w:rsid w:val="00FE18B6"/>
    <w:rsid w:val="00FE1C1F"/>
    <w:rsid w:val="00FE57A3"/>
    <w:rsid w:val="00FE5E0C"/>
    <w:rsid w:val="00FF2C31"/>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uiPriority w:val="99"/>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uiPriority w:val="99"/>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8"/>
      </w:numPr>
    </w:pPr>
  </w:style>
  <w:style w:type="numbering" w:customStyle="1" w:styleId="Slog4">
    <w:name w:val="Slog4"/>
    <w:uiPriority w:val="99"/>
    <w:rsid w:val="008534A2"/>
    <w:pPr>
      <w:numPr>
        <w:numId w:val="29"/>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hyperlink" Target="mailto:bernarda.skok@lekarna-lj.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ago.ocepek@lekarna-lj.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enija.montani@lekarna-lj.si" TargetMode="External"/><Relationship Id="rId5" Type="http://schemas.openxmlformats.org/officeDocument/2006/relationships/webSettings" Target="webSettings.xml"/><Relationship Id="rId15" Type="http://schemas.openxmlformats.org/officeDocument/2006/relationships/hyperlink" Target="mailto:podpora.ip@telekom.si" TargetMode="External"/><Relationship Id="rId10" Type="http://schemas.openxmlformats.org/officeDocument/2006/relationships/hyperlink" Target="https://www.lekarnaljubljana.si/poslovalni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karnaljubljana.si/lekarna-ljubljana/o-lekarni-ljubljana/eracun" TargetMode="External"/><Relationship Id="rId14" Type="http://schemas.openxmlformats.org/officeDocument/2006/relationships/hyperlink" Target="mailto:tehnicna.pomoc@telekom.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37</Pages>
  <Words>10435</Words>
  <Characters>59480</Characters>
  <Application>Microsoft Office Word</Application>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7</cp:revision>
  <cp:lastPrinted>2024-01-22T08:38:00Z</cp:lastPrinted>
  <dcterms:created xsi:type="dcterms:W3CDTF">2024-01-22T08:33:00Z</dcterms:created>
  <dcterms:modified xsi:type="dcterms:W3CDTF">2024-01-23T09:56:00Z</dcterms:modified>
</cp:coreProperties>
</file>